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41" w:rightFromText="141" w:horzAnchor="margin" w:tblpY="-747"/>
        <w:tblW w:w="0" w:type="auto"/>
        <w:tblLook w:val="04A0" w:firstRow="1" w:lastRow="0" w:firstColumn="1" w:lastColumn="0" w:noHBand="0" w:noVBand="1"/>
      </w:tblPr>
      <w:tblGrid>
        <w:gridCol w:w="222"/>
        <w:gridCol w:w="268"/>
        <w:gridCol w:w="336"/>
      </w:tblGrid>
      <w:tr w:rsidR="004702FB" w:rsidRPr="00BB2DFC" w14:paraId="0A6C051B" w14:textId="77777777" w:rsidTr="00B007CD">
        <w:trPr>
          <w:trHeight w:val="274"/>
        </w:trPr>
        <w:tc>
          <w:tcPr>
            <w:tcW w:w="133" w:type="dxa"/>
          </w:tcPr>
          <w:p w14:paraId="1534FE3A" w14:textId="77777777" w:rsidR="004702FB" w:rsidRPr="00BB2DFC" w:rsidRDefault="004702FB" w:rsidP="004702FB">
            <w:pPr>
              <w:pStyle w:val="Glava"/>
              <w:rPr>
                <w:rFonts w:ascii="Arial" w:hAnsi="Arial" w:cs="Arial"/>
                <w:b/>
                <w:color w:val="000000" w:themeColor="text1"/>
              </w:rPr>
            </w:pPr>
          </w:p>
        </w:tc>
        <w:tc>
          <w:tcPr>
            <w:tcW w:w="268" w:type="dxa"/>
          </w:tcPr>
          <w:p w14:paraId="2D09BC28" w14:textId="77777777" w:rsidR="004702FB" w:rsidRPr="00BB2DFC" w:rsidRDefault="004702FB" w:rsidP="009A6682">
            <w:pPr>
              <w:rPr>
                <w:rFonts w:ascii="Arial" w:hAnsi="Arial" w:cs="Arial"/>
              </w:rPr>
            </w:pPr>
          </w:p>
        </w:tc>
        <w:tc>
          <w:tcPr>
            <w:tcW w:w="336" w:type="dxa"/>
          </w:tcPr>
          <w:p w14:paraId="69841023" w14:textId="77777777" w:rsidR="004702FB" w:rsidRPr="00BB2DFC" w:rsidRDefault="004702FB" w:rsidP="004702FB">
            <w:pPr>
              <w:pStyle w:val="Glava"/>
              <w:rPr>
                <w:rFonts w:ascii="Arial" w:hAnsi="Arial" w:cs="Arial"/>
                <w:b/>
                <w:color w:val="000000" w:themeColor="text1"/>
              </w:rPr>
            </w:pPr>
          </w:p>
        </w:tc>
      </w:tr>
    </w:tbl>
    <w:p w14:paraId="6D0C8FFB" w14:textId="77777777" w:rsidR="004702FB" w:rsidRPr="00BB2DFC" w:rsidRDefault="004702FB" w:rsidP="006975C6">
      <w:pPr>
        <w:pStyle w:val="Paragraf"/>
        <w:rPr>
          <w:rFonts w:ascii="Arial" w:hAnsi="Arial" w:cs="Arial"/>
        </w:rPr>
      </w:pPr>
    </w:p>
    <w:p w14:paraId="15FC92B6" w14:textId="77777777" w:rsidR="00B007CD" w:rsidRPr="00BB2DFC" w:rsidRDefault="00B007CD" w:rsidP="006975C6">
      <w:pPr>
        <w:pStyle w:val="Paragraf"/>
        <w:rPr>
          <w:rFonts w:ascii="Arial" w:hAnsi="Arial" w:cs="Arial"/>
        </w:rPr>
      </w:pPr>
    </w:p>
    <w:p w14:paraId="159513C8" w14:textId="77777777" w:rsidR="00B007CD" w:rsidRPr="00BB2DFC" w:rsidRDefault="00B007CD" w:rsidP="006975C6">
      <w:pPr>
        <w:pStyle w:val="Paragraf"/>
        <w:rPr>
          <w:rFonts w:ascii="Arial" w:hAnsi="Arial" w:cs="Arial"/>
        </w:rPr>
      </w:pPr>
    </w:p>
    <w:p w14:paraId="132493F6" w14:textId="77777777" w:rsidR="00B007CD" w:rsidRPr="00BB2DFC" w:rsidRDefault="00B007CD" w:rsidP="006975C6">
      <w:pPr>
        <w:pStyle w:val="Paragraf"/>
        <w:rPr>
          <w:rFonts w:ascii="Arial" w:hAnsi="Arial" w:cs="Arial"/>
        </w:rPr>
      </w:pPr>
    </w:p>
    <w:p w14:paraId="7D4CEF99" w14:textId="77777777" w:rsidR="007A37C6" w:rsidRPr="00BB2DFC" w:rsidRDefault="007A37C6" w:rsidP="007A37C6">
      <w:pPr>
        <w:spacing w:after="0" w:line="240" w:lineRule="exact"/>
        <w:rPr>
          <w:rFonts w:ascii="Arial" w:hAnsi="Arial" w:cs="Arial"/>
          <w:sz w:val="20"/>
          <w:szCs w:val="20"/>
        </w:rPr>
      </w:pPr>
      <w:r w:rsidRPr="00BB2DFC">
        <w:rPr>
          <w:rFonts w:ascii="Arial" w:hAnsi="Arial" w:cs="Arial"/>
          <w:sz w:val="20"/>
          <w:szCs w:val="20"/>
        </w:rPr>
        <w:t>Številka:</w:t>
      </w:r>
      <w:r w:rsidRPr="00BB2DFC">
        <w:rPr>
          <w:rFonts w:ascii="Arial" w:hAnsi="Arial" w:cs="Arial"/>
          <w:sz w:val="20"/>
          <w:szCs w:val="20"/>
        </w:rPr>
        <w:tab/>
        <w:t>290-1</w:t>
      </w:r>
      <w:r w:rsidR="008D111E" w:rsidRPr="00BB2DFC">
        <w:rPr>
          <w:rFonts w:ascii="Arial" w:hAnsi="Arial" w:cs="Arial"/>
          <w:sz w:val="20"/>
          <w:szCs w:val="20"/>
        </w:rPr>
        <w:t>3</w:t>
      </w:r>
      <w:r w:rsidR="00DF2208" w:rsidRPr="00BB2DFC">
        <w:rPr>
          <w:rFonts w:ascii="Arial" w:hAnsi="Arial" w:cs="Arial"/>
          <w:sz w:val="20"/>
          <w:szCs w:val="20"/>
        </w:rPr>
        <w:t>/2024/</w:t>
      </w:r>
      <w:r w:rsidR="008D111E" w:rsidRPr="00BB2DFC">
        <w:rPr>
          <w:rFonts w:ascii="Arial" w:hAnsi="Arial" w:cs="Arial"/>
          <w:sz w:val="20"/>
          <w:szCs w:val="20"/>
        </w:rPr>
        <w:t>1</w:t>
      </w:r>
    </w:p>
    <w:p w14:paraId="0B90B95F" w14:textId="77777777" w:rsidR="007A37C6" w:rsidRPr="00BB2DFC" w:rsidRDefault="007A37C6" w:rsidP="007A37C6">
      <w:pPr>
        <w:tabs>
          <w:tab w:val="left" w:pos="1418"/>
        </w:tabs>
        <w:spacing w:after="0" w:line="240" w:lineRule="exact"/>
        <w:rPr>
          <w:rFonts w:ascii="Arial" w:hAnsi="Arial" w:cs="Arial"/>
          <w:sz w:val="20"/>
          <w:szCs w:val="20"/>
        </w:rPr>
      </w:pPr>
      <w:r w:rsidRPr="00BB2DFC">
        <w:rPr>
          <w:rFonts w:ascii="Arial" w:hAnsi="Arial" w:cs="Arial"/>
          <w:sz w:val="20"/>
          <w:szCs w:val="20"/>
        </w:rPr>
        <w:t>Datum:</w:t>
      </w:r>
      <w:r w:rsidRPr="00BB2DFC">
        <w:rPr>
          <w:rFonts w:ascii="Arial" w:hAnsi="Arial" w:cs="Arial"/>
          <w:sz w:val="20"/>
          <w:szCs w:val="20"/>
        </w:rPr>
        <w:tab/>
        <w:t>6. 12. 2024</w:t>
      </w:r>
    </w:p>
    <w:p w14:paraId="4A241D7F" w14:textId="77777777" w:rsidR="00B007CD" w:rsidRPr="00BB2DFC" w:rsidRDefault="00B007CD" w:rsidP="006975C6">
      <w:pPr>
        <w:pStyle w:val="Paragraf"/>
        <w:rPr>
          <w:rFonts w:ascii="Arial" w:hAnsi="Arial" w:cs="Arial"/>
          <w:b/>
          <w:sz w:val="20"/>
          <w:szCs w:val="20"/>
        </w:rPr>
      </w:pPr>
    </w:p>
    <w:p w14:paraId="668C5C83" w14:textId="77777777" w:rsidR="00B007CD" w:rsidRPr="00BB2DFC" w:rsidRDefault="00B007CD" w:rsidP="006975C6">
      <w:pPr>
        <w:pStyle w:val="Paragraf"/>
        <w:rPr>
          <w:rFonts w:ascii="Arial" w:hAnsi="Arial" w:cs="Arial"/>
          <w:b/>
          <w:sz w:val="20"/>
          <w:szCs w:val="20"/>
        </w:rPr>
      </w:pPr>
    </w:p>
    <w:p w14:paraId="31C60374" w14:textId="77777777" w:rsidR="00B007CD" w:rsidRPr="00BB2DFC" w:rsidRDefault="00B007CD" w:rsidP="006975C6">
      <w:pPr>
        <w:pStyle w:val="Paragraf"/>
        <w:rPr>
          <w:rFonts w:ascii="Arial" w:hAnsi="Arial" w:cs="Arial"/>
          <w:b/>
          <w:sz w:val="20"/>
          <w:szCs w:val="20"/>
        </w:rPr>
      </w:pPr>
    </w:p>
    <w:p w14:paraId="147F4845" w14:textId="77777777" w:rsidR="00043DDE" w:rsidRPr="00BB2DFC" w:rsidRDefault="00B007CD" w:rsidP="006975C6">
      <w:pPr>
        <w:pStyle w:val="Paragraf"/>
        <w:rPr>
          <w:rFonts w:ascii="Arial" w:hAnsi="Arial" w:cs="Arial"/>
          <w:b/>
          <w:sz w:val="20"/>
          <w:szCs w:val="20"/>
        </w:rPr>
      </w:pPr>
      <w:r w:rsidRPr="00BB2DFC">
        <w:rPr>
          <w:rFonts w:ascii="Arial" w:hAnsi="Arial" w:cs="Arial"/>
          <w:b/>
          <w:sz w:val="20"/>
          <w:szCs w:val="20"/>
        </w:rPr>
        <w:t>RAZPISNA DOKUMENTACIJA</w:t>
      </w:r>
    </w:p>
    <w:p w14:paraId="72042B59" w14:textId="77777777" w:rsidR="00B007CD" w:rsidRPr="00BB2DFC" w:rsidRDefault="00B007CD" w:rsidP="006975C6">
      <w:pPr>
        <w:pStyle w:val="Paragraf"/>
        <w:rPr>
          <w:rFonts w:ascii="Arial" w:hAnsi="Arial" w:cs="Arial"/>
          <w:b/>
          <w:sz w:val="20"/>
          <w:szCs w:val="20"/>
        </w:rPr>
      </w:pPr>
    </w:p>
    <w:p w14:paraId="24FFDC96" w14:textId="77777777" w:rsidR="00B007CD" w:rsidRPr="00BB2DFC" w:rsidRDefault="00B007CD" w:rsidP="006975C6">
      <w:pPr>
        <w:pStyle w:val="Paragraf"/>
        <w:rPr>
          <w:rFonts w:ascii="Arial" w:hAnsi="Arial" w:cs="Arial"/>
          <w:b/>
          <w:sz w:val="20"/>
          <w:szCs w:val="20"/>
        </w:rPr>
      </w:pPr>
    </w:p>
    <w:p w14:paraId="06BE25A9" w14:textId="77777777" w:rsidR="00B007CD" w:rsidRPr="00BB2DFC" w:rsidRDefault="00B007CD" w:rsidP="006975C6">
      <w:pPr>
        <w:pStyle w:val="Paragraf"/>
        <w:rPr>
          <w:rFonts w:ascii="Arial" w:hAnsi="Arial" w:cs="Arial"/>
          <w:b/>
          <w:sz w:val="20"/>
          <w:szCs w:val="20"/>
        </w:rPr>
      </w:pPr>
    </w:p>
    <w:p w14:paraId="47B77C97" w14:textId="77777777" w:rsidR="00FB3258" w:rsidRPr="00BB2DFC" w:rsidRDefault="00B007CD" w:rsidP="00B007CD">
      <w:pPr>
        <w:pStyle w:val="Paragraf"/>
        <w:jc w:val="center"/>
        <w:rPr>
          <w:rFonts w:ascii="Arial" w:hAnsi="Arial" w:cs="Arial"/>
          <w:b/>
          <w:sz w:val="36"/>
          <w:szCs w:val="36"/>
        </w:rPr>
      </w:pPr>
      <w:r w:rsidRPr="00BB2DFC">
        <w:rPr>
          <w:rFonts w:ascii="Arial" w:hAnsi="Arial" w:cs="Arial"/>
          <w:b/>
          <w:sz w:val="36"/>
          <w:szCs w:val="36"/>
        </w:rPr>
        <w:t>OPREMA ZA</w:t>
      </w:r>
      <w:r w:rsidR="007A37C6" w:rsidRPr="00BB2DFC">
        <w:rPr>
          <w:rFonts w:ascii="Arial" w:hAnsi="Arial" w:cs="Arial"/>
          <w:b/>
          <w:sz w:val="36"/>
          <w:szCs w:val="36"/>
        </w:rPr>
        <w:t xml:space="preserve"> PROJEKT HITRO 2</w:t>
      </w:r>
    </w:p>
    <w:p w14:paraId="65338F89" w14:textId="77777777" w:rsidR="00B007CD" w:rsidRPr="00BB2DFC" w:rsidRDefault="00B007CD" w:rsidP="006975C6">
      <w:pPr>
        <w:pStyle w:val="Paragraf"/>
        <w:rPr>
          <w:rFonts w:ascii="Arial" w:hAnsi="Arial" w:cs="Arial"/>
        </w:rPr>
      </w:pPr>
    </w:p>
    <w:p w14:paraId="06165D14" w14:textId="77777777" w:rsidR="00B007CD" w:rsidRPr="00BB2DFC" w:rsidRDefault="00B007CD" w:rsidP="006975C6">
      <w:pPr>
        <w:pStyle w:val="Paragraf"/>
        <w:rPr>
          <w:rFonts w:ascii="Arial" w:hAnsi="Arial" w:cs="Arial"/>
        </w:rPr>
      </w:pPr>
    </w:p>
    <w:p w14:paraId="22FD87BB" w14:textId="77777777" w:rsidR="00FB3258" w:rsidRPr="00BB2DFC" w:rsidRDefault="00FB3258" w:rsidP="006975C6">
      <w:pPr>
        <w:pStyle w:val="Paragraf"/>
        <w:rPr>
          <w:rFonts w:ascii="Arial" w:hAnsi="Arial" w:cs="Arial"/>
        </w:rPr>
      </w:pPr>
      <w:r w:rsidRPr="00BB2DFC">
        <w:rPr>
          <w:rFonts w:ascii="Arial" w:hAnsi="Arial" w:cs="Arial"/>
        </w:rPr>
        <w:t>Zaporedna številka: JN0</w:t>
      </w:r>
      <w:r w:rsidR="007A37C6" w:rsidRPr="00BB2DFC">
        <w:rPr>
          <w:rFonts w:ascii="Arial" w:hAnsi="Arial" w:cs="Arial"/>
        </w:rPr>
        <w:t>1</w:t>
      </w:r>
      <w:r w:rsidRPr="00BB2DFC">
        <w:rPr>
          <w:rFonts w:ascii="Arial" w:hAnsi="Arial" w:cs="Arial"/>
        </w:rPr>
        <w:t>/20</w:t>
      </w:r>
      <w:r w:rsidR="007A37C6" w:rsidRPr="00BB2DFC">
        <w:rPr>
          <w:rFonts w:ascii="Arial" w:hAnsi="Arial" w:cs="Arial"/>
        </w:rPr>
        <w:t>24</w:t>
      </w:r>
    </w:p>
    <w:p w14:paraId="734CE500" w14:textId="77777777" w:rsidR="00B007CD" w:rsidRPr="00BB2DFC" w:rsidRDefault="00B007CD" w:rsidP="006975C6">
      <w:pPr>
        <w:pStyle w:val="Paragraf"/>
        <w:rPr>
          <w:rFonts w:ascii="Arial" w:hAnsi="Arial" w:cs="Arial"/>
        </w:rPr>
      </w:pPr>
    </w:p>
    <w:p w14:paraId="67FA298F" w14:textId="77777777" w:rsidR="00FB3258" w:rsidRPr="00BB2DFC" w:rsidRDefault="00FB3258" w:rsidP="006975C6">
      <w:pPr>
        <w:pStyle w:val="Paragraf"/>
        <w:rPr>
          <w:rFonts w:ascii="Arial" w:hAnsi="Arial" w:cs="Arial"/>
        </w:rPr>
      </w:pPr>
      <w:r w:rsidRPr="00BB2DFC">
        <w:rPr>
          <w:rFonts w:ascii="Arial" w:hAnsi="Arial" w:cs="Arial"/>
        </w:rPr>
        <w:t xml:space="preserve">Vrsta postopka: </w:t>
      </w:r>
      <w:r w:rsidR="007A37C6" w:rsidRPr="00BB2DFC">
        <w:rPr>
          <w:rFonts w:ascii="Arial" w:hAnsi="Arial" w:cs="Arial"/>
        </w:rPr>
        <w:t xml:space="preserve">odprti </w:t>
      </w:r>
      <w:r w:rsidRPr="00BB2DFC">
        <w:rPr>
          <w:rFonts w:ascii="Arial" w:hAnsi="Arial" w:cs="Arial"/>
        </w:rPr>
        <w:t xml:space="preserve">postopek </w:t>
      </w:r>
      <w:r w:rsidR="00E111B4" w:rsidRPr="00BB2DFC">
        <w:rPr>
          <w:rFonts w:ascii="Arial" w:hAnsi="Arial" w:cs="Arial"/>
        </w:rPr>
        <w:t xml:space="preserve">v </w:t>
      </w:r>
      <w:r w:rsidRPr="00BB2DFC">
        <w:rPr>
          <w:rFonts w:ascii="Arial" w:hAnsi="Arial" w:cs="Arial"/>
        </w:rPr>
        <w:t>sklad</w:t>
      </w:r>
      <w:r w:rsidR="00E111B4" w:rsidRPr="00BB2DFC">
        <w:rPr>
          <w:rFonts w:ascii="Arial" w:hAnsi="Arial" w:cs="Arial"/>
        </w:rPr>
        <w:t>u</w:t>
      </w:r>
      <w:r w:rsidRPr="00BB2DFC">
        <w:rPr>
          <w:rFonts w:ascii="Arial" w:hAnsi="Arial" w:cs="Arial"/>
        </w:rPr>
        <w:t xml:space="preserve"> s 4</w:t>
      </w:r>
      <w:r w:rsidR="007A37C6" w:rsidRPr="00BB2DFC">
        <w:rPr>
          <w:rFonts w:ascii="Arial" w:hAnsi="Arial" w:cs="Arial"/>
        </w:rPr>
        <w:t>0</w:t>
      </w:r>
      <w:r w:rsidRPr="00BB2DFC">
        <w:rPr>
          <w:rFonts w:ascii="Arial" w:hAnsi="Arial" w:cs="Arial"/>
        </w:rPr>
        <w:t>. členom ZJN-3</w:t>
      </w:r>
    </w:p>
    <w:p w14:paraId="031936D5" w14:textId="77777777" w:rsidR="00A96C01" w:rsidRPr="00BB2DFC" w:rsidRDefault="00A96C01">
      <w:pPr>
        <w:spacing w:before="225" w:after="225" w:line="240" w:lineRule="auto"/>
        <w:jc w:val="both"/>
        <w:rPr>
          <w:rFonts w:ascii="Arial" w:hAnsi="Arial" w:cs="Arial"/>
          <w:color w:val="000000"/>
          <w:sz w:val="18"/>
          <w:szCs w:val="18"/>
        </w:rPr>
      </w:pPr>
    </w:p>
    <w:p w14:paraId="795941B9" w14:textId="77777777" w:rsidR="00A96C01" w:rsidRPr="00BB2DFC" w:rsidRDefault="00A96C01">
      <w:pPr>
        <w:spacing w:before="225" w:after="225" w:line="240" w:lineRule="auto"/>
        <w:jc w:val="both"/>
        <w:rPr>
          <w:rFonts w:ascii="Arial" w:hAnsi="Arial" w:cs="Arial"/>
          <w:color w:val="000000"/>
          <w:sz w:val="18"/>
          <w:szCs w:val="18"/>
        </w:rPr>
      </w:pPr>
    </w:p>
    <w:p w14:paraId="703B46D3" w14:textId="77777777" w:rsidR="000E2931" w:rsidRPr="00BB2DFC" w:rsidRDefault="007A37C6">
      <w:pPr>
        <w:spacing w:before="225" w:after="225" w:line="240" w:lineRule="auto"/>
        <w:jc w:val="both"/>
        <w:rPr>
          <w:rFonts w:ascii="Arial" w:hAnsi="Arial" w:cs="Arial"/>
          <w:b/>
          <w:color w:val="000000"/>
          <w:sz w:val="18"/>
          <w:szCs w:val="18"/>
        </w:rPr>
      </w:pPr>
      <w:r w:rsidRPr="00BB2DFC">
        <w:rPr>
          <w:rFonts w:ascii="Arial" w:hAnsi="Arial" w:cs="Arial"/>
          <w:b/>
          <w:color w:val="000000"/>
          <w:sz w:val="18"/>
          <w:szCs w:val="18"/>
        </w:rPr>
        <w:t xml:space="preserve">PROJEKT JE SOFINANCIRAN S SREDSTVI </w:t>
      </w:r>
      <w:r w:rsidR="00A96C01" w:rsidRPr="00BB2DFC">
        <w:rPr>
          <w:rFonts w:ascii="Arial" w:hAnsi="Arial" w:cs="Arial"/>
          <w:b/>
          <w:color w:val="000000"/>
          <w:sz w:val="18"/>
          <w:szCs w:val="18"/>
        </w:rPr>
        <w:t>EVROPSK</w:t>
      </w:r>
      <w:r w:rsidRPr="00BB2DFC">
        <w:rPr>
          <w:rFonts w:ascii="Arial" w:hAnsi="Arial" w:cs="Arial"/>
          <w:b/>
          <w:color w:val="000000"/>
          <w:sz w:val="18"/>
          <w:szCs w:val="18"/>
        </w:rPr>
        <w:t>EGA</w:t>
      </w:r>
      <w:r w:rsidR="00A96C01" w:rsidRPr="00BB2DFC">
        <w:rPr>
          <w:rFonts w:ascii="Arial" w:hAnsi="Arial" w:cs="Arial"/>
          <w:b/>
          <w:color w:val="000000"/>
          <w:sz w:val="18"/>
          <w:szCs w:val="18"/>
        </w:rPr>
        <w:t xml:space="preserve"> SKLAD</w:t>
      </w:r>
      <w:r w:rsidRPr="00BB2DFC">
        <w:rPr>
          <w:rFonts w:ascii="Arial" w:hAnsi="Arial" w:cs="Arial"/>
          <w:b/>
          <w:color w:val="000000"/>
          <w:sz w:val="18"/>
          <w:szCs w:val="18"/>
        </w:rPr>
        <w:t>A</w:t>
      </w:r>
      <w:r w:rsidR="00A96C01" w:rsidRPr="00BB2DFC">
        <w:rPr>
          <w:rFonts w:ascii="Arial" w:hAnsi="Arial" w:cs="Arial"/>
          <w:b/>
          <w:color w:val="000000"/>
          <w:sz w:val="18"/>
          <w:szCs w:val="18"/>
        </w:rPr>
        <w:t xml:space="preserve"> ZA REGIONALNI RAZVOJ</w:t>
      </w:r>
      <w:r w:rsidRPr="00BB2DFC">
        <w:rPr>
          <w:rFonts w:ascii="Arial" w:hAnsi="Arial" w:cs="Arial"/>
          <w:b/>
          <w:color w:val="000000"/>
          <w:sz w:val="18"/>
          <w:szCs w:val="18"/>
        </w:rPr>
        <w:t>.</w:t>
      </w:r>
    </w:p>
    <w:p w14:paraId="2D18FDB8" w14:textId="77777777" w:rsidR="009A64C1" w:rsidRPr="00BB2DFC" w:rsidRDefault="009A64C1">
      <w:pPr>
        <w:spacing w:before="225" w:after="225" w:line="240" w:lineRule="auto"/>
        <w:jc w:val="both"/>
        <w:rPr>
          <w:rFonts w:ascii="Arial" w:hAnsi="Arial" w:cs="Arial"/>
          <w:b/>
          <w:color w:val="000000"/>
          <w:sz w:val="18"/>
          <w:szCs w:val="18"/>
        </w:rPr>
      </w:pPr>
      <w:r w:rsidRPr="00BB2DFC">
        <w:rPr>
          <w:rFonts w:ascii="Arial" w:hAnsi="Arial" w:cs="Arial"/>
          <w:b/>
          <w:color w:val="000000"/>
          <w:sz w:val="18"/>
          <w:szCs w:val="18"/>
        </w:rPr>
        <w:t>PROGRAM SODELOVANJA INTERREG VI–A SLOVENIJA–HRVAŠKA 2021–2027.</w:t>
      </w:r>
    </w:p>
    <w:p w14:paraId="32CA596E" w14:textId="77777777" w:rsidR="00174538" w:rsidRPr="00BB2DFC" w:rsidRDefault="00174538">
      <w:pPr>
        <w:rPr>
          <w:rFonts w:ascii="Arial" w:hAnsi="Arial" w:cs="Arial"/>
          <w:color w:val="000000"/>
          <w:sz w:val="18"/>
          <w:szCs w:val="18"/>
        </w:rPr>
      </w:pPr>
      <w:r w:rsidRPr="00BB2DFC">
        <w:rPr>
          <w:rFonts w:ascii="Arial" w:hAnsi="Arial" w:cs="Arial"/>
          <w:color w:val="000000"/>
          <w:sz w:val="18"/>
          <w:szCs w:val="18"/>
        </w:rPr>
        <w:br w:type="page"/>
      </w:r>
    </w:p>
    <w:p w14:paraId="17D5A5C8" w14:textId="77777777" w:rsidR="00B007CD" w:rsidRPr="00BB2DFC" w:rsidRDefault="00B007CD">
      <w:pPr>
        <w:spacing w:before="225" w:after="225" w:line="240" w:lineRule="auto"/>
        <w:jc w:val="both"/>
        <w:rPr>
          <w:rFonts w:ascii="Arial" w:hAnsi="Arial" w:cs="Arial"/>
          <w:color w:val="000000"/>
          <w:sz w:val="18"/>
          <w:szCs w:val="18"/>
        </w:rPr>
      </w:pPr>
    </w:p>
    <w:tbl>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BB2DFC" w14:paraId="03229C53" w14:textId="77777777" w:rsidTr="004F2927">
        <w:trPr>
          <w:trHeight w:val="1268"/>
        </w:trPr>
        <w:tc>
          <w:tcPr>
            <w:tcW w:w="1668" w:type="dxa"/>
          </w:tcPr>
          <w:p w14:paraId="7A45B4CE" w14:textId="77777777" w:rsidR="004702FB" w:rsidRPr="00BB2DFC" w:rsidRDefault="004702FB" w:rsidP="004702FB">
            <w:pPr>
              <w:pStyle w:val="Glava"/>
              <w:rPr>
                <w:rFonts w:ascii="Arial" w:hAnsi="Arial" w:cs="Arial"/>
                <w:b/>
                <w:color w:val="000000" w:themeColor="text1"/>
              </w:rPr>
            </w:pPr>
          </w:p>
          <w:p w14:paraId="5F364A28" w14:textId="77777777" w:rsidR="00174538" w:rsidRPr="00BB2DFC" w:rsidRDefault="00174538" w:rsidP="004702FB">
            <w:pPr>
              <w:pStyle w:val="Glava"/>
              <w:rPr>
                <w:rFonts w:ascii="Arial" w:hAnsi="Arial" w:cs="Arial"/>
                <w:b/>
                <w:color w:val="000000" w:themeColor="text1"/>
              </w:rPr>
            </w:pPr>
          </w:p>
        </w:tc>
        <w:tc>
          <w:tcPr>
            <w:tcW w:w="3361" w:type="dxa"/>
          </w:tcPr>
          <w:p w14:paraId="40C7BC2B" w14:textId="77777777" w:rsidR="00C217CD" w:rsidRPr="00BB2DFC" w:rsidRDefault="00C217CD" w:rsidP="004702FB">
            <w:pPr>
              <w:pStyle w:val="Glava"/>
              <w:rPr>
                <w:rFonts w:ascii="Arial" w:hAnsi="Arial" w:cs="Arial"/>
                <w:b/>
                <w:color w:val="000000" w:themeColor="text1"/>
              </w:rPr>
            </w:pPr>
          </w:p>
          <w:p w14:paraId="498A9D14" w14:textId="77777777" w:rsidR="004702FB" w:rsidRPr="00BB2DFC" w:rsidRDefault="004702FB" w:rsidP="00C217CD">
            <w:pPr>
              <w:ind w:firstLine="708"/>
              <w:rPr>
                <w:rFonts w:ascii="Arial" w:hAnsi="Arial" w:cs="Arial"/>
              </w:rPr>
            </w:pPr>
          </w:p>
        </w:tc>
        <w:tc>
          <w:tcPr>
            <w:tcW w:w="4209" w:type="dxa"/>
          </w:tcPr>
          <w:p w14:paraId="65B8F1D6" w14:textId="77777777" w:rsidR="004702FB" w:rsidRPr="00BB2DFC" w:rsidRDefault="004702FB" w:rsidP="004702FB">
            <w:pPr>
              <w:pStyle w:val="Glava"/>
              <w:rPr>
                <w:rFonts w:ascii="Arial" w:hAnsi="Arial" w:cs="Arial"/>
                <w:b/>
                <w:color w:val="000000" w:themeColor="text1"/>
              </w:rPr>
            </w:pPr>
          </w:p>
        </w:tc>
      </w:tr>
    </w:tbl>
    <w:p w14:paraId="61D3E01C" w14:textId="77777777" w:rsidR="0001464C" w:rsidRPr="00BB2DFC" w:rsidRDefault="0001464C" w:rsidP="0001464C">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BB2DFC">
        <w:rPr>
          <w:rFonts w:ascii="Arial" w:hAnsi="Arial" w:cs="Arial"/>
          <w:color w:val="FFFFFF" w:themeColor="background1"/>
          <w:szCs w:val="26"/>
        </w:rPr>
        <w:t xml:space="preserve">Povabilo k oddaji ponudbe </w:t>
      </w:r>
    </w:p>
    <w:p w14:paraId="184988B7" w14:textId="77777777" w:rsidR="0001464C" w:rsidRPr="00BB2DFC" w:rsidRDefault="0001464C" w:rsidP="0001464C">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sidRPr="00BB2DFC">
        <w:rPr>
          <w:rFonts w:ascii="Arial" w:hAnsi="Arial" w:cs="Arial"/>
          <w:color w:val="FFFFFF" w:themeColor="background1"/>
          <w:sz w:val="22"/>
          <w:szCs w:val="22"/>
        </w:rPr>
        <w:t>OSNOVNI PODATKI O NAROČILU</w:t>
      </w:r>
    </w:p>
    <w:p w14:paraId="580E863B" w14:textId="77777777" w:rsidR="00DB7953" w:rsidRPr="00BB2DFC" w:rsidRDefault="00DB7953" w:rsidP="00DB7953">
      <w:pPr>
        <w:spacing w:after="0" w:line="240" w:lineRule="auto"/>
        <w:jc w:val="both"/>
        <w:rPr>
          <w:rFonts w:ascii="Arial" w:hAnsi="Arial" w:cs="Arial"/>
          <w:color w:val="000000"/>
          <w:sz w:val="18"/>
          <w:szCs w:val="18"/>
        </w:rPr>
      </w:pPr>
    </w:p>
    <w:p w14:paraId="404076A7" w14:textId="77777777" w:rsidR="000E2931" w:rsidRPr="00BB2DFC" w:rsidRDefault="0001464C" w:rsidP="00DB7953">
      <w:pPr>
        <w:spacing w:after="0" w:line="240" w:lineRule="auto"/>
        <w:jc w:val="both"/>
        <w:rPr>
          <w:rFonts w:ascii="Arial" w:hAnsi="Arial" w:cs="Arial"/>
          <w:color w:val="000000"/>
          <w:sz w:val="18"/>
          <w:szCs w:val="18"/>
        </w:rPr>
      </w:pPr>
      <w:r w:rsidRPr="00BB2DFC">
        <w:rPr>
          <w:rFonts w:ascii="Arial" w:hAnsi="Arial" w:cs="Arial"/>
          <w:color w:val="000000"/>
          <w:sz w:val="18"/>
          <w:szCs w:val="18"/>
        </w:rPr>
        <w:t xml:space="preserve">Na podlagi Zakona o javnem naročanju (ZJN-3, </w:t>
      </w:r>
      <w:r w:rsidR="007A37C6" w:rsidRPr="00BB2DFC">
        <w:rPr>
          <w:rFonts w:ascii="Arial" w:hAnsi="Arial" w:cs="Arial"/>
          <w:color w:val="000000"/>
          <w:sz w:val="18"/>
          <w:szCs w:val="18"/>
        </w:rPr>
        <w:t xml:space="preserve">Uradni list RS, št. 91/15, 14/18, 121/21, 10/22, 74/22 – </w:t>
      </w:r>
      <w:proofErr w:type="spellStart"/>
      <w:r w:rsidR="007A37C6" w:rsidRPr="00BB2DFC">
        <w:rPr>
          <w:rFonts w:ascii="Arial" w:hAnsi="Arial" w:cs="Arial"/>
          <w:color w:val="000000"/>
          <w:sz w:val="18"/>
          <w:szCs w:val="18"/>
        </w:rPr>
        <w:t>odl</w:t>
      </w:r>
      <w:proofErr w:type="spellEnd"/>
      <w:r w:rsidR="007A37C6" w:rsidRPr="00BB2DFC">
        <w:rPr>
          <w:rFonts w:ascii="Arial" w:hAnsi="Arial" w:cs="Arial"/>
          <w:color w:val="000000"/>
          <w:sz w:val="18"/>
          <w:szCs w:val="18"/>
        </w:rPr>
        <w:t>. US, 100/22 – ZNUZSZS, 28/23 in 88/23 – ZOPNN-F; v nadaljevanju ZJN-3</w:t>
      </w:r>
      <w:r w:rsidRPr="00BB2DFC">
        <w:rPr>
          <w:rFonts w:ascii="Arial" w:hAnsi="Arial" w:cs="Arial"/>
          <w:color w:val="000000"/>
          <w:sz w:val="18"/>
          <w:szCs w:val="18"/>
        </w:rPr>
        <w:t xml:space="preserve">), </w:t>
      </w:r>
      <w:r w:rsidR="00561BD4" w:rsidRPr="00BB2DFC">
        <w:rPr>
          <w:rFonts w:ascii="Arial" w:hAnsi="Arial" w:cs="Arial"/>
          <w:color w:val="000000"/>
          <w:sz w:val="18"/>
          <w:szCs w:val="18"/>
        </w:rPr>
        <w:t>GASILSKA ZVEZA ČRNOMELJ</w:t>
      </w:r>
      <w:r w:rsidRPr="00BB2DFC">
        <w:rPr>
          <w:rFonts w:ascii="Arial" w:hAnsi="Arial" w:cs="Arial"/>
          <w:color w:val="000000"/>
          <w:sz w:val="18"/>
          <w:szCs w:val="18"/>
        </w:rPr>
        <w:t xml:space="preserve">, </w:t>
      </w:r>
      <w:r w:rsidR="00561BD4" w:rsidRPr="00BB2DFC">
        <w:rPr>
          <w:rFonts w:ascii="Arial" w:hAnsi="Arial" w:cs="Arial"/>
          <w:color w:val="000000"/>
          <w:sz w:val="18"/>
          <w:szCs w:val="18"/>
        </w:rPr>
        <w:t>Belokranjska cesta 10</w:t>
      </w:r>
      <w:r w:rsidRPr="00BB2DFC">
        <w:rPr>
          <w:rFonts w:ascii="Arial" w:hAnsi="Arial" w:cs="Arial"/>
          <w:color w:val="000000"/>
          <w:sz w:val="18"/>
          <w:szCs w:val="18"/>
        </w:rPr>
        <w:t xml:space="preserve">, 8340 Črnomelj (v nadaljevanju: naročnik), vabi zainteresirane ponudnike, da predložijo </w:t>
      </w:r>
      <w:r w:rsidR="008D111E" w:rsidRPr="00BB2DFC">
        <w:rPr>
          <w:rFonts w:ascii="Arial" w:hAnsi="Arial" w:cs="Arial"/>
          <w:color w:val="000000"/>
          <w:sz w:val="18"/>
          <w:szCs w:val="18"/>
        </w:rPr>
        <w:t xml:space="preserve">svojo pisno </w:t>
      </w:r>
      <w:r w:rsidRPr="00BB2DFC">
        <w:rPr>
          <w:rFonts w:ascii="Arial" w:hAnsi="Arial" w:cs="Arial"/>
          <w:color w:val="000000"/>
          <w:sz w:val="18"/>
          <w:szCs w:val="18"/>
        </w:rPr>
        <w:t>ponudbo</w:t>
      </w:r>
      <w:r w:rsidR="00E111B4" w:rsidRPr="00BB2DFC">
        <w:rPr>
          <w:rFonts w:ascii="Arial" w:hAnsi="Arial" w:cs="Arial"/>
          <w:color w:val="000000"/>
          <w:sz w:val="18"/>
          <w:szCs w:val="18"/>
        </w:rPr>
        <w:t xml:space="preserve"> </w:t>
      </w:r>
      <w:r w:rsidRPr="00BB2DFC">
        <w:rPr>
          <w:rFonts w:ascii="Arial" w:hAnsi="Arial" w:cs="Arial"/>
          <w:color w:val="000000"/>
          <w:sz w:val="18"/>
          <w:szCs w:val="18"/>
        </w:rPr>
        <w:t>sklad</w:t>
      </w:r>
      <w:r w:rsidR="00E111B4" w:rsidRPr="00BB2DFC">
        <w:rPr>
          <w:rFonts w:ascii="Arial" w:hAnsi="Arial" w:cs="Arial"/>
          <w:color w:val="000000"/>
          <w:sz w:val="18"/>
          <w:szCs w:val="18"/>
        </w:rPr>
        <w:t>no z zahtevami</w:t>
      </w:r>
      <w:r w:rsidRPr="00BB2DFC">
        <w:rPr>
          <w:rFonts w:ascii="Arial" w:hAnsi="Arial" w:cs="Arial"/>
          <w:color w:val="000000"/>
          <w:sz w:val="18"/>
          <w:szCs w:val="18"/>
        </w:rPr>
        <w:t xml:space="preserve"> </w:t>
      </w:r>
      <w:r w:rsidR="00E111B4" w:rsidRPr="00BB2DFC">
        <w:rPr>
          <w:rFonts w:ascii="Arial" w:hAnsi="Arial" w:cs="Arial"/>
          <w:color w:val="000000"/>
          <w:sz w:val="18"/>
          <w:szCs w:val="18"/>
        </w:rPr>
        <w:t xml:space="preserve">iz </w:t>
      </w:r>
      <w:r w:rsidRPr="00BB2DFC">
        <w:rPr>
          <w:rFonts w:ascii="Arial" w:hAnsi="Arial" w:cs="Arial"/>
          <w:color w:val="000000"/>
          <w:sz w:val="18"/>
          <w:szCs w:val="18"/>
        </w:rPr>
        <w:t>razpisn</w:t>
      </w:r>
      <w:r w:rsidR="00E111B4" w:rsidRPr="00BB2DFC">
        <w:rPr>
          <w:rFonts w:ascii="Arial" w:hAnsi="Arial" w:cs="Arial"/>
          <w:color w:val="000000"/>
          <w:sz w:val="18"/>
          <w:szCs w:val="18"/>
        </w:rPr>
        <w:t>e</w:t>
      </w:r>
      <w:r w:rsidRPr="00BB2DFC">
        <w:rPr>
          <w:rFonts w:ascii="Arial" w:hAnsi="Arial" w:cs="Arial"/>
          <w:color w:val="000000"/>
          <w:sz w:val="18"/>
          <w:szCs w:val="18"/>
        </w:rPr>
        <w:t xml:space="preserve"> dokumentacij</w:t>
      </w:r>
      <w:r w:rsidR="00E111B4" w:rsidRPr="00BB2DFC">
        <w:rPr>
          <w:rFonts w:ascii="Arial" w:hAnsi="Arial" w:cs="Arial"/>
          <w:color w:val="000000"/>
          <w:sz w:val="18"/>
          <w:szCs w:val="18"/>
        </w:rPr>
        <w:t>e</w:t>
      </w:r>
      <w:r w:rsidRPr="00BB2DFC">
        <w:rPr>
          <w:rFonts w:ascii="Arial" w:hAnsi="Arial" w:cs="Arial"/>
          <w:color w:val="000000"/>
          <w:sz w:val="18"/>
          <w:szCs w:val="18"/>
        </w:rPr>
        <w:t xml:space="preserve"> in sodelujejo v postopku oddaje javnega naročila.</w:t>
      </w:r>
    </w:p>
    <w:p w14:paraId="0414A9C1" w14:textId="77777777" w:rsidR="00DB7953" w:rsidRPr="00BB2DFC" w:rsidRDefault="00DB7953" w:rsidP="00DB7953">
      <w:pPr>
        <w:spacing w:after="0" w:line="240" w:lineRule="auto"/>
        <w:jc w:val="both"/>
        <w:rPr>
          <w:rFonts w:ascii="Arial" w:hAnsi="Arial" w:cs="Arial"/>
          <w:sz w:val="18"/>
          <w:szCs w:val="18"/>
        </w:rPr>
      </w:pPr>
    </w:p>
    <w:p w14:paraId="27C116B9" w14:textId="77777777" w:rsidR="00EA1968" w:rsidRPr="00BB2DFC" w:rsidRDefault="00EA1968" w:rsidP="00DB7953">
      <w:pPr>
        <w:spacing w:after="0" w:line="240" w:lineRule="auto"/>
        <w:jc w:val="both"/>
        <w:rPr>
          <w:rFonts w:ascii="Arial" w:hAnsi="Arial" w:cs="Arial"/>
          <w:color w:val="000000"/>
          <w:sz w:val="18"/>
          <w:szCs w:val="18"/>
        </w:rPr>
      </w:pPr>
      <w:r w:rsidRPr="00BB2DFC">
        <w:rPr>
          <w:rFonts w:ascii="Arial" w:hAnsi="Arial" w:cs="Arial"/>
          <w:color w:val="000000"/>
          <w:sz w:val="18"/>
          <w:szCs w:val="18"/>
        </w:rPr>
        <w:t xml:space="preserve">Predmet javnega naročila je nakup opreme za potrebe projekta HITRO 2 (nakup opreme za </w:t>
      </w:r>
      <w:proofErr w:type="spellStart"/>
      <w:r w:rsidRPr="00BB2DFC">
        <w:rPr>
          <w:rFonts w:ascii="Arial" w:hAnsi="Arial" w:cs="Arial"/>
          <w:color w:val="000000"/>
          <w:sz w:val="18"/>
          <w:szCs w:val="18"/>
        </w:rPr>
        <w:t>opolnomočenje</w:t>
      </w:r>
      <w:proofErr w:type="spellEnd"/>
      <w:r w:rsidRPr="00BB2DFC">
        <w:rPr>
          <w:rFonts w:ascii="Arial" w:hAnsi="Arial" w:cs="Arial"/>
          <w:color w:val="000000"/>
          <w:sz w:val="18"/>
          <w:szCs w:val="18"/>
        </w:rPr>
        <w:t xml:space="preserve"> Skupne čezmejne operativne enote zaščite in reševanja – HITRO 2 in poveljniškega kadra za večanje odpornosti na nesreče zaradi podnebnih sprememb in druge nesreče ter nakup opreme tehnologije virtualne resničnosti).</w:t>
      </w:r>
    </w:p>
    <w:p w14:paraId="3591873B" w14:textId="77777777" w:rsidR="008D111E" w:rsidRPr="00BB2DFC" w:rsidRDefault="008D111E" w:rsidP="00DB7953">
      <w:pPr>
        <w:spacing w:after="0" w:line="240" w:lineRule="auto"/>
        <w:jc w:val="both"/>
        <w:rPr>
          <w:rFonts w:ascii="Arial" w:hAnsi="Arial" w:cs="Arial"/>
          <w:color w:val="000000"/>
          <w:sz w:val="18"/>
          <w:szCs w:val="18"/>
        </w:rPr>
      </w:pPr>
    </w:p>
    <w:p w14:paraId="2AFDBBF9" w14:textId="77777777" w:rsidR="000E2931" w:rsidRPr="00BB2DFC" w:rsidRDefault="00F95931" w:rsidP="00DB7953">
      <w:pPr>
        <w:spacing w:after="0" w:line="240" w:lineRule="auto"/>
        <w:jc w:val="both"/>
        <w:rPr>
          <w:rFonts w:ascii="Arial" w:hAnsi="Arial" w:cs="Arial"/>
          <w:color w:val="000000"/>
          <w:sz w:val="18"/>
          <w:szCs w:val="18"/>
        </w:rPr>
      </w:pPr>
      <w:r w:rsidRPr="00BB2DFC">
        <w:rPr>
          <w:rFonts w:ascii="Arial" w:hAnsi="Arial" w:cs="Arial"/>
          <w:color w:val="000000"/>
          <w:sz w:val="18"/>
          <w:szCs w:val="18"/>
        </w:rPr>
        <w:t>Podrobnejša specifikacija naročila je raz</w:t>
      </w:r>
      <w:r w:rsidR="001E418B">
        <w:rPr>
          <w:rFonts w:ascii="Arial" w:hAnsi="Arial" w:cs="Arial"/>
          <w:color w:val="000000"/>
          <w:sz w:val="18"/>
          <w:szCs w:val="18"/>
        </w:rPr>
        <w:t>vidna iz tehničnih specifikacij, ki so priloga te razpisne dokumentacije.</w:t>
      </w:r>
    </w:p>
    <w:p w14:paraId="63211B9E" w14:textId="77777777" w:rsidR="00DB7953" w:rsidRPr="00BB2DFC" w:rsidRDefault="00DB7953" w:rsidP="00DB7953">
      <w:pPr>
        <w:spacing w:after="0" w:line="240" w:lineRule="auto"/>
        <w:jc w:val="both"/>
        <w:rPr>
          <w:rFonts w:ascii="Arial" w:hAnsi="Arial" w:cs="Arial"/>
          <w:sz w:val="18"/>
          <w:szCs w:val="18"/>
        </w:rPr>
      </w:pPr>
    </w:p>
    <w:p w14:paraId="082D6647" w14:textId="77777777" w:rsidR="004945D8" w:rsidRPr="00BB2DFC" w:rsidRDefault="0001464C" w:rsidP="00DB7953">
      <w:pPr>
        <w:spacing w:after="0" w:line="240" w:lineRule="auto"/>
        <w:jc w:val="both"/>
        <w:rPr>
          <w:rFonts w:ascii="Arial" w:hAnsi="Arial" w:cs="Arial"/>
          <w:color w:val="000000"/>
          <w:sz w:val="18"/>
          <w:szCs w:val="18"/>
          <w:u w:val="single"/>
        </w:rPr>
      </w:pPr>
      <w:r w:rsidRPr="00BB2DFC">
        <w:rPr>
          <w:rFonts w:ascii="Arial" w:hAnsi="Arial" w:cs="Arial"/>
          <w:color w:val="000000"/>
          <w:sz w:val="18"/>
          <w:szCs w:val="18"/>
          <w:u w:val="single"/>
        </w:rPr>
        <w:t>Rok za izvedbo naročila</w:t>
      </w:r>
      <w:r w:rsidR="00194190" w:rsidRPr="00BB2DFC">
        <w:rPr>
          <w:rFonts w:ascii="Arial" w:hAnsi="Arial" w:cs="Arial"/>
          <w:color w:val="000000"/>
          <w:sz w:val="18"/>
          <w:szCs w:val="18"/>
          <w:u w:val="single"/>
        </w:rPr>
        <w:t xml:space="preserve">: </w:t>
      </w:r>
      <w:r w:rsidR="008634CB" w:rsidRPr="00BB2DFC">
        <w:rPr>
          <w:rFonts w:ascii="Arial" w:hAnsi="Arial" w:cs="Arial"/>
          <w:color w:val="000000"/>
          <w:sz w:val="18"/>
          <w:szCs w:val="18"/>
          <w:u w:val="single"/>
        </w:rPr>
        <w:t>2</w:t>
      </w:r>
      <w:r w:rsidR="00A101DE" w:rsidRPr="00BB2DFC">
        <w:rPr>
          <w:rFonts w:ascii="Arial" w:hAnsi="Arial" w:cs="Arial"/>
          <w:color w:val="000000"/>
          <w:sz w:val="18"/>
          <w:szCs w:val="18"/>
          <w:u w:val="single"/>
        </w:rPr>
        <w:t>5</w:t>
      </w:r>
      <w:r w:rsidR="008634CB" w:rsidRPr="00BB2DFC">
        <w:rPr>
          <w:rFonts w:ascii="Arial" w:hAnsi="Arial" w:cs="Arial"/>
          <w:color w:val="000000"/>
          <w:sz w:val="18"/>
          <w:szCs w:val="18"/>
          <w:u w:val="single"/>
        </w:rPr>
        <w:t>. 2. 20</w:t>
      </w:r>
      <w:r w:rsidR="00E94152" w:rsidRPr="00BB2DFC">
        <w:rPr>
          <w:rFonts w:ascii="Arial" w:hAnsi="Arial" w:cs="Arial"/>
          <w:color w:val="000000"/>
          <w:sz w:val="18"/>
          <w:szCs w:val="18"/>
          <w:u w:val="single"/>
        </w:rPr>
        <w:t>25</w:t>
      </w:r>
      <w:r w:rsidR="004945D8" w:rsidRPr="00BB2DFC">
        <w:rPr>
          <w:rFonts w:ascii="Arial" w:hAnsi="Arial" w:cs="Arial"/>
          <w:color w:val="000000"/>
          <w:sz w:val="18"/>
          <w:szCs w:val="18"/>
          <w:u w:val="single"/>
        </w:rPr>
        <w:t>.</w:t>
      </w:r>
    </w:p>
    <w:p w14:paraId="50B95828" w14:textId="77777777" w:rsidR="004945D8" w:rsidRPr="00BB2DFC" w:rsidRDefault="004945D8" w:rsidP="00DB7953">
      <w:pPr>
        <w:spacing w:after="0" w:line="240" w:lineRule="auto"/>
        <w:jc w:val="both"/>
        <w:rPr>
          <w:rFonts w:ascii="Arial" w:hAnsi="Arial" w:cs="Arial"/>
          <w:color w:val="000000"/>
          <w:sz w:val="18"/>
          <w:szCs w:val="18"/>
          <w:u w:val="single"/>
        </w:rPr>
      </w:pPr>
    </w:p>
    <w:p w14:paraId="7177D05E" w14:textId="77777777" w:rsidR="000E2931" w:rsidRPr="00BB2DFC" w:rsidRDefault="0001464C" w:rsidP="00DB7953">
      <w:pPr>
        <w:spacing w:after="0" w:line="240" w:lineRule="auto"/>
        <w:jc w:val="both"/>
        <w:rPr>
          <w:rFonts w:ascii="Arial" w:hAnsi="Arial" w:cs="Arial"/>
          <w:color w:val="000000"/>
          <w:sz w:val="18"/>
          <w:szCs w:val="18"/>
        </w:rPr>
      </w:pPr>
      <w:r w:rsidRPr="00BB2DFC">
        <w:rPr>
          <w:rFonts w:ascii="Arial" w:hAnsi="Arial" w:cs="Arial"/>
          <w:color w:val="000000"/>
          <w:sz w:val="18"/>
          <w:szCs w:val="18"/>
        </w:rPr>
        <w:t xml:space="preserve">Delitev naročila na sklope: </w:t>
      </w:r>
      <w:r w:rsidR="00C74056" w:rsidRPr="00BB2DFC">
        <w:rPr>
          <w:rFonts w:ascii="Arial" w:hAnsi="Arial" w:cs="Arial"/>
          <w:color w:val="000000"/>
          <w:sz w:val="18"/>
          <w:szCs w:val="18"/>
        </w:rPr>
        <w:t>naročilo se oddaj</w:t>
      </w:r>
      <w:r w:rsidR="00720B6D" w:rsidRPr="00BB2DFC">
        <w:rPr>
          <w:rFonts w:ascii="Arial" w:hAnsi="Arial" w:cs="Arial"/>
          <w:color w:val="000000"/>
          <w:sz w:val="18"/>
          <w:szCs w:val="18"/>
        </w:rPr>
        <w:t>a</w:t>
      </w:r>
      <w:r w:rsidR="00C74056" w:rsidRPr="00BB2DFC">
        <w:rPr>
          <w:rFonts w:ascii="Arial" w:hAnsi="Arial" w:cs="Arial"/>
          <w:color w:val="000000"/>
          <w:sz w:val="18"/>
          <w:szCs w:val="18"/>
        </w:rPr>
        <w:t xml:space="preserve"> </w:t>
      </w:r>
      <w:r w:rsidR="008634CB" w:rsidRPr="00BB2DFC">
        <w:rPr>
          <w:rFonts w:ascii="Arial" w:hAnsi="Arial" w:cs="Arial"/>
          <w:color w:val="000000"/>
          <w:sz w:val="18"/>
          <w:szCs w:val="18"/>
        </w:rPr>
        <w:t>po sklopih</w:t>
      </w:r>
      <w:r w:rsidRPr="00BB2DFC">
        <w:rPr>
          <w:rFonts w:ascii="Arial" w:hAnsi="Arial" w:cs="Arial"/>
          <w:color w:val="000000"/>
          <w:sz w:val="18"/>
          <w:szCs w:val="18"/>
        </w:rPr>
        <w:t>.</w:t>
      </w:r>
    </w:p>
    <w:p w14:paraId="1C819E30" w14:textId="77777777" w:rsidR="00DB7953" w:rsidRPr="00BB2DFC" w:rsidRDefault="00DB7953" w:rsidP="00DB7953">
      <w:pPr>
        <w:spacing w:after="0" w:line="240" w:lineRule="auto"/>
        <w:jc w:val="both"/>
        <w:rPr>
          <w:rFonts w:ascii="Arial" w:hAnsi="Arial" w:cs="Arial"/>
          <w:sz w:val="18"/>
          <w:szCs w:val="18"/>
        </w:rPr>
      </w:pPr>
    </w:p>
    <w:p w14:paraId="339E4A9D" w14:textId="77777777" w:rsidR="000E2931" w:rsidRPr="00BB2DFC" w:rsidRDefault="0001464C" w:rsidP="00DB7953">
      <w:pPr>
        <w:spacing w:after="0" w:line="240" w:lineRule="auto"/>
        <w:jc w:val="both"/>
        <w:rPr>
          <w:rFonts w:ascii="Arial" w:hAnsi="Arial" w:cs="Arial"/>
          <w:color w:val="000000"/>
          <w:sz w:val="18"/>
          <w:szCs w:val="18"/>
        </w:rPr>
      </w:pPr>
      <w:r w:rsidRPr="00BB2DFC">
        <w:rPr>
          <w:rFonts w:ascii="Arial" w:hAnsi="Arial" w:cs="Arial"/>
          <w:color w:val="000000"/>
          <w:sz w:val="18"/>
          <w:szCs w:val="18"/>
        </w:rPr>
        <w:t>Variantne ponudbe niso dopuščene.</w:t>
      </w:r>
    </w:p>
    <w:p w14:paraId="5AA14532" w14:textId="77777777" w:rsidR="00DB7953" w:rsidRPr="00BB2DFC" w:rsidRDefault="00DB7953" w:rsidP="00DB7953">
      <w:pPr>
        <w:spacing w:after="0" w:line="240" w:lineRule="auto"/>
        <w:jc w:val="both"/>
        <w:rPr>
          <w:rFonts w:ascii="Arial" w:hAnsi="Arial" w:cs="Arial"/>
          <w:sz w:val="18"/>
          <w:szCs w:val="18"/>
        </w:rPr>
      </w:pPr>
    </w:p>
    <w:p w14:paraId="77E87909" w14:textId="77777777" w:rsidR="000E2931" w:rsidRPr="00BB2DFC" w:rsidRDefault="0001464C" w:rsidP="00DB7953">
      <w:pPr>
        <w:spacing w:after="0" w:line="240" w:lineRule="auto"/>
        <w:jc w:val="both"/>
        <w:rPr>
          <w:rFonts w:ascii="Arial" w:hAnsi="Arial" w:cs="Arial"/>
          <w:color w:val="000000"/>
          <w:sz w:val="18"/>
          <w:szCs w:val="18"/>
        </w:rPr>
      </w:pPr>
      <w:r w:rsidRPr="00BB2DFC">
        <w:rPr>
          <w:rFonts w:ascii="Arial" w:hAnsi="Arial" w:cs="Arial"/>
          <w:color w:val="000000"/>
          <w:sz w:val="18"/>
          <w:szCs w:val="18"/>
        </w:rPr>
        <w:t>Skrbno preverite</w:t>
      </w:r>
      <w:r w:rsidR="002A2D0A" w:rsidRPr="00BB2DFC">
        <w:rPr>
          <w:rFonts w:ascii="Arial" w:hAnsi="Arial" w:cs="Arial"/>
          <w:color w:val="000000"/>
          <w:sz w:val="18"/>
          <w:szCs w:val="18"/>
        </w:rPr>
        <w:t>,</w:t>
      </w:r>
      <w:r w:rsidRPr="00BB2DFC">
        <w:rPr>
          <w:rFonts w:ascii="Arial" w:hAnsi="Arial" w:cs="Arial"/>
          <w:color w:val="000000"/>
          <w:sz w:val="18"/>
          <w:szCs w:val="18"/>
        </w:rPr>
        <w:t xml:space="preserve"> </w:t>
      </w:r>
      <w:r w:rsidR="002A2D0A" w:rsidRPr="00BB2DFC">
        <w:rPr>
          <w:rFonts w:ascii="Arial" w:hAnsi="Arial" w:cs="Arial"/>
          <w:color w:val="000000"/>
          <w:sz w:val="18"/>
          <w:szCs w:val="18"/>
        </w:rPr>
        <w:t xml:space="preserve">ali </w:t>
      </w:r>
      <w:r w:rsidRPr="00BB2DFC">
        <w:rPr>
          <w:rFonts w:ascii="Arial" w:hAnsi="Arial" w:cs="Arial"/>
          <w:color w:val="000000"/>
          <w:sz w:val="18"/>
          <w:szCs w:val="18"/>
        </w:rPr>
        <w:t>ste prejeli celotno razpisno dokumentacijo in ste na ta način seznanje</w:t>
      </w:r>
      <w:r w:rsidR="00E111B4" w:rsidRPr="00BB2DFC">
        <w:rPr>
          <w:rFonts w:ascii="Arial" w:hAnsi="Arial" w:cs="Arial"/>
          <w:color w:val="000000"/>
          <w:sz w:val="18"/>
          <w:szCs w:val="18"/>
        </w:rPr>
        <w:t>ni z vsemi zahtevami naročnika.</w:t>
      </w:r>
    </w:p>
    <w:p w14:paraId="2C78415C" w14:textId="77777777" w:rsidR="00DB7953" w:rsidRPr="00BB2DFC" w:rsidRDefault="00DB7953" w:rsidP="00DB7953">
      <w:pPr>
        <w:spacing w:after="0" w:line="240" w:lineRule="auto"/>
        <w:jc w:val="both"/>
        <w:rPr>
          <w:rFonts w:ascii="Arial" w:hAnsi="Arial" w:cs="Arial"/>
          <w:sz w:val="18"/>
          <w:szCs w:val="18"/>
        </w:rPr>
      </w:pPr>
    </w:p>
    <w:p w14:paraId="1C704043" w14:textId="77777777" w:rsidR="0001464C" w:rsidRPr="00BB2DFC" w:rsidRDefault="0001464C" w:rsidP="00DB7953">
      <w:pPr>
        <w:pStyle w:val="Paragraf"/>
        <w:spacing w:before="0" w:after="0" w:line="240" w:lineRule="auto"/>
        <w:rPr>
          <w:rFonts w:ascii="Arial" w:hAnsi="Arial" w:cs="Arial"/>
        </w:rPr>
      </w:pPr>
      <w:r w:rsidRPr="00BB2DFC">
        <w:rPr>
          <w:rFonts w:ascii="Arial" w:hAnsi="Arial" w:cs="Arial"/>
        </w:rPr>
        <w:t>Naročnik je predvidel, da se bo javno naročilo izvedlo skladno z načrtovanim terminskim načrtom:</w:t>
      </w:r>
    </w:p>
    <w:p w14:paraId="195E1C04" w14:textId="77777777" w:rsidR="00DB7953" w:rsidRPr="00BB2DFC" w:rsidRDefault="00DB7953" w:rsidP="00DB7953">
      <w:pPr>
        <w:pStyle w:val="Paragraf"/>
        <w:spacing w:before="0" w:after="0" w:line="240" w:lineRule="auto"/>
        <w:rPr>
          <w:rFonts w:ascii="Arial" w:hAnsi="Arial" w:cs="Arial"/>
        </w:rPr>
      </w:pPr>
    </w:p>
    <w:tbl>
      <w:tblPr>
        <w:tblStyle w:val="NormalTablePHPDOCX"/>
        <w:tblW w:w="5000" w:type="pct"/>
        <w:tblInd w:w="108" w:type="dxa"/>
        <w:tblLook w:val="04A0" w:firstRow="1" w:lastRow="0" w:firstColumn="1" w:lastColumn="0" w:noHBand="0" w:noVBand="1"/>
      </w:tblPr>
      <w:tblGrid>
        <w:gridCol w:w="4795"/>
        <w:gridCol w:w="4491"/>
      </w:tblGrid>
      <w:tr w:rsidR="000E2931" w:rsidRPr="00BB2DFC" w14:paraId="73B3BA65"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A65787B" w14:textId="77777777" w:rsidR="000E2931" w:rsidRPr="00BB2DFC" w:rsidRDefault="0001464C" w:rsidP="00DB7953">
            <w:pPr>
              <w:rPr>
                <w:rFonts w:ascii="Arial" w:hAnsi="Arial" w:cs="Arial"/>
                <w:sz w:val="18"/>
                <w:szCs w:val="18"/>
              </w:rPr>
            </w:pPr>
            <w:r w:rsidRPr="00BB2DFC">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1CBD4E9" w14:textId="77777777" w:rsidR="000E2931" w:rsidRPr="00BB2DFC" w:rsidRDefault="0001464C" w:rsidP="00DB7953">
            <w:pPr>
              <w:jc w:val="right"/>
              <w:rPr>
                <w:rFonts w:ascii="Arial" w:hAnsi="Arial" w:cs="Arial"/>
                <w:sz w:val="18"/>
                <w:szCs w:val="18"/>
              </w:rPr>
            </w:pPr>
            <w:r w:rsidRPr="00BB2DFC">
              <w:rPr>
                <w:rFonts w:ascii="Arial" w:hAnsi="Arial" w:cs="Arial"/>
                <w:b/>
                <w:bCs/>
                <w:color w:val="000000"/>
                <w:position w:val="-2"/>
                <w:sz w:val="18"/>
                <w:szCs w:val="18"/>
                <w:shd w:val="clear" w:color="auto" w:fill="D1D1D1"/>
              </w:rPr>
              <w:t>Datumi</w:t>
            </w:r>
          </w:p>
        </w:tc>
      </w:tr>
      <w:tr w:rsidR="000E2931" w:rsidRPr="00BB2DFC" w14:paraId="2F7FDFA5"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02A708" w14:textId="77777777" w:rsidR="000E2931" w:rsidRPr="00BB2DFC" w:rsidRDefault="0001464C" w:rsidP="00DB7953">
            <w:pPr>
              <w:rPr>
                <w:rFonts w:ascii="Arial" w:hAnsi="Arial" w:cs="Arial"/>
                <w:sz w:val="18"/>
                <w:szCs w:val="18"/>
              </w:rPr>
            </w:pPr>
            <w:r w:rsidRPr="00BB2DFC">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CEBEF0" w14:textId="77777777" w:rsidR="000E2931" w:rsidRPr="00BB2DFC" w:rsidRDefault="0001464C" w:rsidP="00DD7836">
            <w:pPr>
              <w:jc w:val="right"/>
              <w:rPr>
                <w:rFonts w:ascii="Arial" w:hAnsi="Arial" w:cs="Arial"/>
                <w:sz w:val="18"/>
                <w:szCs w:val="18"/>
              </w:rPr>
            </w:pPr>
            <w:r w:rsidRPr="00BB2DFC">
              <w:rPr>
                <w:rFonts w:ascii="Arial" w:hAnsi="Arial" w:cs="Arial"/>
                <w:color w:val="000000"/>
                <w:position w:val="-2"/>
                <w:sz w:val="18"/>
                <w:szCs w:val="18"/>
              </w:rPr>
              <w:t xml:space="preserve">do </w:t>
            </w:r>
            <w:r w:rsidR="00DD7836">
              <w:rPr>
                <w:rFonts w:ascii="Arial" w:hAnsi="Arial" w:cs="Arial"/>
                <w:color w:val="000000"/>
                <w:position w:val="-2"/>
                <w:sz w:val="18"/>
                <w:szCs w:val="18"/>
              </w:rPr>
              <w:t>20</w:t>
            </w:r>
            <w:r w:rsidRPr="00BB2DFC">
              <w:rPr>
                <w:rFonts w:ascii="Arial" w:hAnsi="Arial" w:cs="Arial"/>
                <w:color w:val="000000"/>
                <w:position w:val="-2"/>
                <w:sz w:val="18"/>
                <w:szCs w:val="18"/>
              </w:rPr>
              <w:t>.</w:t>
            </w:r>
            <w:r w:rsidR="001C560D" w:rsidRPr="00BB2DFC">
              <w:rPr>
                <w:rFonts w:ascii="Arial" w:hAnsi="Arial" w:cs="Arial"/>
                <w:color w:val="000000"/>
                <w:position w:val="-2"/>
                <w:sz w:val="18"/>
                <w:szCs w:val="18"/>
              </w:rPr>
              <w:t xml:space="preserve"> 12</w:t>
            </w:r>
            <w:r w:rsidRPr="00BB2DFC">
              <w:rPr>
                <w:rFonts w:ascii="Arial" w:hAnsi="Arial" w:cs="Arial"/>
                <w:color w:val="000000"/>
                <w:position w:val="-2"/>
                <w:sz w:val="18"/>
                <w:szCs w:val="18"/>
              </w:rPr>
              <w:t>.</w:t>
            </w:r>
            <w:r w:rsidR="001C560D" w:rsidRPr="00BB2DFC">
              <w:rPr>
                <w:rFonts w:ascii="Arial" w:hAnsi="Arial" w:cs="Arial"/>
                <w:color w:val="000000"/>
                <w:position w:val="-2"/>
                <w:sz w:val="18"/>
                <w:szCs w:val="18"/>
              </w:rPr>
              <w:t xml:space="preserve"> </w:t>
            </w:r>
            <w:r w:rsidRPr="00BB2DFC">
              <w:rPr>
                <w:rFonts w:ascii="Arial" w:hAnsi="Arial" w:cs="Arial"/>
                <w:color w:val="000000"/>
                <w:position w:val="-2"/>
                <w:sz w:val="18"/>
                <w:szCs w:val="18"/>
              </w:rPr>
              <w:t>20</w:t>
            </w:r>
            <w:r w:rsidR="001C560D" w:rsidRPr="00BB2DFC">
              <w:rPr>
                <w:rFonts w:ascii="Arial" w:hAnsi="Arial" w:cs="Arial"/>
                <w:color w:val="000000"/>
                <w:position w:val="-2"/>
                <w:sz w:val="18"/>
                <w:szCs w:val="18"/>
              </w:rPr>
              <w:t>24</w:t>
            </w:r>
            <w:r w:rsidRPr="00BB2DFC">
              <w:rPr>
                <w:rFonts w:ascii="Arial" w:hAnsi="Arial" w:cs="Arial"/>
                <w:color w:val="000000"/>
                <w:position w:val="-2"/>
                <w:sz w:val="18"/>
                <w:szCs w:val="18"/>
              </w:rPr>
              <w:t xml:space="preserve"> do </w:t>
            </w:r>
            <w:r w:rsidR="00D70DF6" w:rsidRPr="00BB2DFC">
              <w:rPr>
                <w:rFonts w:ascii="Arial" w:hAnsi="Arial" w:cs="Arial"/>
                <w:color w:val="000000"/>
                <w:position w:val="-2"/>
                <w:sz w:val="18"/>
                <w:szCs w:val="18"/>
              </w:rPr>
              <w:t>1</w:t>
            </w:r>
            <w:r w:rsidR="001C560D" w:rsidRPr="00BB2DFC">
              <w:rPr>
                <w:rFonts w:ascii="Arial" w:hAnsi="Arial" w:cs="Arial"/>
                <w:color w:val="000000"/>
                <w:position w:val="-2"/>
                <w:sz w:val="18"/>
                <w:szCs w:val="18"/>
              </w:rPr>
              <w:t>0</w:t>
            </w:r>
            <w:r w:rsidRPr="00BB2DFC">
              <w:rPr>
                <w:rFonts w:ascii="Arial" w:hAnsi="Arial" w:cs="Arial"/>
                <w:color w:val="000000"/>
                <w:position w:val="-2"/>
                <w:sz w:val="18"/>
                <w:szCs w:val="18"/>
              </w:rPr>
              <w:t>:00</w:t>
            </w:r>
          </w:p>
        </w:tc>
      </w:tr>
      <w:tr w:rsidR="000E2931" w:rsidRPr="00BB2DFC" w14:paraId="0A43C1D7"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B38A7E" w14:textId="77777777" w:rsidR="000E2931" w:rsidRPr="00BB2DFC" w:rsidRDefault="0001464C" w:rsidP="00DB7953">
            <w:pPr>
              <w:rPr>
                <w:rFonts w:ascii="Arial" w:hAnsi="Arial" w:cs="Arial"/>
                <w:sz w:val="18"/>
                <w:szCs w:val="18"/>
              </w:rPr>
            </w:pPr>
            <w:r w:rsidRPr="00BB2DFC">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D4DD8A" w14:textId="77777777" w:rsidR="000E2931" w:rsidRPr="00BB2DFC" w:rsidRDefault="0001464C" w:rsidP="00706D5F">
            <w:pPr>
              <w:jc w:val="right"/>
              <w:rPr>
                <w:rFonts w:ascii="Arial" w:hAnsi="Arial" w:cs="Arial"/>
                <w:sz w:val="18"/>
                <w:szCs w:val="18"/>
              </w:rPr>
            </w:pPr>
            <w:r w:rsidRPr="00BB2DFC">
              <w:rPr>
                <w:rFonts w:ascii="Arial" w:hAnsi="Arial" w:cs="Arial"/>
                <w:color w:val="000000"/>
                <w:position w:val="-2"/>
                <w:sz w:val="18"/>
                <w:szCs w:val="18"/>
              </w:rPr>
              <w:t xml:space="preserve">do </w:t>
            </w:r>
            <w:r w:rsidR="008634CB" w:rsidRPr="00BB2DFC">
              <w:rPr>
                <w:rFonts w:ascii="Arial" w:hAnsi="Arial" w:cs="Arial"/>
                <w:color w:val="000000"/>
                <w:position w:val="-2"/>
                <w:sz w:val="18"/>
                <w:szCs w:val="18"/>
              </w:rPr>
              <w:t>1</w:t>
            </w:r>
            <w:r w:rsidR="00E920EC" w:rsidRPr="00BB2DFC">
              <w:rPr>
                <w:rFonts w:ascii="Arial" w:hAnsi="Arial" w:cs="Arial"/>
                <w:color w:val="000000"/>
                <w:position w:val="-2"/>
                <w:sz w:val="18"/>
                <w:szCs w:val="18"/>
              </w:rPr>
              <w:t>0. 1</w:t>
            </w:r>
            <w:r w:rsidRPr="00BB2DFC">
              <w:rPr>
                <w:rFonts w:ascii="Arial" w:hAnsi="Arial" w:cs="Arial"/>
                <w:color w:val="000000"/>
                <w:position w:val="-2"/>
                <w:sz w:val="18"/>
                <w:szCs w:val="18"/>
              </w:rPr>
              <w:t>.</w:t>
            </w:r>
            <w:r w:rsidR="00E920EC" w:rsidRPr="00BB2DFC">
              <w:rPr>
                <w:rFonts w:ascii="Arial" w:hAnsi="Arial" w:cs="Arial"/>
                <w:color w:val="000000"/>
                <w:position w:val="-2"/>
                <w:sz w:val="18"/>
                <w:szCs w:val="18"/>
              </w:rPr>
              <w:t xml:space="preserve"> </w:t>
            </w:r>
            <w:r w:rsidRPr="00BB2DFC">
              <w:rPr>
                <w:rFonts w:ascii="Arial" w:hAnsi="Arial" w:cs="Arial"/>
                <w:color w:val="000000"/>
                <w:position w:val="-2"/>
                <w:sz w:val="18"/>
                <w:szCs w:val="18"/>
              </w:rPr>
              <w:t>20</w:t>
            </w:r>
            <w:r w:rsidR="00E920EC" w:rsidRPr="00BB2DFC">
              <w:rPr>
                <w:rFonts w:ascii="Arial" w:hAnsi="Arial" w:cs="Arial"/>
                <w:color w:val="000000"/>
                <w:position w:val="-2"/>
                <w:sz w:val="18"/>
                <w:szCs w:val="18"/>
              </w:rPr>
              <w:t>25</w:t>
            </w:r>
            <w:r w:rsidRPr="00BB2DFC">
              <w:rPr>
                <w:rFonts w:ascii="Arial" w:hAnsi="Arial" w:cs="Arial"/>
                <w:color w:val="000000"/>
                <w:position w:val="-2"/>
                <w:sz w:val="18"/>
                <w:szCs w:val="18"/>
              </w:rPr>
              <w:t xml:space="preserve"> do </w:t>
            </w:r>
            <w:r w:rsidR="00E920EC" w:rsidRPr="00BB2DFC">
              <w:rPr>
                <w:rFonts w:ascii="Arial" w:hAnsi="Arial" w:cs="Arial"/>
                <w:color w:val="000000"/>
                <w:position w:val="-2"/>
                <w:sz w:val="18"/>
                <w:szCs w:val="18"/>
              </w:rPr>
              <w:t>1</w:t>
            </w:r>
            <w:r w:rsidR="00706D5F" w:rsidRPr="00BB2DFC">
              <w:rPr>
                <w:rFonts w:ascii="Arial" w:hAnsi="Arial" w:cs="Arial"/>
                <w:color w:val="000000"/>
                <w:position w:val="-2"/>
                <w:sz w:val="18"/>
                <w:szCs w:val="18"/>
              </w:rPr>
              <w:t>7</w:t>
            </w:r>
            <w:r w:rsidRPr="00BB2DFC">
              <w:rPr>
                <w:rFonts w:ascii="Arial" w:hAnsi="Arial" w:cs="Arial"/>
                <w:color w:val="000000"/>
                <w:position w:val="-2"/>
                <w:sz w:val="18"/>
                <w:szCs w:val="18"/>
              </w:rPr>
              <w:t>:00</w:t>
            </w:r>
          </w:p>
        </w:tc>
      </w:tr>
      <w:tr w:rsidR="000E2931" w:rsidRPr="00BB2DFC" w14:paraId="53C68F81"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700C40" w14:textId="77777777" w:rsidR="000E2931" w:rsidRPr="00BB2DFC" w:rsidRDefault="0001464C" w:rsidP="00DB7953">
            <w:pPr>
              <w:rPr>
                <w:rFonts w:ascii="Arial" w:hAnsi="Arial" w:cs="Arial"/>
                <w:sz w:val="18"/>
                <w:szCs w:val="18"/>
              </w:rPr>
            </w:pPr>
            <w:r w:rsidRPr="00BB2DFC">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92E777" w14:textId="77777777" w:rsidR="000E2931" w:rsidRPr="00BB2DFC" w:rsidRDefault="008634CB" w:rsidP="00706D5F">
            <w:pPr>
              <w:jc w:val="right"/>
              <w:rPr>
                <w:rFonts w:ascii="Arial" w:hAnsi="Arial" w:cs="Arial"/>
                <w:sz w:val="18"/>
                <w:szCs w:val="18"/>
              </w:rPr>
            </w:pPr>
            <w:r w:rsidRPr="00BB2DFC">
              <w:rPr>
                <w:rFonts w:ascii="Arial" w:hAnsi="Arial" w:cs="Arial"/>
                <w:color w:val="000000"/>
                <w:position w:val="-2"/>
                <w:sz w:val="18"/>
                <w:szCs w:val="18"/>
              </w:rPr>
              <w:t>1</w:t>
            </w:r>
            <w:r w:rsidR="00E920EC" w:rsidRPr="00BB2DFC">
              <w:rPr>
                <w:rFonts w:ascii="Arial" w:hAnsi="Arial" w:cs="Arial"/>
                <w:color w:val="000000"/>
                <w:position w:val="-2"/>
                <w:sz w:val="18"/>
                <w:szCs w:val="18"/>
              </w:rPr>
              <w:t>0</w:t>
            </w:r>
            <w:r w:rsidR="0001464C" w:rsidRPr="00BB2DFC">
              <w:rPr>
                <w:rFonts w:ascii="Arial" w:hAnsi="Arial" w:cs="Arial"/>
                <w:color w:val="000000"/>
                <w:position w:val="-2"/>
                <w:sz w:val="18"/>
                <w:szCs w:val="18"/>
              </w:rPr>
              <w:t>.</w:t>
            </w:r>
            <w:r w:rsidR="00E920EC" w:rsidRPr="00BB2DFC">
              <w:rPr>
                <w:rFonts w:ascii="Arial" w:hAnsi="Arial" w:cs="Arial"/>
                <w:color w:val="000000"/>
                <w:position w:val="-2"/>
                <w:sz w:val="18"/>
                <w:szCs w:val="18"/>
              </w:rPr>
              <w:t xml:space="preserve"> 1</w:t>
            </w:r>
            <w:r w:rsidR="0001464C" w:rsidRPr="00BB2DFC">
              <w:rPr>
                <w:rFonts w:ascii="Arial" w:hAnsi="Arial" w:cs="Arial"/>
                <w:color w:val="000000"/>
                <w:position w:val="-2"/>
                <w:sz w:val="18"/>
                <w:szCs w:val="18"/>
              </w:rPr>
              <w:t>.</w:t>
            </w:r>
            <w:r w:rsidR="00E920EC" w:rsidRPr="00BB2DFC">
              <w:rPr>
                <w:rFonts w:ascii="Arial" w:hAnsi="Arial" w:cs="Arial"/>
                <w:color w:val="000000"/>
                <w:position w:val="-2"/>
                <w:sz w:val="18"/>
                <w:szCs w:val="18"/>
              </w:rPr>
              <w:t xml:space="preserve"> </w:t>
            </w:r>
            <w:r w:rsidR="0001464C" w:rsidRPr="00BB2DFC">
              <w:rPr>
                <w:rFonts w:ascii="Arial" w:hAnsi="Arial" w:cs="Arial"/>
                <w:color w:val="000000"/>
                <w:position w:val="-2"/>
                <w:sz w:val="18"/>
                <w:szCs w:val="18"/>
              </w:rPr>
              <w:t>20</w:t>
            </w:r>
            <w:r w:rsidR="00E920EC" w:rsidRPr="00BB2DFC">
              <w:rPr>
                <w:rFonts w:ascii="Arial" w:hAnsi="Arial" w:cs="Arial"/>
                <w:color w:val="000000"/>
                <w:position w:val="-2"/>
                <w:sz w:val="18"/>
                <w:szCs w:val="18"/>
              </w:rPr>
              <w:t>25</w:t>
            </w:r>
            <w:r w:rsidR="0001464C" w:rsidRPr="00BB2DFC">
              <w:rPr>
                <w:rFonts w:ascii="Arial" w:hAnsi="Arial" w:cs="Arial"/>
                <w:color w:val="000000"/>
                <w:position w:val="-2"/>
                <w:sz w:val="18"/>
                <w:szCs w:val="18"/>
              </w:rPr>
              <w:t xml:space="preserve"> ob </w:t>
            </w:r>
            <w:r w:rsidR="00E920EC" w:rsidRPr="00BB2DFC">
              <w:rPr>
                <w:rFonts w:ascii="Arial" w:hAnsi="Arial" w:cs="Arial"/>
                <w:color w:val="000000"/>
                <w:position w:val="-2"/>
                <w:sz w:val="18"/>
                <w:szCs w:val="18"/>
              </w:rPr>
              <w:t>1</w:t>
            </w:r>
            <w:r w:rsidR="00706D5F" w:rsidRPr="00BB2DFC">
              <w:rPr>
                <w:rFonts w:ascii="Arial" w:hAnsi="Arial" w:cs="Arial"/>
                <w:color w:val="000000"/>
                <w:position w:val="-2"/>
                <w:sz w:val="18"/>
                <w:szCs w:val="18"/>
              </w:rPr>
              <w:t>8</w:t>
            </w:r>
            <w:r w:rsidR="0001464C" w:rsidRPr="00BB2DFC">
              <w:rPr>
                <w:rFonts w:ascii="Arial" w:hAnsi="Arial" w:cs="Arial"/>
                <w:color w:val="000000"/>
                <w:position w:val="-2"/>
                <w:sz w:val="18"/>
                <w:szCs w:val="18"/>
              </w:rPr>
              <w:t>:0</w:t>
            </w:r>
            <w:r w:rsidR="006B4C2E" w:rsidRPr="00BB2DFC">
              <w:rPr>
                <w:rFonts w:ascii="Arial" w:hAnsi="Arial" w:cs="Arial"/>
                <w:color w:val="000000"/>
                <w:position w:val="-2"/>
                <w:sz w:val="18"/>
                <w:szCs w:val="18"/>
              </w:rPr>
              <w:t>1</w:t>
            </w:r>
          </w:p>
        </w:tc>
      </w:tr>
    </w:tbl>
    <w:p w14:paraId="037C2873" w14:textId="77777777" w:rsidR="0001464C" w:rsidRPr="00BB2DFC" w:rsidRDefault="0001464C" w:rsidP="00DB7953">
      <w:pPr>
        <w:pStyle w:val="Paragraf"/>
        <w:spacing w:before="0" w:after="0" w:line="240" w:lineRule="auto"/>
        <w:rPr>
          <w:rFonts w:ascii="Arial" w:hAnsi="Arial" w:cs="Arial"/>
        </w:rPr>
      </w:pPr>
    </w:p>
    <w:p w14:paraId="4D287C6C" w14:textId="77777777" w:rsidR="0001464C" w:rsidRPr="00BB2DFC" w:rsidRDefault="0001464C" w:rsidP="0001464C">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BB2DFC">
        <w:rPr>
          <w:rFonts w:ascii="Arial" w:hAnsi="Arial" w:cs="Arial"/>
          <w:color w:val="FFFFFF" w:themeColor="background1"/>
          <w:sz w:val="22"/>
          <w:szCs w:val="22"/>
        </w:rPr>
        <w:t>KONTAKTNA OSEBA</w:t>
      </w:r>
    </w:p>
    <w:p w14:paraId="253A215D" w14:textId="77777777" w:rsidR="00DB7953" w:rsidRPr="00BB2DFC" w:rsidRDefault="00DB7953" w:rsidP="00DB7953">
      <w:pPr>
        <w:pStyle w:val="Paragraf"/>
        <w:spacing w:before="0" w:after="0" w:line="240" w:lineRule="auto"/>
        <w:rPr>
          <w:rFonts w:ascii="Arial" w:hAnsi="Arial" w:cs="Arial"/>
        </w:rPr>
      </w:pPr>
    </w:p>
    <w:p w14:paraId="421EB65D" w14:textId="77777777" w:rsidR="0001464C" w:rsidRPr="00BB2DFC" w:rsidRDefault="0001464C" w:rsidP="00DB7953">
      <w:pPr>
        <w:pStyle w:val="Paragraf"/>
        <w:spacing w:before="0" w:after="0" w:line="240" w:lineRule="auto"/>
        <w:rPr>
          <w:rFonts w:ascii="Arial" w:hAnsi="Arial" w:cs="Arial"/>
        </w:rPr>
      </w:pPr>
      <w:r w:rsidRPr="00BB2DFC">
        <w:rPr>
          <w:rFonts w:ascii="Arial" w:hAnsi="Arial" w:cs="Arial"/>
        </w:rPr>
        <w:t xml:space="preserve">Kontaktna oseba: </w:t>
      </w:r>
      <w:r w:rsidR="00A1787C" w:rsidRPr="00BB2DFC">
        <w:rPr>
          <w:rFonts w:ascii="Arial" w:hAnsi="Arial" w:cs="Arial"/>
        </w:rPr>
        <w:t>Jože Vrščaj</w:t>
      </w:r>
    </w:p>
    <w:p w14:paraId="2F46F5DD" w14:textId="77777777" w:rsidR="0001464C" w:rsidRPr="00BB2DFC" w:rsidRDefault="0001464C" w:rsidP="00DB7953">
      <w:pPr>
        <w:pStyle w:val="Paragraf"/>
        <w:spacing w:before="0" w:after="0" w:line="240" w:lineRule="auto"/>
        <w:rPr>
          <w:rFonts w:ascii="Arial" w:hAnsi="Arial" w:cs="Arial"/>
        </w:rPr>
      </w:pPr>
      <w:r w:rsidRPr="00BB2DFC">
        <w:rPr>
          <w:rFonts w:ascii="Arial" w:hAnsi="Arial" w:cs="Arial"/>
        </w:rPr>
        <w:t xml:space="preserve">E-poštni naslov: </w:t>
      </w:r>
      <w:r w:rsidR="00DF2208" w:rsidRPr="00BB2DFC">
        <w:rPr>
          <w:rFonts w:ascii="Arial" w:hAnsi="Arial" w:cs="Arial"/>
        </w:rPr>
        <w:t>poveljnik</w:t>
      </w:r>
      <w:r w:rsidRPr="00BB2DFC">
        <w:rPr>
          <w:rFonts w:ascii="Arial" w:hAnsi="Arial" w:cs="Arial"/>
        </w:rPr>
        <w:t>@</w:t>
      </w:r>
      <w:r w:rsidR="00A1787C" w:rsidRPr="00BB2DFC">
        <w:rPr>
          <w:rFonts w:ascii="Arial" w:hAnsi="Arial" w:cs="Arial"/>
        </w:rPr>
        <w:t>gz-</w:t>
      </w:r>
      <w:r w:rsidRPr="00BB2DFC">
        <w:rPr>
          <w:rFonts w:ascii="Arial" w:hAnsi="Arial" w:cs="Arial"/>
        </w:rPr>
        <w:t>crnomelj.si</w:t>
      </w:r>
    </w:p>
    <w:p w14:paraId="5052DE39" w14:textId="77777777" w:rsidR="0001464C" w:rsidRPr="00BB2DFC" w:rsidRDefault="0001464C" w:rsidP="00DB7953">
      <w:pPr>
        <w:pStyle w:val="Paragraf"/>
        <w:spacing w:before="0" w:after="0" w:line="240" w:lineRule="auto"/>
        <w:rPr>
          <w:rFonts w:ascii="Arial" w:hAnsi="Arial" w:cs="Arial"/>
        </w:rPr>
      </w:pPr>
      <w:r w:rsidRPr="00BB2DFC">
        <w:rPr>
          <w:rFonts w:ascii="Arial" w:hAnsi="Arial" w:cs="Arial"/>
        </w:rPr>
        <w:t>Telefonska št</w:t>
      </w:r>
      <w:r w:rsidR="00F1586D" w:rsidRPr="00BB2DFC">
        <w:rPr>
          <w:rFonts w:ascii="Arial" w:hAnsi="Arial" w:cs="Arial"/>
        </w:rPr>
        <w:t>.</w:t>
      </w:r>
      <w:r w:rsidRPr="00BB2DFC">
        <w:rPr>
          <w:rFonts w:ascii="Arial" w:hAnsi="Arial" w:cs="Arial"/>
        </w:rPr>
        <w:t xml:space="preserve">: </w:t>
      </w:r>
      <w:r w:rsidR="00DD7836">
        <w:rPr>
          <w:rFonts w:ascii="Arial" w:hAnsi="Arial" w:cs="Arial"/>
        </w:rPr>
        <w:t xml:space="preserve">+386 </w:t>
      </w:r>
      <w:r w:rsidR="00A43188" w:rsidRPr="00BB2DFC">
        <w:rPr>
          <w:rFonts w:ascii="Arial" w:hAnsi="Arial" w:cs="Arial"/>
        </w:rPr>
        <w:t>41 392 754</w:t>
      </w:r>
    </w:p>
    <w:p w14:paraId="162420BA" w14:textId="77777777" w:rsidR="00DB7953" w:rsidRPr="00BB2DFC" w:rsidRDefault="00DB7953" w:rsidP="00DB7953">
      <w:pPr>
        <w:pStyle w:val="Paragraf"/>
        <w:spacing w:before="0" w:after="0" w:line="240" w:lineRule="auto"/>
        <w:rPr>
          <w:rFonts w:ascii="Arial" w:hAnsi="Arial" w:cs="Arial"/>
        </w:rPr>
      </w:pPr>
    </w:p>
    <w:p w14:paraId="03084841" w14:textId="77777777" w:rsidR="000E2931" w:rsidRPr="00BB2DFC" w:rsidRDefault="0001464C" w:rsidP="00DB7953">
      <w:pPr>
        <w:spacing w:after="0" w:line="240" w:lineRule="auto"/>
        <w:jc w:val="both"/>
        <w:rPr>
          <w:rFonts w:ascii="Arial" w:hAnsi="Arial" w:cs="Arial"/>
          <w:color w:val="000000"/>
          <w:sz w:val="18"/>
          <w:szCs w:val="18"/>
        </w:rPr>
      </w:pPr>
      <w:r w:rsidRPr="00BB2DFC">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6FC8A06E" w14:textId="77777777" w:rsidR="002C22A4" w:rsidRPr="00BB2DFC" w:rsidRDefault="002C22A4" w:rsidP="00DB7953">
      <w:pPr>
        <w:spacing w:after="0" w:line="240" w:lineRule="auto"/>
        <w:jc w:val="both"/>
        <w:rPr>
          <w:rFonts w:ascii="Arial" w:hAnsi="Arial" w:cs="Arial"/>
          <w:color w:val="000000"/>
          <w:sz w:val="18"/>
          <w:szCs w:val="18"/>
        </w:rPr>
      </w:pPr>
    </w:p>
    <w:p w14:paraId="7EBF8C5A" w14:textId="77777777" w:rsidR="002C22A4" w:rsidRPr="00BB2DFC" w:rsidRDefault="002C22A4" w:rsidP="002C22A4">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BB2DFC">
        <w:rPr>
          <w:rFonts w:ascii="Arial" w:hAnsi="Arial" w:cs="Arial"/>
          <w:color w:val="FFFFFF" w:themeColor="background1"/>
          <w:sz w:val="22"/>
          <w:szCs w:val="22"/>
        </w:rPr>
        <w:lastRenderedPageBreak/>
        <w:t>PREVZEM RAZPISNE DOKUMENTACIJE</w:t>
      </w:r>
    </w:p>
    <w:p w14:paraId="15785B4C" w14:textId="77777777" w:rsidR="00DB7953" w:rsidRPr="00BB2DFC" w:rsidRDefault="00DB7953" w:rsidP="00DB7953">
      <w:pPr>
        <w:pStyle w:val="Paragraf"/>
        <w:spacing w:before="0" w:after="0" w:line="240" w:lineRule="auto"/>
        <w:jc w:val="both"/>
        <w:rPr>
          <w:rFonts w:ascii="Arial" w:hAnsi="Arial" w:cs="Arial"/>
        </w:rPr>
      </w:pPr>
    </w:p>
    <w:p w14:paraId="45533D2A" w14:textId="77777777" w:rsidR="002C22A4" w:rsidRPr="00BB2DFC" w:rsidRDefault="002C22A4" w:rsidP="00DB7953">
      <w:pPr>
        <w:pStyle w:val="Paragraf"/>
        <w:spacing w:before="0" w:after="0" w:line="240" w:lineRule="auto"/>
        <w:jc w:val="both"/>
        <w:rPr>
          <w:rFonts w:ascii="Arial" w:hAnsi="Arial" w:cs="Arial"/>
        </w:rPr>
      </w:pPr>
      <w:r w:rsidRPr="00BB2DFC">
        <w:rPr>
          <w:rFonts w:ascii="Arial" w:hAnsi="Arial" w:cs="Arial"/>
        </w:rPr>
        <w:t>Razpisna dokumentacija je brezplačna.</w:t>
      </w:r>
    </w:p>
    <w:p w14:paraId="255E43D5" w14:textId="77777777" w:rsidR="00DB7953" w:rsidRPr="00BB2DFC" w:rsidRDefault="00DB7953" w:rsidP="00DB7953">
      <w:pPr>
        <w:pStyle w:val="Paragraf"/>
        <w:spacing w:before="0" w:after="0" w:line="240" w:lineRule="auto"/>
        <w:jc w:val="both"/>
        <w:rPr>
          <w:rFonts w:ascii="Arial" w:hAnsi="Arial" w:cs="Arial"/>
        </w:rPr>
      </w:pPr>
    </w:p>
    <w:p w14:paraId="2C5D1879" w14:textId="77777777" w:rsidR="002C22A4" w:rsidRPr="00BB2DFC" w:rsidRDefault="002C22A4" w:rsidP="00DB7953">
      <w:pPr>
        <w:spacing w:after="0" w:line="240" w:lineRule="auto"/>
        <w:jc w:val="both"/>
        <w:rPr>
          <w:rFonts w:ascii="Arial" w:hAnsi="Arial" w:cs="Arial"/>
          <w:color w:val="000000"/>
          <w:sz w:val="18"/>
          <w:szCs w:val="18"/>
        </w:rPr>
      </w:pPr>
      <w:r w:rsidRPr="00BB2DFC">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saj pojasnila in spremembe predstavljajo sestavni del razpisne dokumentacije.</w:t>
      </w:r>
    </w:p>
    <w:p w14:paraId="0A80A87C" w14:textId="77777777" w:rsidR="002C22A4" w:rsidRPr="00BB2DFC" w:rsidRDefault="002C22A4" w:rsidP="00DB7953">
      <w:pPr>
        <w:spacing w:after="0" w:line="240" w:lineRule="auto"/>
        <w:jc w:val="both"/>
        <w:rPr>
          <w:rFonts w:ascii="Arial" w:hAnsi="Arial" w:cs="Arial"/>
          <w:sz w:val="18"/>
          <w:szCs w:val="18"/>
        </w:rPr>
      </w:pPr>
    </w:p>
    <w:p w14:paraId="04CC5E50" w14:textId="77777777" w:rsidR="0001464C" w:rsidRPr="00BB2DFC" w:rsidRDefault="0001464C" w:rsidP="0001464C">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BB2DFC">
        <w:rPr>
          <w:rFonts w:ascii="Arial" w:hAnsi="Arial" w:cs="Arial"/>
          <w:color w:val="FFFFFF" w:themeColor="background1"/>
          <w:sz w:val="22"/>
          <w:szCs w:val="22"/>
        </w:rPr>
        <w:t>PREDLOŽITEV PONUDBE</w:t>
      </w:r>
    </w:p>
    <w:p w14:paraId="2F4ADE8F" w14:textId="77777777" w:rsidR="00D46D7C" w:rsidRPr="00BB2DFC" w:rsidRDefault="00D46D7C" w:rsidP="00D46D7C">
      <w:pPr>
        <w:spacing w:after="0" w:line="240" w:lineRule="auto"/>
        <w:jc w:val="both"/>
        <w:rPr>
          <w:rFonts w:ascii="Arial" w:hAnsi="Arial" w:cs="Arial"/>
          <w:sz w:val="18"/>
          <w:szCs w:val="18"/>
          <w:highlight w:val="magenta"/>
        </w:rPr>
      </w:pPr>
    </w:p>
    <w:p w14:paraId="6648CFF7" w14:textId="77777777" w:rsidR="0001464C" w:rsidRPr="00BB2DFC" w:rsidRDefault="0001464C" w:rsidP="00D46D7C">
      <w:pPr>
        <w:spacing w:after="0" w:line="240" w:lineRule="auto"/>
        <w:jc w:val="both"/>
        <w:rPr>
          <w:rFonts w:ascii="Arial" w:hAnsi="Arial" w:cs="Arial"/>
          <w:sz w:val="18"/>
          <w:szCs w:val="18"/>
        </w:rPr>
      </w:pPr>
      <w:r w:rsidRPr="00BB2DFC">
        <w:rPr>
          <w:rFonts w:ascii="Arial" w:hAnsi="Arial" w:cs="Arial"/>
          <w:sz w:val="18"/>
          <w:szCs w:val="18"/>
        </w:rPr>
        <w:t xml:space="preserve">Ponudnik odda ponudbo do </w:t>
      </w:r>
      <w:r w:rsidRPr="00BB2DFC">
        <w:rPr>
          <w:rFonts w:ascii="Arial" w:hAnsi="Arial" w:cs="Arial"/>
          <w:b/>
          <w:sz w:val="18"/>
          <w:szCs w:val="18"/>
        </w:rPr>
        <w:t>roka za predložitev ponudb</w:t>
      </w:r>
      <w:r w:rsidRPr="00BB2DFC">
        <w:rPr>
          <w:rFonts w:ascii="Arial" w:hAnsi="Arial" w:cs="Arial"/>
          <w:sz w:val="18"/>
          <w:szCs w:val="18"/>
        </w:rPr>
        <w:t xml:space="preserve"> </w:t>
      </w:r>
      <w:r w:rsidR="00BB6752" w:rsidRPr="00BB2DFC">
        <w:rPr>
          <w:rFonts w:ascii="Arial" w:hAnsi="Arial" w:cs="Arial"/>
          <w:sz w:val="18"/>
          <w:szCs w:val="18"/>
        </w:rPr>
        <w:t>v informacijski sistem e-JN na spletnem naslovu:</w:t>
      </w:r>
    </w:p>
    <w:p w14:paraId="125F2388" w14:textId="77777777" w:rsidR="005A325F" w:rsidRPr="00BB2DFC" w:rsidRDefault="005A325F" w:rsidP="005A325F">
      <w:pPr>
        <w:spacing w:after="0" w:line="240" w:lineRule="auto"/>
        <w:jc w:val="both"/>
        <w:rPr>
          <w:rFonts w:ascii="Arial" w:hAnsi="Arial" w:cs="Arial"/>
          <w:sz w:val="18"/>
          <w:szCs w:val="18"/>
        </w:rPr>
      </w:pPr>
      <w:hyperlink r:id="rId8" w:history="1">
        <w:r w:rsidRPr="00BB2DFC">
          <w:rPr>
            <w:rStyle w:val="Hiperpovezava"/>
            <w:rFonts w:ascii="Arial" w:hAnsi="Arial" w:cs="Arial"/>
            <w:color w:val="auto"/>
            <w:sz w:val="18"/>
            <w:szCs w:val="18"/>
            <w:u w:val="none"/>
          </w:rPr>
          <w:t>https://ejn.gov.si</w:t>
        </w:r>
      </w:hyperlink>
    </w:p>
    <w:p w14:paraId="66E2C1FD" w14:textId="77777777" w:rsidR="00D46D7C" w:rsidRPr="00BB2DFC" w:rsidRDefault="00D46D7C" w:rsidP="00D46D7C">
      <w:pPr>
        <w:spacing w:after="0" w:line="240" w:lineRule="auto"/>
        <w:jc w:val="both"/>
        <w:rPr>
          <w:rFonts w:ascii="Arial" w:hAnsi="Arial" w:cs="Arial"/>
          <w:color w:val="000000"/>
          <w:sz w:val="18"/>
          <w:szCs w:val="18"/>
        </w:rPr>
      </w:pPr>
    </w:p>
    <w:p w14:paraId="2438FFD9" w14:textId="77777777" w:rsidR="000E2931" w:rsidRPr="00BB2DFC" w:rsidRDefault="0001464C" w:rsidP="00D46D7C">
      <w:pPr>
        <w:spacing w:after="0" w:line="240" w:lineRule="auto"/>
        <w:jc w:val="both"/>
        <w:rPr>
          <w:rFonts w:ascii="Arial" w:hAnsi="Arial" w:cs="Arial"/>
          <w:color w:val="000000"/>
          <w:sz w:val="18"/>
          <w:szCs w:val="18"/>
        </w:rPr>
      </w:pPr>
      <w:r w:rsidRPr="00BB2DFC">
        <w:rPr>
          <w:rFonts w:ascii="Arial" w:hAnsi="Arial" w:cs="Arial"/>
          <w:color w:val="000000"/>
          <w:sz w:val="18"/>
          <w:szCs w:val="18"/>
        </w:rPr>
        <w:t>Ponudnike opozarjamo, da si pravočasno zagotovij</w:t>
      </w:r>
      <w:r w:rsidR="00D46D7C" w:rsidRPr="00BB2DFC">
        <w:rPr>
          <w:rFonts w:ascii="Arial" w:hAnsi="Arial" w:cs="Arial"/>
          <w:color w:val="000000"/>
          <w:sz w:val="18"/>
          <w:szCs w:val="18"/>
        </w:rPr>
        <w:t>o vse potrebno (predvsem veljav</w:t>
      </w:r>
      <w:r w:rsidRPr="00BB2DFC">
        <w:rPr>
          <w:rFonts w:ascii="Arial" w:hAnsi="Arial" w:cs="Arial"/>
          <w:color w:val="000000"/>
          <w:sz w:val="18"/>
          <w:szCs w:val="18"/>
        </w:rPr>
        <w:t>n</w:t>
      </w:r>
      <w:r w:rsidR="00D46D7C" w:rsidRPr="00BB2DFC">
        <w:rPr>
          <w:rFonts w:ascii="Arial" w:hAnsi="Arial" w:cs="Arial"/>
          <w:color w:val="000000"/>
          <w:sz w:val="18"/>
          <w:szCs w:val="18"/>
        </w:rPr>
        <w:t>o digitalno potrdilo</w:t>
      </w:r>
      <w:r w:rsidRPr="00BB2DFC">
        <w:rPr>
          <w:rFonts w:ascii="Arial" w:hAnsi="Arial" w:cs="Arial"/>
          <w:color w:val="000000"/>
          <w:sz w:val="18"/>
          <w:szCs w:val="18"/>
        </w:rPr>
        <w:t>) za oddajo ponudbe v elektronski obliki in poskrbijo za pravočasno registracijo. Pojasnila v zvezi z navedenim najdete na spletni strani Direktorata za javno naročanje http://www.djn.mju.gov.si</w:t>
      </w:r>
      <w:r w:rsidR="002303E1" w:rsidRPr="00BB2DFC">
        <w:rPr>
          <w:rFonts w:ascii="Arial" w:hAnsi="Arial" w:cs="Arial"/>
          <w:color w:val="000000"/>
          <w:sz w:val="18"/>
          <w:szCs w:val="18"/>
        </w:rPr>
        <w:t xml:space="preserve">/ejn-pogosta-vprasanja in spletnem naslovu </w:t>
      </w:r>
      <w:r w:rsidRPr="00BB2DFC">
        <w:rPr>
          <w:rFonts w:ascii="Arial" w:hAnsi="Arial" w:cs="Arial"/>
          <w:color w:val="000000"/>
          <w:sz w:val="18"/>
          <w:szCs w:val="18"/>
        </w:rPr>
        <w:t>https://ejn.gov.si. Odgovornost ponudnika je, da si zagotovi vse potrebno za pravočasno elektronsko oddajo ponudbe.</w:t>
      </w:r>
    </w:p>
    <w:p w14:paraId="39BBE1C1" w14:textId="77777777" w:rsidR="002B0FD9" w:rsidRPr="00BB2DFC" w:rsidRDefault="002B0FD9" w:rsidP="00D46D7C">
      <w:pPr>
        <w:spacing w:after="0" w:line="240" w:lineRule="auto"/>
        <w:jc w:val="both"/>
        <w:rPr>
          <w:rFonts w:ascii="Arial" w:hAnsi="Arial" w:cs="Arial"/>
          <w:sz w:val="18"/>
          <w:szCs w:val="18"/>
        </w:rPr>
      </w:pPr>
    </w:p>
    <w:p w14:paraId="77D06C3F" w14:textId="77777777" w:rsidR="000E2931" w:rsidRPr="00BB2DFC" w:rsidRDefault="0001464C" w:rsidP="00D46D7C">
      <w:pPr>
        <w:spacing w:after="0" w:line="240" w:lineRule="auto"/>
        <w:jc w:val="both"/>
        <w:rPr>
          <w:rFonts w:ascii="Arial" w:hAnsi="Arial" w:cs="Arial"/>
          <w:color w:val="000000"/>
          <w:sz w:val="18"/>
          <w:szCs w:val="18"/>
        </w:rPr>
      </w:pPr>
      <w:r w:rsidRPr="00BB2DFC">
        <w:rPr>
          <w:rFonts w:ascii="Arial" w:hAnsi="Arial" w:cs="Arial"/>
          <w:color w:val="000000"/>
          <w:sz w:val="18"/>
          <w:szCs w:val="18"/>
        </w:rPr>
        <w:t>Ponudba mora biti oddana do navedene ure. Ponudbe vnesene pred potekom roka, ki bodo oddane po zgoraj navedenem roku, bodo izločene kot nepravočasne.</w:t>
      </w:r>
    </w:p>
    <w:p w14:paraId="11D5A380" w14:textId="77777777" w:rsidR="002B0FD9" w:rsidRPr="00BB2DFC" w:rsidRDefault="002B0FD9" w:rsidP="00D46D7C">
      <w:pPr>
        <w:spacing w:after="0" w:line="240" w:lineRule="auto"/>
        <w:jc w:val="both"/>
        <w:rPr>
          <w:rFonts w:ascii="Arial" w:hAnsi="Arial" w:cs="Arial"/>
          <w:sz w:val="18"/>
          <w:szCs w:val="18"/>
        </w:rPr>
      </w:pPr>
    </w:p>
    <w:p w14:paraId="4BEE2DA8" w14:textId="77777777" w:rsidR="002B0FD9" w:rsidRPr="00BB2DFC" w:rsidRDefault="0001464C" w:rsidP="002B0FD9">
      <w:pPr>
        <w:spacing w:after="0" w:line="240" w:lineRule="auto"/>
        <w:jc w:val="both"/>
        <w:rPr>
          <w:rFonts w:ascii="Arial" w:hAnsi="Arial" w:cs="Arial"/>
          <w:color w:val="000000"/>
          <w:sz w:val="18"/>
          <w:szCs w:val="18"/>
        </w:rPr>
      </w:pPr>
      <w:r w:rsidRPr="00BB2DFC">
        <w:rPr>
          <w:rFonts w:ascii="Arial" w:hAnsi="Arial" w:cs="Arial"/>
          <w:color w:val="000000"/>
          <w:sz w:val="18"/>
          <w:szCs w:val="18"/>
        </w:rPr>
        <w:t>V izogib kasnejšim težavam si shranite potrdilo o oddani ponudbi s pravilno navedenim datumom in časom oddaje ponudbe</w:t>
      </w:r>
      <w:r w:rsidR="002B0FD9" w:rsidRPr="00BB2DFC">
        <w:rPr>
          <w:rFonts w:ascii="Arial" w:hAnsi="Arial" w:cs="Arial"/>
          <w:color w:val="000000"/>
          <w:sz w:val="18"/>
          <w:szCs w:val="18"/>
        </w:rPr>
        <w:t xml:space="preserve"> </w:t>
      </w:r>
      <w:r w:rsidR="002B0FD9" w:rsidRPr="002B0FD9">
        <w:rPr>
          <w:rFonts w:ascii="Arial" w:hAnsi="Arial" w:cs="Arial"/>
          <w:color w:val="000000"/>
          <w:sz w:val="18"/>
          <w:szCs w:val="18"/>
        </w:rPr>
        <w:t>preko informacijskega sistema.</w:t>
      </w:r>
    </w:p>
    <w:p w14:paraId="0B5A5CCD" w14:textId="77777777" w:rsidR="002B0FD9" w:rsidRPr="002B0FD9" w:rsidRDefault="002B0FD9" w:rsidP="002B0FD9">
      <w:pPr>
        <w:spacing w:after="0" w:line="240" w:lineRule="auto"/>
        <w:jc w:val="both"/>
        <w:rPr>
          <w:rFonts w:ascii="Arial" w:hAnsi="Arial" w:cs="Arial"/>
          <w:color w:val="000000"/>
          <w:sz w:val="18"/>
          <w:szCs w:val="18"/>
        </w:rPr>
      </w:pPr>
    </w:p>
    <w:p w14:paraId="24A6E4FD" w14:textId="77777777" w:rsidR="002B0FD9" w:rsidRPr="002B0FD9" w:rsidRDefault="002B0FD9" w:rsidP="002B0FD9">
      <w:pPr>
        <w:spacing w:after="0" w:line="240" w:lineRule="auto"/>
        <w:jc w:val="both"/>
        <w:rPr>
          <w:rFonts w:ascii="Arial" w:hAnsi="Arial" w:cs="Arial"/>
          <w:color w:val="000000"/>
          <w:sz w:val="18"/>
          <w:szCs w:val="18"/>
        </w:rPr>
      </w:pPr>
      <w:r w:rsidRPr="002B0FD9">
        <w:rPr>
          <w:rFonts w:ascii="Arial" w:hAnsi="Arial" w:cs="Arial"/>
          <w:color w:val="000000"/>
          <w:sz w:val="18"/>
          <w:szCs w:val="18"/>
        </w:rPr>
        <w:t>Če informacijski sistem e-JN ne deluje na način, ki omogoča oddajo prijav ali ponudb, naročnik podaljša rok za oddajo in odpiranje prijav ali ponudb za najmanj pet delovnih dni, če so izpolnjeni vsi naslednji pogoji:</w:t>
      </w:r>
    </w:p>
    <w:tbl>
      <w:tblPr>
        <w:tblStyle w:val="NormalTablePHPDOCX2"/>
        <w:tblW w:w="0" w:type="auto"/>
        <w:tblInd w:w="108" w:type="dxa"/>
        <w:tblLook w:val="04A0" w:firstRow="1" w:lastRow="0" w:firstColumn="1" w:lastColumn="0" w:noHBand="0" w:noVBand="1"/>
      </w:tblPr>
      <w:tblGrid>
        <w:gridCol w:w="9178"/>
      </w:tblGrid>
      <w:tr w:rsidR="002B0FD9" w:rsidRPr="002B0FD9" w14:paraId="416B69F6" w14:textId="77777777" w:rsidTr="00E85360">
        <w:tc>
          <w:tcPr>
            <w:tcW w:w="0" w:type="auto"/>
            <w:tcMar>
              <w:top w:w="0" w:type="auto"/>
              <w:bottom w:w="0" w:type="auto"/>
            </w:tcMar>
          </w:tcPr>
          <w:p w14:paraId="31AB8073" w14:textId="77777777" w:rsidR="002B0FD9" w:rsidRPr="00BB2DFC" w:rsidRDefault="002B0FD9" w:rsidP="002B0FD9">
            <w:pPr>
              <w:pStyle w:val="Odstavekseznama"/>
              <w:numPr>
                <w:ilvl w:val="0"/>
                <w:numId w:val="44"/>
              </w:numPr>
              <w:jc w:val="both"/>
              <w:rPr>
                <w:rFonts w:ascii="Arial" w:hAnsi="Arial" w:cs="Arial"/>
                <w:color w:val="000000"/>
                <w:sz w:val="18"/>
                <w:szCs w:val="18"/>
              </w:rPr>
            </w:pPr>
            <w:r w:rsidRPr="00BB2DFC">
              <w:rPr>
                <w:rFonts w:ascii="Arial" w:hAnsi="Arial" w:cs="Arial"/>
                <w:color w:val="000000"/>
                <w:sz w:val="18"/>
                <w:szCs w:val="18"/>
              </w:rPr>
              <w:t>elektronsko komunikacijsko sredstvo, ki ga uporablja naročnik, ne deluje v zadnjih 60 minutah pred iztekom roka, ki je določen za oddajo prijav ali ponudb;</w:t>
            </w:r>
          </w:p>
          <w:p w14:paraId="1B6B7AA5" w14:textId="77777777" w:rsidR="002B0FD9" w:rsidRPr="00BB2DFC" w:rsidRDefault="002B0FD9" w:rsidP="002B0FD9">
            <w:pPr>
              <w:pStyle w:val="Odstavekseznama"/>
              <w:numPr>
                <w:ilvl w:val="0"/>
                <w:numId w:val="44"/>
              </w:numPr>
              <w:jc w:val="both"/>
              <w:rPr>
                <w:rFonts w:ascii="Arial" w:hAnsi="Arial" w:cs="Arial"/>
                <w:color w:val="000000"/>
                <w:sz w:val="18"/>
                <w:szCs w:val="18"/>
              </w:rPr>
            </w:pPr>
            <w:r w:rsidRPr="00BB2DFC">
              <w:rPr>
                <w:rFonts w:ascii="Arial" w:hAnsi="Arial" w:cs="Arial"/>
                <w:color w:val="000000"/>
                <w:sz w:val="18"/>
                <w:szCs w:val="18"/>
              </w:rPr>
              <w:t>kandidat ali ponudnik naročnika o tem nemudoma obvesti, vendar najpozneje 30 minut po roku za oddajo prijav ali ponudb;</w:t>
            </w:r>
          </w:p>
          <w:p w14:paraId="054CCEA2" w14:textId="77777777" w:rsidR="002B0FD9" w:rsidRPr="00BB2DFC" w:rsidRDefault="002B0FD9" w:rsidP="002B0FD9">
            <w:pPr>
              <w:pStyle w:val="Odstavekseznama"/>
              <w:numPr>
                <w:ilvl w:val="0"/>
                <w:numId w:val="44"/>
              </w:numPr>
              <w:jc w:val="both"/>
              <w:rPr>
                <w:rFonts w:ascii="Arial" w:hAnsi="Arial" w:cs="Arial"/>
                <w:color w:val="000000"/>
                <w:sz w:val="18"/>
                <w:szCs w:val="18"/>
              </w:rPr>
            </w:pPr>
            <w:r w:rsidRPr="00BB2DFC">
              <w:rPr>
                <w:rFonts w:ascii="Arial" w:hAnsi="Arial" w:cs="Arial"/>
                <w:color w:val="000000"/>
                <w:sz w:val="18"/>
                <w:szCs w:val="18"/>
              </w:rPr>
              <w:t>upravitelj elektronskega komunikacijskega sredstva, ki ga uporablja naročnik, nedelovanje potrdi naročniku;</w:t>
            </w:r>
          </w:p>
          <w:p w14:paraId="6E9FC34A" w14:textId="77777777" w:rsidR="002B0FD9" w:rsidRPr="00BB2DFC" w:rsidRDefault="002B0FD9" w:rsidP="002B0FD9">
            <w:pPr>
              <w:pStyle w:val="Odstavekseznama"/>
              <w:numPr>
                <w:ilvl w:val="0"/>
                <w:numId w:val="44"/>
              </w:numPr>
              <w:jc w:val="both"/>
              <w:rPr>
                <w:rFonts w:ascii="Arial" w:hAnsi="Arial" w:cs="Arial"/>
                <w:color w:val="000000"/>
                <w:sz w:val="18"/>
                <w:szCs w:val="18"/>
              </w:rPr>
            </w:pPr>
            <w:r w:rsidRPr="00BB2DFC">
              <w:rPr>
                <w:rFonts w:ascii="Arial" w:hAnsi="Arial" w:cs="Arial"/>
                <w:color w:val="000000"/>
                <w:sz w:val="18"/>
                <w:szCs w:val="18"/>
              </w:rPr>
              <w:t>kandidatu ali ponudniku ni uspelo oddati prijave oziroma ponudbe;</w:t>
            </w:r>
          </w:p>
          <w:p w14:paraId="0213CEB2" w14:textId="77777777" w:rsidR="002B0FD9" w:rsidRPr="00BB2DFC" w:rsidRDefault="002B0FD9" w:rsidP="002B0FD9">
            <w:pPr>
              <w:pStyle w:val="Odstavekseznama"/>
              <w:numPr>
                <w:ilvl w:val="0"/>
                <w:numId w:val="44"/>
              </w:numPr>
              <w:jc w:val="both"/>
              <w:rPr>
                <w:rFonts w:ascii="Arial" w:hAnsi="Arial" w:cs="Arial"/>
                <w:color w:val="000000"/>
                <w:sz w:val="18"/>
                <w:szCs w:val="18"/>
              </w:rPr>
            </w:pPr>
            <w:r w:rsidRPr="00BB2DFC">
              <w:rPr>
                <w:rFonts w:ascii="Arial" w:hAnsi="Arial" w:cs="Arial"/>
                <w:color w:val="000000"/>
                <w:sz w:val="18"/>
                <w:szCs w:val="18"/>
              </w:rPr>
              <w:t>odpiranje prejetih prijav ali ponudb se še ni izvedlo.</w:t>
            </w:r>
          </w:p>
          <w:p w14:paraId="4CED29DA" w14:textId="77777777" w:rsidR="002B0FD9" w:rsidRPr="00BB2DFC" w:rsidRDefault="002B0FD9" w:rsidP="002B0FD9">
            <w:pPr>
              <w:jc w:val="both"/>
              <w:rPr>
                <w:rFonts w:ascii="Arial" w:hAnsi="Arial" w:cs="Arial"/>
                <w:color w:val="000000"/>
                <w:sz w:val="18"/>
                <w:szCs w:val="18"/>
              </w:rPr>
            </w:pPr>
          </w:p>
        </w:tc>
      </w:tr>
    </w:tbl>
    <w:p w14:paraId="50CCE413" w14:textId="77777777" w:rsidR="002C22A4" w:rsidRPr="00BB2DFC" w:rsidRDefault="002C22A4" w:rsidP="002C22A4">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BB2DFC">
        <w:rPr>
          <w:rFonts w:ascii="Arial" w:hAnsi="Arial" w:cs="Arial"/>
          <w:color w:val="FFFFFF" w:themeColor="background1"/>
          <w:sz w:val="22"/>
          <w:szCs w:val="22"/>
        </w:rPr>
        <w:t>VELJAVNOST PONUDBE</w:t>
      </w:r>
    </w:p>
    <w:p w14:paraId="5F568158" w14:textId="77777777" w:rsidR="007148BD" w:rsidRPr="00BB2DFC" w:rsidRDefault="00AB090B" w:rsidP="00AB090B">
      <w:pPr>
        <w:tabs>
          <w:tab w:val="left" w:pos="1830"/>
        </w:tabs>
        <w:spacing w:after="0" w:line="240" w:lineRule="auto"/>
        <w:jc w:val="both"/>
        <w:rPr>
          <w:rFonts w:ascii="Arial" w:hAnsi="Arial" w:cs="Arial"/>
          <w:sz w:val="18"/>
          <w:szCs w:val="18"/>
        </w:rPr>
      </w:pPr>
      <w:r w:rsidRPr="00BB2DFC">
        <w:rPr>
          <w:rFonts w:ascii="Arial" w:hAnsi="Arial" w:cs="Arial"/>
          <w:sz w:val="18"/>
          <w:szCs w:val="18"/>
        </w:rPr>
        <w:tab/>
      </w:r>
    </w:p>
    <w:p w14:paraId="14AD0202" w14:textId="77777777" w:rsidR="002C22A4" w:rsidRPr="00BB2DFC" w:rsidRDefault="002C22A4" w:rsidP="007148BD">
      <w:pPr>
        <w:spacing w:after="0" w:line="240" w:lineRule="auto"/>
        <w:jc w:val="both"/>
        <w:rPr>
          <w:rFonts w:ascii="Arial" w:hAnsi="Arial" w:cs="Arial"/>
          <w:b/>
          <w:sz w:val="18"/>
          <w:szCs w:val="18"/>
        </w:rPr>
      </w:pPr>
      <w:r w:rsidRPr="00BB2DFC">
        <w:rPr>
          <w:rFonts w:ascii="Arial" w:hAnsi="Arial" w:cs="Arial"/>
          <w:sz w:val="18"/>
          <w:szCs w:val="18"/>
        </w:rPr>
        <w:t xml:space="preserve">Čas veljavnosti: </w:t>
      </w:r>
      <w:r w:rsidRPr="00BB2DFC">
        <w:rPr>
          <w:rFonts w:ascii="Arial" w:hAnsi="Arial" w:cs="Arial"/>
          <w:b/>
          <w:sz w:val="18"/>
          <w:szCs w:val="18"/>
        </w:rPr>
        <w:t>najmanj 60 dni od roka za predložitev ponudb.</w:t>
      </w:r>
    </w:p>
    <w:p w14:paraId="4C32D5ED" w14:textId="77777777" w:rsidR="007148BD" w:rsidRPr="00BB2DFC" w:rsidRDefault="007148BD" w:rsidP="007148BD">
      <w:pPr>
        <w:spacing w:after="0" w:line="240" w:lineRule="auto"/>
        <w:jc w:val="both"/>
        <w:rPr>
          <w:rFonts w:ascii="Arial" w:hAnsi="Arial" w:cs="Arial"/>
          <w:color w:val="000000"/>
          <w:sz w:val="18"/>
          <w:szCs w:val="18"/>
        </w:rPr>
      </w:pPr>
    </w:p>
    <w:p w14:paraId="5545BEB6" w14:textId="77777777" w:rsidR="002C22A4" w:rsidRPr="00BB2DFC" w:rsidRDefault="002C22A4" w:rsidP="007148BD">
      <w:pPr>
        <w:spacing w:after="0" w:line="240" w:lineRule="auto"/>
        <w:jc w:val="both"/>
        <w:rPr>
          <w:rFonts w:ascii="Arial" w:hAnsi="Arial" w:cs="Arial"/>
          <w:color w:val="000000"/>
          <w:sz w:val="18"/>
          <w:szCs w:val="18"/>
        </w:rPr>
      </w:pPr>
      <w:r w:rsidRPr="00BB2DFC">
        <w:rPr>
          <w:rFonts w:ascii="Arial" w:hAnsi="Arial" w:cs="Arial"/>
          <w:color w:val="000000"/>
          <w:sz w:val="18"/>
          <w:szCs w:val="18"/>
        </w:rPr>
        <w:t>Ponudba mora biti veljavna najmanj do navedenega roka. Prekratka veljavnost ponudbe pomeni razlog za zavrnitev ponudbe.</w:t>
      </w:r>
    </w:p>
    <w:p w14:paraId="6FB22F3F" w14:textId="77777777" w:rsidR="002C22A4" w:rsidRPr="00BB2DFC" w:rsidRDefault="002C22A4" w:rsidP="007148BD">
      <w:pPr>
        <w:spacing w:after="0" w:line="240" w:lineRule="auto"/>
        <w:jc w:val="both"/>
        <w:rPr>
          <w:rFonts w:ascii="Arial" w:hAnsi="Arial" w:cs="Arial"/>
          <w:sz w:val="18"/>
          <w:szCs w:val="18"/>
        </w:rPr>
      </w:pPr>
    </w:p>
    <w:p w14:paraId="21CB69A4" w14:textId="77777777" w:rsidR="0001464C" w:rsidRPr="00BB2DFC" w:rsidRDefault="0001464C" w:rsidP="0001464C">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BB2DFC">
        <w:rPr>
          <w:rFonts w:ascii="Arial" w:hAnsi="Arial" w:cs="Arial"/>
          <w:color w:val="FFFFFF" w:themeColor="background1"/>
          <w:sz w:val="22"/>
          <w:szCs w:val="22"/>
        </w:rPr>
        <w:t>ODPIRANJE PONUDB</w:t>
      </w:r>
    </w:p>
    <w:p w14:paraId="13A085D5" w14:textId="77777777" w:rsidR="007148BD" w:rsidRPr="00BB2DFC" w:rsidRDefault="007148BD" w:rsidP="007148BD">
      <w:pPr>
        <w:spacing w:after="0" w:line="240" w:lineRule="auto"/>
        <w:jc w:val="both"/>
        <w:rPr>
          <w:rFonts w:ascii="Arial" w:hAnsi="Arial" w:cs="Arial"/>
          <w:sz w:val="18"/>
          <w:szCs w:val="18"/>
        </w:rPr>
      </w:pPr>
    </w:p>
    <w:p w14:paraId="103AFA46" w14:textId="77777777" w:rsidR="0001464C" w:rsidRPr="00BB2DFC" w:rsidRDefault="0001464C" w:rsidP="007148BD">
      <w:pPr>
        <w:spacing w:after="0" w:line="240" w:lineRule="auto"/>
        <w:jc w:val="both"/>
        <w:rPr>
          <w:rFonts w:ascii="Arial" w:hAnsi="Arial" w:cs="Arial"/>
          <w:sz w:val="18"/>
          <w:szCs w:val="18"/>
        </w:rPr>
      </w:pPr>
      <w:r w:rsidRPr="00BB2DFC">
        <w:rPr>
          <w:rFonts w:ascii="Arial" w:hAnsi="Arial" w:cs="Arial"/>
          <w:sz w:val="18"/>
          <w:szCs w:val="18"/>
        </w:rPr>
        <w:t xml:space="preserve">Odpiranje ponudb je javno in bo potekalo </w:t>
      </w:r>
      <w:r w:rsidR="00547E3F" w:rsidRPr="00BB2DFC">
        <w:rPr>
          <w:rFonts w:ascii="Arial" w:hAnsi="Arial" w:cs="Arial"/>
          <w:sz w:val="18"/>
          <w:szCs w:val="18"/>
        </w:rPr>
        <w:t>avtomatično v informacijskem sistemu e-JN na</w:t>
      </w:r>
      <w:r w:rsidR="00BB6752" w:rsidRPr="00BB2DFC">
        <w:rPr>
          <w:rFonts w:ascii="Arial" w:hAnsi="Arial" w:cs="Arial"/>
          <w:sz w:val="18"/>
          <w:szCs w:val="18"/>
        </w:rPr>
        <w:t xml:space="preserve"> spletnem naslovu</w:t>
      </w:r>
      <w:r w:rsidRPr="00BB2DFC">
        <w:rPr>
          <w:rFonts w:ascii="Arial" w:hAnsi="Arial" w:cs="Arial"/>
          <w:sz w:val="18"/>
          <w:szCs w:val="18"/>
        </w:rPr>
        <w:t>:</w:t>
      </w:r>
    </w:p>
    <w:p w14:paraId="41A00441" w14:textId="77777777" w:rsidR="00D95FC2" w:rsidRPr="00BB2DFC" w:rsidRDefault="00A04E6C" w:rsidP="007148BD">
      <w:pPr>
        <w:spacing w:after="0" w:line="240" w:lineRule="auto"/>
        <w:rPr>
          <w:rFonts w:ascii="Arial" w:hAnsi="Arial" w:cs="Arial"/>
          <w:sz w:val="18"/>
          <w:szCs w:val="18"/>
        </w:rPr>
      </w:pPr>
      <w:r w:rsidRPr="00BB2DFC">
        <w:rPr>
          <w:rFonts w:ascii="Arial" w:hAnsi="Arial" w:cs="Arial"/>
          <w:sz w:val="18"/>
          <w:szCs w:val="18"/>
        </w:rPr>
        <w:t>https://ejn.gov.si</w:t>
      </w:r>
    </w:p>
    <w:p w14:paraId="32D00DA0" w14:textId="77777777" w:rsidR="007148BD" w:rsidRPr="00BB2DFC" w:rsidRDefault="007148BD" w:rsidP="007148BD">
      <w:pPr>
        <w:spacing w:after="0" w:line="240" w:lineRule="auto"/>
        <w:rPr>
          <w:rFonts w:ascii="Arial" w:hAnsi="Arial" w:cs="Arial"/>
          <w:sz w:val="18"/>
          <w:szCs w:val="18"/>
        </w:rPr>
      </w:pPr>
    </w:p>
    <w:p w14:paraId="72A78F0F" w14:textId="77777777" w:rsidR="000E2931" w:rsidRPr="00BB2DFC" w:rsidRDefault="0001464C" w:rsidP="007148BD">
      <w:pPr>
        <w:spacing w:after="0" w:line="240" w:lineRule="auto"/>
        <w:jc w:val="both"/>
        <w:rPr>
          <w:rFonts w:ascii="Arial" w:hAnsi="Arial" w:cs="Arial"/>
          <w:color w:val="000000"/>
          <w:sz w:val="18"/>
          <w:szCs w:val="18"/>
        </w:rPr>
      </w:pPr>
      <w:r w:rsidRPr="00BB2DFC">
        <w:rPr>
          <w:rFonts w:ascii="Arial" w:hAnsi="Arial" w:cs="Arial"/>
          <w:color w:val="000000"/>
          <w:sz w:val="18"/>
          <w:szCs w:val="18"/>
        </w:rPr>
        <w:t xml:space="preserve">Oddane ponudbe (predračuni) bodo vsem ponudnikom, ki so sodelovali v postopku, vidne </w:t>
      </w:r>
      <w:r w:rsidR="007148BD" w:rsidRPr="00BB2DFC">
        <w:rPr>
          <w:rFonts w:ascii="Arial" w:hAnsi="Arial" w:cs="Arial"/>
          <w:sz w:val="18"/>
          <w:szCs w:val="18"/>
        </w:rPr>
        <w:t>v informacijskem sistemu e-JN na spletnem naslovu</w:t>
      </w:r>
      <w:r w:rsidRPr="00BB2DFC">
        <w:rPr>
          <w:rFonts w:ascii="Arial" w:hAnsi="Arial" w:cs="Arial"/>
          <w:color w:val="000000"/>
          <w:sz w:val="18"/>
          <w:szCs w:val="18"/>
        </w:rPr>
        <w:t xml:space="preserve"> </w:t>
      </w:r>
      <w:r w:rsidR="007148BD" w:rsidRPr="00BB2DFC">
        <w:rPr>
          <w:rFonts w:ascii="Arial" w:hAnsi="Arial" w:cs="Arial"/>
          <w:color w:val="000000"/>
          <w:sz w:val="18"/>
          <w:szCs w:val="18"/>
        </w:rPr>
        <w:t>h</w:t>
      </w:r>
      <w:r w:rsidR="00A04E6C" w:rsidRPr="00BB2DFC">
        <w:rPr>
          <w:rFonts w:ascii="Arial" w:hAnsi="Arial" w:cs="Arial"/>
          <w:color w:val="000000"/>
          <w:sz w:val="18"/>
          <w:szCs w:val="18"/>
        </w:rPr>
        <w:t xml:space="preserve">ttps://ejn.gov.si </w:t>
      </w:r>
      <w:r w:rsidRPr="00BB2DFC">
        <w:rPr>
          <w:rFonts w:ascii="Arial" w:hAnsi="Arial" w:cs="Arial"/>
          <w:color w:val="000000"/>
          <w:sz w:val="18"/>
          <w:szCs w:val="18"/>
        </w:rPr>
        <w:t>po pot</w:t>
      </w:r>
      <w:r w:rsidR="006B4952" w:rsidRPr="00BB2DFC">
        <w:rPr>
          <w:rFonts w:ascii="Arial" w:hAnsi="Arial" w:cs="Arial"/>
          <w:color w:val="000000"/>
          <w:sz w:val="18"/>
          <w:szCs w:val="18"/>
        </w:rPr>
        <w:t xml:space="preserve">eku roka za predložitev ponudb. </w:t>
      </w:r>
      <w:r w:rsidRPr="00BB2DFC">
        <w:rPr>
          <w:rFonts w:ascii="Arial" w:hAnsi="Arial" w:cs="Arial"/>
          <w:color w:val="000000"/>
          <w:sz w:val="18"/>
          <w:szCs w:val="18"/>
        </w:rPr>
        <w:t xml:space="preserve">Odpiranje poteka tako, da informacijski sistem e-JN samodejno ob uri, ki je določena za javno odpiranje ponudb, prikaže podatke o ponudniku, o variantah, če so bile zahtevane oziroma dovoljene, ter omogoči dostop do </w:t>
      </w:r>
      <w:proofErr w:type="spellStart"/>
      <w:r w:rsidRPr="00BB2DFC">
        <w:rPr>
          <w:rFonts w:ascii="Arial" w:hAnsi="Arial" w:cs="Arial"/>
          <w:color w:val="000000"/>
          <w:sz w:val="18"/>
          <w:szCs w:val="18"/>
        </w:rPr>
        <w:t>pdf</w:t>
      </w:r>
      <w:proofErr w:type="spellEnd"/>
      <w:r w:rsidRPr="00BB2DFC">
        <w:rPr>
          <w:rFonts w:ascii="Arial" w:hAnsi="Arial" w:cs="Arial"/>
          <w:color w:val="000000"/>
          <w:sz w:val="18"/>
          <w:szCs w:val="18"/>
        </w:rPr>
        <w:t xml:space="preserve"> dokumenta, ki ga </w:t>
      </w:r>
      <w:r w:rsidRPr="00BB2DFC">
        <w:rPr>
          <w:rFonts w:ascii="Arial" w:hAnsi="Arial" w:cs="Arial"/>
          <w:color w:val="000000"/>
          <w:sz w:val="18"/>
          <w:szCs w:val="18"/>
        </w:rPr>
        <w:lastRenderedPageBreak/>
        <w:t xml:space="preserve">ponudnik naloži v </w:t>
      </w:r>
      <w:r w:rsidR="002A323E" w:rsidRPr="00BB2DFC">
        <w:rPr>
          <w:rFonts w:ascii="Arial" w:hAnsi="Arial" w:cs="Arial"/>
          <w:color w:val="000000"/>
          <w:sz w:val="18"/>
          <w:szCs w:val="18"/>
        </w:rPr>
        <w:t xml:space="preserve">informacijski </w:t>
      </w:r>
      <w:r w:rsidRPr="00BB2DFC">
        <w:rPr>
          <w:rFonts w:ascii="Arial" w:hAnsi="Arial" w:cs="Arial"/>
          <w:color w:val="000000"/>
          <w:sz w:val="18"/>
          <w:szCs w:val="18"/>
        </w:rPr>
        <w:t xml:space="preserve">sistem e-JN pod razdelek »Predračun«. </w:t>
      </w:r>
      <w:r w:rsidR="00AB090B" w:rsidRPr="00BB2DFC">
        <w:rPr>
          <w:rFonts w:ascii="Arial" w:hAnsi="Arial" w:cs="Arial"/>
          <w:color w:val="000000"/>
          <w:sz w:val="18"/>
          <w:szCs w:val="18"/>
        </w:rPr>
        <w:t xml:space="preserve">Javna objava se avtomatično zaključi po preteku obdobja, ki ga določa skrbnik sistema. </w:t>
      </w:r>
      <w:r w:rsidRPr="00BB2DFC">
        <w:rPr>
          <w:rFonts w:ascii="Arial" w:hAnsi="Arial" w:cs="Arial"/>
          <w:color w:val="000000"/>
          <w:sz w:val="18"/>
          <w:szCs w:val="18"/>
        </w:rPr>
        <w:t>Ponudniki si lahko prenesejo zapisnik o odpiranju</w:t>
      </w:r>
      <w:r w:rsidR="00226F8A" w:rsidRPr="00BB2DFC">
        <w:rPr>
          <w:rFonts w:ascii="Arial" w:hAnsi="Arial" w:cs="Arial"/>
          <w:color w:val="000000"/>
          <w:sz w:val="18"/>
          <w:szCs w:val="18"/>
        </w:rPr>
        <w:t xml:space="preserve"> ponudb in ponudbene predračune</w:t>
      </w:r>
      <w:r w:rsidR="00F341AD" w:rsidRPr="00BB2DFC">
        <w:rPr>
          <w:rFonts w:ascii="Arial" w:hAnsi="Arial" w:cs="Arial"/>
          <w:color w:val="000000"/>
          <w:sz w:val="18"/>
          <w:szCs w:val="18"/>
        </w:rPr>
        <w:t xml:space="preserve"> iz informacijskega sistema e-JN.</w:t>
      </w:r>
    </w:p>
    <w:p w14:paraId="21282DC9" w14:textId="77777777" w:rsidR="002A323E" w:rsidRPr="00BB2DFC" w:rsidRDefault="002A323E" w:rsidP="007148BD">
      <w:pPr>
        <w:spacing w:after="0" w:line="240" w:lineRule="auto"/>
        <w:jc w:val="both"/>
        <w:rPr>
          <w:rFonts w:ascii="Arial" w:hAnsi="Arial" w:cs="Arial"/>
          <w:color w:val="000000"/>
          <w:sz w:val="18"/>
          <w:szCs w:val="18"/>
        </w:rPr>
      </w:pPr>
    </w:p>
    <w:p w14:paraId="1D712AE6" w14:textId="77777777" w:rsidR="000E2931" w:rsidRPr="00BB2DFC" w:rsidRDefault="0001464C" w:rsidP="007148BD">
      <w:pPr>
        <w:spacing w:after="0" w:line="240" w:lineRule="auto"/>
        <w:jc w:val="both"/>
        <w:rPr>
          <w:rFonts w:ascii="Arial" w:hAnsi="Arial" w:cs="Arial"/>
          <w:color w:val="000000"/>
          <w:sz w:val="18"/>
          <w:szCs w:val="18"/>
        </w:rPr>
      </w:pPr>
      <w:r w:rsidRPr="00BB2DFC">
        <w:rPr>
          <w:rFonts w:ascii="Arial" w:hAnsi="Arial" w:cs="Arial"/>
          <w:color w:val="000000"/>
          <w:sz w:val="18"/>
          <w:szCs w:val="18"/>
        </w:rPr>
        <w:t xml:space="preserve">Ponudnike opozarjamo, da poskrbijo za pravilno umestitev ponudbenih dokumentov pri oddaji ponudbe. </w:t>
      </w:r>
      <w:r w:rsidR="00C06C4D" w:rsidRPr="00BB2DFC">
        <w:rPr>
          <w:rFonts w:ascii="Arial" w:hAnsi="Arial" w:cs="Arial"/>
          <w:color w:val="000000"/>
          <w:sz w:val="18"/>
          <w:szCs w:val="18"/>
        </w:rPr>
        <w:t>»</w:t>
      </w:r>
      <w:r w:rsidRPr="00BB2DFC">
        <w:rPr>
          <w:rFonts w:ascii="Arial" w:hAnsi="Arial" w:cs="Arial"/>
          <w:color w:val="000000"/>
          <w:sz w:val="18"/>
          <w:szCs w:val="18"/>
        </w:rPr>
        <w:t>Predračun</w:t>
      </w:r>
      <w:r w:rsidR="00C06C4D" w:rsidRPr="00BB2DFC">
        <w:rPr>
          <w:rFonts w:ascii="Arial" w:hAnsi="Arial" w:cs="Arial"/>
          <w:color w:val="000000"/>
          <w:sz w:val="18"/>
          <w:szCs w:val="18"/>
        </w:rPr>
        <w:t>«</w:t>
      </w:r>
      <w:r w:rsidRPr="00BB2DFC">
        <w:rPr>
          <w:rFonts w:ascii="Arial" w:hAnsi="Arial" w:cs="Arial"/>
          <w:color w:val="000000"/>
          <w:sz w:val="18"/>
          <w:szCs w:val="18"/>
        </w:rPr>
        <w:t xml:space="preserve"> je javno viden po poteku roka za predložitev ponudb</w:t>
      </w:r>
      <w:r w:rsidR="00C06C4D" w:rsidRPr="00BB2DFC">
        <w:rPr>
          <w:rFonts w:ascii="Arial" w:hAnsi="Arial" w:cs="Arial"/>
          <w:color w:val="000000"/>
          <w:sz w:val="18"/>
          <w:szCs w:val="18"/>
        </w:rPr>
        <w:t xml:space="preserve"> in tako ne sme vsebovati poslovnih skrivnosti, osebnih ali tajnih podatkov</w:t>
      </w:r>
      <w:r w:rsidRPr="00BB2DFC">
        <w:rPr>
          <w:rFonts w:ascii="Arial" w:hAnsi="Arial" w:cs="Arial"/>
          <w:color w:val="000000"/>
          <w:sz w:val="18"/>
          <w:szCs w:val="18"/>
        </w:rPr>
        <w:t>, ostala dokumentacija (»Druge priloge«) pa je vidna samo naročniku.</w:t>
      </w:r>
    </w:p>
    <w:p w14:paraId="198779D9" w14:textId="77777777" w:rsidR="002A323E" w:rsidRPr="00BB2DFC" w:rsidRDefault="002A323E" w:rsidP="007148BD">
      <w:pPr>
        <w:spacing w:after="0" w:line="240" w:lineRule="auto"/>
        <w:jc w:val="both"/>
        <w:rPr>
          <w:rFonts w:ascii="Arial" w:hAnsi="Arial" w:cs="Arial"/>
          <w:color w:val="000000"/>
          <w:sz w:val="18"/>
          <w:szCs w:val="18"/>
        </w:rPr>
      </w:pPr>
    </w:p>
    <w:p w14:paraId="7D5A2776" w14:textId="77777777" w:rsidR="0001464C" w:rsidRPr="00BB2DFC" w:rsidRDefault="0001464C" w:rsidP="0001464C">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BB2DFC">
        <w:rPr>
          <w:rFonts w:ascii="Arial" w:hAnsi="Arial" w:cs="Arial"/>
          <w:color w:val="FFFFFF" w:themeColor="background1"/>
          <w:sz w:val="22"/>
          <w:szCs w:val="22"/>
        </w:rPr>
        <w:t>VPRAŠANJA IN ODGOVORI / POJASNILA</w:t>
      </w:r>
    </w:p>
    <w:p w14:paraId="06A8CB76" w14:textId="77777777" w:rsidR="007404C2" w:rsidRPr="00BB2DFC" w:rsidRDefault="007404C2" w:rsidP="007404C2">
      <w:pPr>
        <w:spacing w:after="0" w:line="240" w:lineRule="auto"/>
        <w:jc w:val="both"/>
        <w:rPr>
          <w:rFonts w:ascii="Arial" w:hAnsi="Arial" w:cs="Arial"/>
          <w:color w:val="000000"/>
          <w:sz w:val="18"/>
          <w:szCs w:val="18"/>
          <w:highlight w:val="magenta"/>
        </w:rPr>
      </w:pPr>
    </w:p>
    <w:p w14:paraId="14922F6F" w14:textId="77777777" w:rsidR="000E2931" w:rsidRPr="00BB2DFC" w:rsidRDefault="0001464C" w:rsidP="007404C2">
      <w:pPr>
        <w:spacing w:after="0" w:line="240" w:lineRule="auto"/>
        <w:jc w:val="both"/>
        <w:rPr>
          <w:rFonts w:ascii="Arial" w:hAnsi="Arial" w:cs="Arial"/>
          <w:color w:val="000000"/>
          <w:sz w:val="18"/>
          <w:szCs w:val="18"/>
        </w:rPr>
      </w:pPr>
      <w:r w:rsidRPr="00BB2DFC">
        <w:rPr>
          <w:rFonts w:ascii="Arial" w:hAnsi="Arial" w:cs="Arial"/>
          <w:color w:val="000000"/>
          <w:sz w:val="18"/>
          <w:szCs w:val="18"/>
        </w:rPr>
        <w:t>Način postavljanja zahtev za pojasnila:</w:t>
      </w:r>
    </w:p>
    <w:p w14:paraId="47326654" w14:textId="77777777" w:rsidR="007404C2" w:rsidRPr="00BB2DFC" w:rsidRDefault="007404C2" w:rsidP="007404C2">
      <w:pPr>
        <w:spacing w:after="0" w:line="240" w:lineRule="auto"/>
        <w:jc w:val="both"/>
        <w:rPr>
          <w:rFonts w:ascii="Arial" w:hAnsi="Arial" w:cs="Arial"/>
          <w:sz w:val="18"/>
          <w:szCs w:val="18"/>
        </w:rPr>
      </w:pPr>
      <w:r w:rsidRPr="00BB2DFC">
        <w:rPr>
          <w:rFonts w:ascii="Arial" w:hAnsi="Arial" w:cs="Arial"/>
          <w:color w:val="000000"/>
          <w:sz w:val="18"/>
          <w:szCs w:val="18"/>
        </w:rPr>
        <w:t>preko portala javnih naročil</w:t>
      </w:r>
    </w:p>
    <w:p w14:paraId="738C7669" w14:textId="77777777" w:rsidR="007404C2" w:rsidRPr="00BB2DFC" w:rsidRDefault="007404C2" w:rsidP="007404C2">
      <w:pPr>
        <w:spacing w:after="0" w:line="240" w:lineRule="auto"/>
        <w:jc w:val="both"/>
        <w:rPr>
          <w:rFonts w:ascii="Arial" w:hAnsi="Arial" w:cs="Arial"/>
          <w:color w:val="000000"/>
          <w:sz w:val="18"/>
          <w:szCs w:val="18"/>
        </w:rPr>
      </w:pPr>
    </w:p>
    <w:p w14:paraId="6EA78870" w14:textId="77777777" w:rsidR="00BB0143" w:rsidRPr="00BB2DFC" w:rsidRDefault="0001464C" w:rsidP="007404C2">
      <w:pPr>
        <w:spacing w:after="0" w:line="240" w:lineRule="auto"/>
        <w:jc w:val="both"/>
        <w:rPr>
          <w:rFonts w:ascii="Arial" w:hAnsi="Arial" w:cs="Arial"/>
          <w:color w:val="000000"/>
          <w:sz w:val="18"/>
          <w:szCs w:val="18"/>
        </w:rPr>
      </w:pPr>
      <w:r w:rsidRPr="00BB2DFC">
        <w:rPr>
          <w:rFonts w:ascii="Arial" w:hAnsi="Arial" w:cs="Arial"/>
          <w:color w:val="000000"/>
          <w:sz w:val="18"/>
          <w:szCs w:val="18"/>
        </w:rPr>
        <w:t>N</w:t>
      </w:r>
      <w:r w:rsidR="009A219F" w:rsidRPr="00BB2DFC">
        <w:rPr>
          <w:rFonts w:ascii="Arial" w:hAnsi="Arial" w:cs="Arial"/>
          <w:color w:val="000000"/>
          <w:sz w:val="18"/>
          <w:szCs w:val="18"/>
        </w:rPr>
        <w:t>aročnik bo v zakonskem roku na p</w:t>
      </w:r>
      <w:r w:rsidRPr="00BB2DFC">
        <w:rPr>
          <w:rFonts w:ascii="Arial" w:hAnsi="Arial" w:cs="Arial"/>
          <w:color w:val="000000"/>
          <w:sz w:val="18"/>
          <w:szCs w:val="18"/>
        </w:rPr>
        <w:t>ortal javnih naročil posredoval pisni odgovor</w:t>
      </w:r>
      <w:r w:rsidR="007404C2" w:rsidRPr="00BB2DFC">
        <w:rPr>
          <w:rFonts w:ascii="Arial" w:hAnsi="Arial" w:cs="Arial"/>
          <w:color w:val="000000"/>
          <w:sz w:val="18"/>
          <w:szCs w:val="18"/>
        </w:rPr>
        <w:t>.</w:t>
      </w:r>
    </w:p>
    <w:p w14:paraId="2C2A18EA" w14:textId="77777777" w:rsidR="007404C2" w:rsidRPr="00BB2DFC" w:rsidRDefault="007404C2" w:rsidP="007404C2">
      <w:pPr>
        <w:spacing w:after="0" w:line="240" w:lineRule="auto"/>
        <w:jc w:val="both"/>
        <w:rPr>
          <w:rFonts w:ascii="Arial" w:hAnsi="Arial" w:cs="Arial"/>
          <w:color w:val="000000"/>
          <w:sz w:val="18"/>
          <w:szCs w:val="18"/>
        </w:rPr>
      </w:pPr>
    </w:p>
    <w:p w14:paraId="660A95F5" w14:textId="77777777" w:rsidR="00BB0143" w:rsidRPr="00BB2DFC" w:rsidRDefault="00BB0143" w:rsidP="007404C2">
      <w:pPr>
        <w:spacing w:after="0" w:line="240" w:lineRule="auto"/>
        <w:jc w:val="both"/>
        <w:rPr>
          <w:rFonts w:ascii="Arial" w:hAnsi="Arial" w:cs="Arial"/>
          <w:color w:val="000000"/>
          <w:sz w:val="18"/>
          <w:szCs w:val="18"/>
        </w:rPr>
      </w:pPr>
      <w:r w:rsidRPr="00BB2DFC">
        <w:rPr>
          <w:rFonts w:ascii="Arial" w:hAnsi="Arial" w:cs="Arial"/>
          <w:color w:val="000000"/>
          <w:sz w:val="18"/>
          <w:szCs w:val="18"/>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3F27C6C0" w14:textId="77777777" w:rsidR="00D0106C" w:rsidRPr="00BB2DFC" w:rsidRDefault="00D0106C" w:rsidP="007404C2">
      <w:pPr>
        <w:spacing w:after="0" w:line="240" w:lineRule="auto"/>
        <w:jc w:val="both"/>
        <w:rPr>
          <w:rFonts w:ascii="Arial" w:hAnsi="Arial" w:cs="Arial"/>
          <w:color w:val="000000"/>
          <w:sz w:val="18"/>
          <w:szCs w:val="18"/>
        </w:rPr>
      </w:pPr>
    </w:p>
    <w:p w14:paraId="7400790E" w14:textId="77777777" w:rsidR="000E2931" w:rsidRPr="00BB2DFC" w:rsidRDefault="0001464C" w:rsidP="007404C2">
      <w:pPr>
        <w:spacing w:after="0" w:line="240" w:lineRule="auto"/>
        <w:jc w:val="both"/>
        <w:rPr>
          <w:rFonts w:ascii="Arial" w:hAnsi="Arial" w:cs="Arial"/>
          <w:sz w:val="18"/>
          <w:szCs w:val="18"/>
        </w:rPr>
      </w:pPr>
      <w:r w:rsidRPr="00BB2DFC">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51310EF6" w14:textId="77777777" w:rsidR="0001464C" w:rsidRPr="00BB2DFC" w:rsidRDefault="0001464C" w:rsidP="007404C2">
      <w:pPr>
        <w:pStyle w:val="Paragraf"/>
        <w:spacing w:before="0" w:after="0" w:line="240" w:lineRule="auto"/>
        <w:rPr>
          <w:rFonts w:ascii="Arial" w:hAnsi="Arial" w:cs="Arial"/>
        </w:rPr>
      </w:pPr>
    </w:p>
    <w:p w14:paraId="6217DD64" w14:textId="77777777" w:rsidR="0001464C" w:rsidRPr="00BB2DFC" w:rsidRDefault="0001464C" w:rsidP="007404C2">
      <w:pPr>
        <w:pStyle w:val="Paragraf"/>
        <w:spacing w:before="0" w:after="0" w:line="240" w:lineRule="auto"/>
        <w:jc w:val="both"/>
        <w:rPr>
          <w:rFonts w:ascii="Arial" w:hAnsi="Arial" w:cs="Arial"/>
        </w:rPr>
      </w:pPr>
    </w:p>
    <w:p w14:paraId="48951FFE" w14:textId="77777777" w:rsidR="000E2931" w:rsidRPr="00BB2DFC" w:rsidRDefault="00832012" w:rsidP="007404C2">
      <w:pPr>
        <w:spacing w:after="0" w:line="240" w:lineRule="auto"/>
        <w:rPr>
          <w:rFonts w:ascii="Arial" w:hAnsi="Arial" w:cs="Arial"/>
          <w:color w:val="000000"/>
          <w:sz w:val="18"/>
          <w:szCs w:val="18"/>
        </w:rPr>
      </w:pPr>
      <w:r w:rsidRPr="00BB2DFC">
        <w:rPr>
          <w:rFonts w:ascii="Arial" w:hAnsi="Arial" w:cs="Arial"/>
          <w:color w:val="000000"/>
          <w:sz w:val="18"/>
          <w:szCs w:val="18"/>
        </w:rPr>
        <w:t xml:space="preserve">Datum: </w:t>
      </w:r>
      <w:r w:rsidR="001C560D" w:rsidRPr="00BB2DFC">
        <w:rPr>
          <w:rFonts w:ascii="Arial" w:hAnsi="Arial" w:cs="Arial"/>
          <w:color w:val="000000"/>
          <w:sz w:val="18"/>
          <w:szCs w:val="18"/>
        </w:rPr>
        <w:t>6</w:t>
      </w:r>
      <w:r w:rsidR="0001464C" w:rsidRPr="00BB2DFC">
        <w:rPr>
          <w:rFonts w:ascii="Arial" w:hAnsi="Arial" w:cs="Arial"/>
          <w:color w:val="000000"/>
          <w:sz w:val="18"/>
          <w:szCs w:val="18"/>
        </w:rPr>
        <w:t>.</w:t>
      </w:r>
      <w:r w:rsidR="00FD1951" w:rsidRPr="00BB2DFC">
        <w:rPr>
          <w:rFonts w:ascii="Arial" w:hAnsi="Arial" w:cs="Arial"/>
          <w:color w:val="000000"/>
          <w:sz w:val="18"/>
          <w:szCs w:val="18"/>
        </w:rPr>
        <w:t xml:space="preserve"> </w:t>
      </w:r>
      <w:r w:rsidR="001C560D" w:rsidRPr="00BB2DFC">
        <w:rPr>
          <w:rFonts w:ascii="Arial" w:hAnsi="Arial" w:cs="Arial"/>
          <w:color w:val="000000"/>
          <w:sz w:val="18"/>
          <w:szCs w:val="18"/>
        </w:rPr>
        <w:t>12</w:t>
      </w:r>
      <w:r w:rsidR="0001464C" w:rsidRPr="00BB2DFC">
        <w:rPr>
          <w:rFonts w:ascii="Arial" w:hAnsi="Arial" w:cs="Arial"/>
          <w:color w:val="000000"/>
          <w:sz w:val="18"/>
          <w:szCs w:val="18"/>
        </w:rPr>
        <w:t>.</w:t>
      </w:r>
      <w:r w:rsidR="00FD1951" w:rsidRPr="00BB2DFC">
        <w:rPr>
          <w:rFonts w:ascii="Arial" w:hAnsi="Arial" w:cs="Arial"/>
          <w:color w:val="000000"/>
          <w:sz w:val="18"/>
          <w:szCs w:val="18"/>
        </w:rPr>
        <w:t xml:space="preserve"> </w:t>
      </w:r>
      <w:r w:rsidR="0001464C" w:rsidRPr="00BB2DFC">
        <w:rPr>
          <w:rFonts w:ascii="Arial" w:hAnsi="Arial" w:cs="Arial"/>
          <w:color w:val="000000"/>
          <w:sz w:val="18"/>
          <w:szCs w:val="18"/>
        </w:rPr>
        <w:t>20</w:t>
      </w:r>
      <w:r w:rsidR="001C560D" w:rsidRPr="00BB2DFC">
        <w:rPr>
          <w:rFonts w:ascii="Arial" w:hAnsi="Arial" w:cs="Arial"/>
          <w:color w:val="000000"/>
          <w:sz w:val="18"/>
          <w:szCs w:val="18"/>
        </w:rPr>
        <w:t>24</w:t>
      </w:r>
      <w:r w:rsidR="0001464C" w:rsidRPr="00BB2DFC">
        <w:rPr>
          <w:rFonts w:ascii="Arial" w:hAnsi="Arial" w:cs="Arial"/>
          <w:color w:val="000000"/>
          <w:sz w:val="18"/>
          <w:szCs w:val="18"/>
        </w:rPr>
        <w:br/>
        <w:t>Kraj: Črnomelj</w:t>
      </w:r>
    </w:p>
    <w:p w14:paraId="1BF924DF" w14:textId="77777777" w:rsidR="00813931" w:rsidRPr="00BB2DFC" w:rsidRDefault="00813931" w:rsidP="007404C2">
      <w:pPr>
        <w:spacing w:after="0" w:line="240" w:lineRule="auto"/>
        <w:rPr>
          <w:rFonts w:ascii="Arial" w:hAnsi="Arial" w:cs="Arial"/>
          <w:color w:val="000000"/>
          <w:sz w:val="18"/>
          <w:szCs w:val="18"/>
        </w:rPr>
      </w:pPr>
    </w:p>
    <w:p w14:paraId="4008516F" w14:textId="77777777" w:rsidR="00813931" w:rsidRPr="00BB2DFC" w:rsidRDefault="00813931" w:rsidP="007404C2">
      <w:pPr>
        <w:spacing w:after="0" w:line="240" w:lineRule="auto"/>
        <w:rPr>
          <w:rFonts w:ascii="Arial" w:hAnsi="Arial" w:cs="Arial"/>
          <w:color w:val="000000"/>
          <w:sz w:val="18"/>
          <w:szCs w:val="18"/>
        </w:rPr>
      </w:pPr>
    </w:p>
    <w:tbl>
      <w:tblPr>
        <w:tblStyle w:val="NormalTablePHPDOCX"/>
        <w:tblW w:w="5000" w:type="pct"/>
        <w:tblInd w:w="108" w:type="dxa"/>
        <w:tblLook w:val="04A0" w:firstRow="1" w:lastRow="0" w:firstColumn="1" w:lastColumn="0" w:noHBand="0" w:noVBand="1"/>
      </w:tblPr>
      <w:tblGrid>
        <w:gridCol w:w="4978"/>
        <w:gridCol w:w="4308"/>
      </w:tblGrid>
      <w:tr w:rsidR="00813931" w:rsidRPr="00BB2DFC" w14:paraId="7D10863D" w14:textId="77777777" w:rsidTr="00EB5C1D">
        <w:trPr>
          <w:cantSplit/>
        </w:trPr>
        <w:tc>
          <w:tcPr>
            <w:tcW w:w="0" w:type="auto"/>
            <w:tcMar>
              <w:top w:w="135" w:type="dxa"/>
              <w:bottom w:w="135" w:type="dxa"/>
            </w:tcMar>
            <w:vAlign w:val="center"/>
          </w:tcPr>
          <w:p w14:paraId="1A28E1AC" w14:textId="77777777" w:rsidR="00813931" w:rsidRPr="00BB2DFC" w:rsidRDefault="00813931" w:rsidP="00EB5C1D">
            <w:pPr>
              <w:rPr>
                <w:rFonts w:ascii="Arial" w:hAnsi="Arial" w:cs="Arial"/>
                <w:color w:val="000000"/>
                <w:position w:val="-2"/>
                <w:sz w:val="18"/>
                <w:szCs w:val="18"/>
              </w:rPr>
            </w:pPr>
            <w:r w:rsidRPr="00BB2DFC">
              <w:rPr>
                <w:rFonts w:ascii="Arial" w:hAnsi="Arial" w:cs="Arial"/>
                <w:color w:val="000000"/>
                <w:position w:val="-2"/>
                <w:sz w:val="18"/>
                <w:szCs w:val="18"/>
              </w:rPr>
              <w:br/>
              <w:t>Jože Vrščaj</w:t>
            </w:r>
          </w:p>
          <w:p w14:paraId="2D664EDD" w14:textId="77777777" w:rsidR="00813931" w:rsidRPr="00BB2DFC" w:rsidRDefault="00813931" w:rsidP="00EB5C1D">
            <w:pPr>
              <w:rPr>
                <w:rFonts w:ascii="Arial" w:hAnsi="Arial" w:cs="Arial"/>
                <w:color w:val="000000"/>
                <w:position w:val="-2"/>
                <w:sz w:val="18"/>
                <w:szCs w:val="18"/>
              </w:rPr>
            </w:pPr>
            <w:r w:rsidRPr="00BB2DFC">
              <w:rPr>
                <w:rFonts w:ascii="Arial" w:hAnsi="Arial" w:cs="Arial"/>
                <w:color w:val="000000"/>
                <w:position w:val="-2"/>
                <w:sz w:val="18"/>
                <w:szCs w:val="18"/>
              </w:rPr>
              <w:t>poveljnik GZ Črnomelj</w:t>
            </w:r>
          </w:p>
          <w:p w14:paraId="48EC43C9" w14:textId="77777777" w:rsidR="00813931" w:rsidRPr="00BB2DFC" w:rsidRDefault="00813931" w:rsidP="00EB5C1D">
            <w:pPr>
              <w:rPr>
                <w:rFonts w:ascii="Arial" w:hAnsi="Arial" w:cs="Arial"/>
                <w:color w:val="000000"/>
                <w:position w:val="-2"/>
                <w:sz w:val="18"/>
                <w:szCs w:val="18"/>
              </w:rPr>
            </w:pPr>
            <w:r w:rsidRPr="00BB2DFC">
              <w:rPr>
                <w:rFonts w:ascii="Arial" w:hAnsi="Arial" w:cs="Arial"/>
                <w:color w:val="000000"/>
                <w:position w:val="-2"/>
                <w:sz w:val="18"/>
                <w:szCs w:val="18"/>
              </w:rPr>
              <w:t xml:space="preserve">višji gasilski častnik II. stopnje </w:t>
            </w:r>
          </w:p>
        </w:tc>
        <w:tc>
          <w:tcPr>
            <w:tcW w:w="0" w:type="auto"/>
            <w:tcMar>
              <w:top w:w="135" w:type="dxa"/>
              <w:bottom w:w="135" w:type="dxa"/>
            </w:tcMar>
            <w:vAlign w:val="center"/>
          </w:tcPr>
          <w:p w14:paraId="2AF14525" w14:textId="77777777" w:rsidR="00813931" w:rsidRPr="00BB2DFC" w:rsidRDefault="00813931" w:rsidP="00EB5C1D">
            <w:pPr>
              <w:jc w:val="right"/>
              <w:rPr>
                <w:rFonts w:ascii="Arial" w:hAnsi="Arial" w:cs="Arial"/>
                <w:color w:val="000000"/>
                <w:position w:val="-2"/>
                <w:sz w:val="18"/>
                <w:szCs w:val="18"/>
              </w:rPr>
            </w:pPr>
          </w:p>
          <w:p w14:paraId="04F66F17" w14:textId="77777777" w:rsidR="00813931" w:rsidRPr="00BB2DFC" w:rsidRDefault="00813931" w:rsidP="00EB5C1D">
            <w:pPr>
              <w:jc w:val="right"/>
              <w:rPr>
                <w:rFonts w:ascii="Arial" w:hAnsi="Arial" w:cs="Arial"/>
                <w:sz w:val="18"/>
                <w:szCs w:val="18"/>
              </w:rPr>
            </w:pPr>
            <w:r w:rsidRPr="00BB2DFC">
              <w:rPr>
                <w:rFonts w:ascii="Arial" w:hAnsi="Arial" w:cs="Arial"/>
                <w:color w:val="000000"/>
                <w:position w:val="-2"/>
                <w:sz w:val="18"/>
                <w:szCs w:val="18"/>
              </w:rPr>
              <w:t>Boris Kambič</w:t>
            </w:r>
            <w:r w:rsidRPr="00BB2DFC">
              <w:rPr>
                <w:rFonts w:ascii="Arial" w:hAnsi="Arial" w:cs="Arial"/>
                <w:color w:val="000000"/>
                <w:position w:val="-2"/>
                <w:sz w:val="18"/>
                <w:szCs w:val="18"/>
              </w:rPr>
              <w:br/>
              <w:t>predsednik GZ Črnomelj</w:t>
            </w:r>
            <w:r w:rsidRPr="00BB2DFC">
              <w:rPr>
                <w:rFonts w:ascii="Arial" w:hAnsi="Arial" w:cs="Arial"/>
                <w:color w:val="000000"/>
                <w:position w:val="-2"/>
                <w:sz w:val="18"/>
                <w:szCs w:val="18"/>
              </w:rPr>
              <w:br/>
              <w:t>gasilski častnik II. stopnje</w:t>
            </w:r>
          </w:p>
        </w:tc>
      </w:tr>
    </w:tbl>
    <w:p w14:paraId="7DFADDE6" w14:textId="77777777" w:rsidR="000E2931" w:rsidRPr="00BB2DFC" w:rsidRDefault="000E2931">
      <w:pPr>
        <w:rPr>
          <w:rFonts w:ascii="Arial" w:hAnsi="Arial" w:cs="Arial"/>
        </w:rPr>
        <w:sectPr w:rsidR="000E2931" w:rsidRPr="00BB2DFC" w:rsidSect="00174538">
          <w:headerReference w:type="default" r:id="rId9"/>
          <w:footerReference w:type="default" r:id="rId10"/>
          <w:pgSz w:w="11906" w:h="16838"/>
          <w:pgMar w:top="1418" w:right="1418" w:bottom="1418" w:left="1418" w:header="426" w:footer="596" w:gutter="0"/>
          <w:cols w:space="708"/>
          <w:docGrid w:linePitch="360"/>
        </w:sectPr>
      </w:pPr>
    </w:p>
    <w:p w14:paraId="1C1FB79E" w14:textId="77777777" w:rsidR="0001464C" w:rsidRPr="00BB2DFC" w:rsidRDefault="0001464C" w:rsidP="0001464C">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sidRPr="00BB2DFC">
        <w:rPr>
          <w:rFonts w:ascii="Arial" w:hAnsi="Arial" w:cs="Arial"/>
          <w:b/>
          <w:color w:val="FFFFFF" w:themeColor="background1"/>
          <w:sz w:val="26"/>
          <w:szCs w:val="26"/>
        </w:rPr>
        <w:lastRenderedPageBreak/>
        <w:t>Navodila ponudnikom za izdelavo ponudbe</w:t>
      </w:r>
    </w:p>
    <w:p w14:paraId="07D3F401" w14:textId="77777777" w:rsidR="0001464C" w:rsidRPr="00BB2DFC" w:rsidRDefault="0001464C" w:rsidP="0001464C">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643"/>
      </w:tblGrid>
      <w:tr w:rsidR="000E2931" w:rsidRPr="00BB2DFC" w14:paraId="0531C08C" w14:textId="77777777">
        <w:tc>
          <w:tcPr>
            <w:tcW w:w="0" w:type="auto"/>
            <w:shd w:val="clear" w:color="auto" w:fill="000000"/>
            <w:tcMar>
              <w:top w:w="150" w:type="dxa"/>
              <w:bottom w:w="150" w:type="dxa"/>
            </w:tcMar>
            <w:vAlign w:val="center"/>
          </w:tcPr>
          <w:p w14:paraId="69448867" w14:textId="77777777" w:rsidR="000E2931" w:rsidRPr="00BB2DFC" w:rsidRDefault="0001464C">
            <w:pPr>
              <w:rPr>
                <w:rFonts w:ascii="Arial" w:hAnsi="Arial" w:cs="Arial"/>
                <w:sz w:val="18"/>
                <w:szCs w:val="18"/>
              </w:rPr>
            </w:pPr>
            <w:r w:rsidRPr="00BB2DFC">
              <w:rPr>
                <w:rFonts w:ascii="Arial" w:hAnsi="Arial" w:cs="Arial"/>
                <w:b/>
                <w:bCs/>
                <w:color w:val="FFFFFF"/>
                <w:position w:val="-2"/>
                <w:sz w:val="18"/>
                <w:szCs w:val="18"/>
                <w:shd w:val="clear" w:color="auto" w:fill="000000"/>
              </w:rPr>
              <w:t>1. Splošna navodila</w:t>
            </w:r>
          </w:p>
        </w:tc>
      </w:tr>
    </w:tbl>
    <w:p w14:paraId="60B46844" w14:textId="77777777" w:rsidR="00027AD7" w:rsidRPr="00BB2DFC" w:rsidRDefault="00027AD7" w:rsidP="000B0470">
      <w:pPr>
        <w:spacing w:after="0" w:line="240" w:lineRule="auto"/>
        <w:jc w:val="both"/>
        <w:rPr>
          <w:rFonts w:ascii="Arial" w:hAnsi="Arial" w:cs="Arial"/>
          <w:color w:val="000000"/>
          <w:sz w:val="18"/>
          <w:szCs w:val="18"/>
        </w:rPr>
      </w:pPr>
    </w:p>
    <w:p w14:paraId="0410D565" w14:textId="77777777" w:rsidR="000E2931" w:rsidRPr="00BB2DFC" w:rsidRDefault="0001464C" w:rsidP="000B0470">
      <w:pPr>
        <w:spacing w:after="0" w:line="240" w:lineRule="auto"/>
        <w:jc w:val="both"/>
        <w:rPr>
          <w:rFonts w:ascii="Arial" w:hAnsi="Arial" w:cs="Arial"/>
          <w:color w:val="000000"/>
          <w:sz w:val="18"/>
          <w:szCs w:val="18"/>
        </w:rPr>
      </w:pPr>
      <w:r w:rsidRPr="00BB2DFC">
        <w:rPr>
          <w:rFonts w:ascii="Arial" w:hAnsi="Arial" w:cs="Arial"/>
          <w:color w:val="000000"/>
          <w:sz w:val="18"/>
          <w:szCs w:val="18"/>
        </w:rPr>
        <w:t xml:space="preserve">Navodila so namenjena za pomoč pri pripravi ponudbe. Prosimo, da poskrbite, da bo ponudba sestavljena v skladu s temi navodili. </w:t>
      </w:r>
      <w:r w:rsidR="00595E37" w:rsidRPr="00BB2DFC">
        <w:rPr>
          <w:rFonts w:ascii="Arial" w:hAnsi="Arial" w:cs="Arial"/>
          <w:color w:val="000000"/>
          <w:sz w:val="18"/>
          <w:szCs w:val="18"/>
        </w:rPr>
        <w:t xml:space="preserve">Predložite vse zahtevane podatke v obliki kot je zahtevana. </w:t>
      </w:r>
      <w:r w:rsidRPr="00BB2DFC">
        <w:rPr>
          <w:rFonts w:ascii="Arial" w:hAnsi="Arial" w:cs="Arial"/>
          <w:color w:val="000000"/>
          <w:sz w:val="18"/>
          <w:szCs w:val="18"/>
        </w:rPr>
        <w:t>Ponudba se sestavi tako, da ponudnik vpiše zahtevane podatke v obrazce, ki so sestavni del razpisne dokumentac</w:t>
      </w:r>
      <w:r w:rsidR="00165C82" w:rsidRPr="00BB2DFC">
        <w:rPr>
          <w:rFonts w:ascii="Arial" w:hAnsi="Arial" w:cs="Arial"/>
          <w:color w:val="000000"/>
          <w:sz w:val="18"/>
          <w:szCs w:val="18"/>
        </w:rPr>
        <w:t>ije oz. posameznih delov le-te.</w:t>
      </w:r>
    </w:p>
    <w:p w14:paraId="14D72B42" w14:textId="77777777" w:rsidR="000B0470" w:rsidRPr="00BB2DFC" w:rsidRDefault="000B0470" w:rsidP="000B0470">
      <w:pPr>
        <w:spacing w:after="0" w:line="240" w:lineRule="auto"/>
        <w:jc w:val="both"/>
        <w:rPr>
          <w:rFonts w:ascii="Arial" w:hAnsi="Arial" w:cs="Arial"/>
          <w:sz w:val="18"/>
          <w:szCs w:val="18"/>
        </w:rPr>
      </w:pPr>
    </w:p>
    <w:p w14:paraId="1DA332DC" w14:textId="77777777" w:rsidR="000E2931" w:rsidRPr="00BB2DFC" w:rsidRDefault="0001464C" w:rsidP="000B0470">
      <w:pPr>
        <w:spacing w:after="0" w:line="240" w:lineRule="auto"/>
        <w:jc w:val="both"/>
        <w:rPr>
          <w:rFonts w:ascii="Arial" w:hAnsi="Arial" w:cs="Arial"/>
          <w:color w:val="000000"/>
          <w:sz w:val="18"/>
          <w:szCs w:val="18"/>
        </w:rPr>
      </w:pPr>
      <w:r w:rsidRPr="00BB2DFC">
        <w:rPr>
          <w:rFonts w:ascii="Arial" w:hAnsi="Arial" w:cs="Arial"/>
          <w:color w:val="000000"/>
          <w:sz w:val="18"/>
          <w:szCs w:val="18"/>
        </w:rPr>
        <w:t xml:space="preserve">Ponudba mora biti izdelana na obrazcih iz prilog razpisne dokumentacije ali po vsebini in obliki enakih obrazcih, izdelanih s strani ponudnika. Ponudniki morajo izjave predložiti brez dodatnih pogojev. </w:t>
      </w:r>
      <w:r w:rsidR="008B04DB" w:rsidRPr="00BB2DFC">
        <w:rPr>
          <w:rFonts w:ascii="Arial" w:hAnsi="Arial" w:cs="Arial"/>
          <w:color w:val="000000"/>
          <w:sz w:val="18"/>
          <w:szCs w:val="18"/>
        </w:rPr>
        <w:t>Vsi dokumenti morajo biti izpolnjeni, podpisani in žigosani s strani ponudnika (zakonitega zastopnika ali pooblaščene osebe s priloženim pooblastilom), razen dokumentov, ki jih izpolnijo, podpišejo in žigosajo samo tisti ponudniki, ki nastopajo s podizvajalci.</w:t>
      </w:r>
    </w:p>
    <w:p w14:paraId="18E2D806" w14:textId="77777777" w:rsidR="00AB6053" w:rsidRPr="00BB2DFC" w:rsidRDefault="00AB6053" w:rsidP="000B0470">
      <w:pPr>
        <w:spacing w:after="0" w:line="240" w:lineRule="auto"/>
        <w:jc w:val="both"/>
        <w:rPr>
          <w:rFonts w:ascii="Arial" w:hAnsi="Arial" w:cs="Arial"/>
          <w:color w:val="000000"/>
          <w:sz w:val="18"/>
          <w:szCs w:val="18"/>
        </w:rPr>
      </w:pPr>
    </w:p>
    <w:p w14:paraId="51861733" w14:textId="77777777" w:rsidR="004D6862" w:rsidRPr="00BB2DFC" w:rsidRDefault="004D6862" w:rsidP="00EC0DBA">
      <w:pPr>
        <w:spacing w:after="0" w:line="240" w:lineRule="auto"/>
        <w:jc w:val="both"/>
        <w:rPr>
          <w:rFonts w:ascii="Arial" w:hAnsi="Arial" w:cs="Arial"/>
          <w:color w:val="000000"/>
          <w:sz w:val="18"/>
          <w:szCs w:val="18"/>
        </w:rPr>
      </w:pPr>
      <w:r w:rsidRPr="00EB48E4">
        <w:rPr>
          <w:rFonts w:ascii="Arial" w:hAnsi="Arial" w:cs="Arial"/>
          <w:color w:val="000000"/>
          <w:sz w:val="18"/>
          <w:szCs w:val="18"/>
        </w:rPr>
        <w:t>Šteje se, da je s podpisom ponudbe podpisana vsa ponudbena dokumentacija, ki jo je ponudnik predložil v sistem e-JN, razen dokumentov, kjer je zahteva po fizičnem podpisu izrecno navedena in zahtevana.</w:t>
      </w:r>
    </w:p>
    <w:p w14:paraId="2034E223" w14:textId="77777777" w:rsidR="000B0470" w:rsidRPr="00BB2DFC" w:rsidRDefault="000B0470" w:rsidP="000B0470">
      <w:pPr>
        <w:spacing w:after="0" w:line="240" w:lineRule="auto"/>
        <w:jc w:val="both"/>
        <w:rPr>
          <w:rFonts w:ascii="Arial" w:hAnsi="Arial" w:cs="Arial"/>
          <w:sz w:val="18"/>
          <w:szCs w:val="18"/>
        </w:rPr>
      </w:pPr>
    </w:p>
    <w:p w14:paraId="27D40DB1" w14:textId="77777777" w:rsidR="000E2931" w:rsidRPr="00BB2DFC" w:rsidRDefault="0001464C" w:rsidP="000B0470">
      <w:pPr>
        <w:spacing w:after="0" w:line="240" w:lineRule="auto"/>
        <w:jc w:val="both"/>
        <w:rPr>
          <w:rFonts w:ascii="Arial" w:hAnsi="Arial" w:cs="Arial"/>
          <w:color w:val="000000"/>
          <w:sz w:val="18"/>
          <w:szCs w:val="18"/>
        </w:rPr>
      </w:pPr>
      <w:r w:rsidRPr="00BB2DFC">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0D1E02E4" w14:textId="77777777" w:rsidR="00027AD7" w:rsidRPr="00BB2DFC" w:rsidRDefault="00027AD7" w:rsidP="000B0470">
      <w:pPr>
        <w:spacing w:after="0" w:line="240" w:lineRule="auto"/>
        <w:jc w:val="both"/>
        <w:rPr>
          <w:rFonts w:ascii="Arial" w:hAnsi="Arial" w:cs="Arial"/>
          <w:sz w:val="18"/>
          <w:szCs w:val="18"/>
        </w:rPr>
      </w:pPr>
    </w:p>
    <w:p w14:paraId="53619229" w14:textId="77777777" w:rsidR="009542CA" w:rsidRPr="00BB2DFC" w:rsidRDefault="009542CA" w:rsidP="000B0470">
      <w:pPr>
        <w:spacing w:after="0" w:line="240" w:lineRule="auto"/>
        <w:jc w:val="both"/>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643"/>
      </w:tblGrid>
      <w:tr w:rsidR="000E2931" w:rsidRPr="00BB2DFC" w14:paraId="308ACD15" w14:textId="77777777">
        <w:tc>
          <w:tcPr>
            <w:tcW w:w="0" w:type="auto"/>
            <w:shd w:val="clear" w:color="auto" w:fill="000000"/>
            <w:tcMar>
              <w:top w:w="150" w:type="dxa"/>
              <w:bottom w:w="150" w:type="dxa"/>
            </w:tcMar>
            <w:vAlign w:val="center"/>
          </w:tcPr>
          <w:p w14:paraId="6131049C" w14:textId="77777777" w:rsidR="000E2931" w:rsidRPr="00BB2DFC" w:rsidRDefault="0001464C">
            <w:pPr>
              <w:rPr>
                <w:rFonts w:ascii="Arial" w:hAnsi="Arial" w:cs="Arial"/>
                <w:sz w:val="18"/>
                <w:szCs w:val="18"/>
              </w:rPr>
            </w:pPr>
            <w:r w:rsidRPr="00BB2DFC">
              <w:rPr>
                <w:rFonts w:ascii="Arial" w:hAnsi="Arial" w:cs="Arial"/>
                <w:b/>
                <w:bCs/>
                <w:color w:val="FFFFFF"/>
                <w:position w:val="-2"/>
                <w:sz w:val="18"/>
                <w:szCs w:val="18"/>
                <w:shd w:val="clear" w:color="auto" w:fill="000000"/>
              </w:rPr>
              <w:t>2. Zakoni in predpisi</w:t>
            </w:r>
          </w:p>
        </w:tc>
      </w:tr>
    </w:tbl>
    <w:p w14:paraId="57EA747F" w14:textId="77777777" w:rsidR="00027AD7" w:rsidRPr="00BB2DFC" w:rsidRDefault="00027AD7" w:rsidP="000B0470">
      <w:pPr>
        <w:spacing w:after="0" w:line="240" w:lineRule="auto"/>
        <w:jc w:val="both"/>
        <w:rPr>
          <w:rFonts w:ascii="Arial" w:hAnsi="Arial" w:cs="Arial"/>
          <w:color w:val="000000"/>
          <w:sz w:val="18"/>
          <w:szCs w:val="18"/>
        </w:rPr>
      </w:pPr>
    </w:p>
    <w:p w14:paraId="58840C1E" w14:textId="77777777" w:rsidR="000E2931" w:rsidRPr="00BB2DFC" w:rsidRDefault="0001464C" w:rsidP="000B0470">
      <w:pPr>
        <w:spacing w:after="0" w:line="240" w:lineRule="auto"/>
        <w:jc w:val="both"/>
        <w:rPr>
          <w:rFonts w:ascii="Arial" w:hAnsi="Arial" w:cs="Arial"/>
          <w:sz w:val="18"/>
          <w:szCs w:val="18"/>
        </w:rPr>
      </w:pPr>
      <w:r w:rsidRPr="00BB2DFC">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9178"/>
      </w:tblGrid>
      <w:tr w:rsidR="000E2931" w:rsidRPr="00BB2DFC" w14:paraId="2CDA1E6F" w14:textId="77777777">
        <w:tc>
          <w:tcPr>
            <w:tcW w:w="0" w:type="auto"/>
            <w:tcMar>
              <w:top w:w="0" w:type="auto"/>
              <w:bottom w:w="0" w:type="auto"/>
            </w:tcMar>
          </w:tcPr>
          <w:p w14:paraId="5CD1CEE3" w14:textId="77777777" w:rsidR="000E2931" w:rsidRPr="00BB2DFC" w:rsidRDefault="00EC0DBA" w:rsidP="00EC0DBA">
            <w:pPr>
              <w:numPr>
                <w:ilvl w:val="0"/>
                <w:numId w:val="1"/>
              </w:numPr>
              <w:rPr>
                <w:rFonts w:ascii="Arial" w:hAnsi="Arial" w:cs="Arial"/>
                <w:color w:val="000000"/>
                <w:sz w:val="18"/>
                <w:szCs w:val="18"/>
              </w:rPr>
            </w:pPr>
            <w:r w:rsidRPr="00BB2DFC">
              <w:rPr>
                <w:rFonts w:ascii="Arial" w:hAnsi="Arial" w:cs="Arial"/>
                <w:color w:val="000000"/>
                <w:sz w:val="18"/>
                <w:szCs w:val="18"/>
              </w:rPr>
              <w:t xml:space="preserve">Zakon o javnem naročanju (ZJN-3, Uradni list RS, št. 91/15, 14/18, 121/21, 10/22, 74/22 – </w:t>
            </w:r>
            <w:proofErr w:type="spellStart"/>
            <w:r w:rsidRPr="00BB2DFC">
              <w:rPr>
                <w:rFonts w:ascii="Arial" w:hAnsi="Arial" w:cs="Arial"/>
                <w:color w:val="000000"/>
                <w:sz w:val="18"/>
                <w:szCs w:val="18"/>
              </w:rPr>
              <w:t>odl</w:t>
            </w:r>
            <w:proofErr w:type="spellEnd"/>
            <w:r w:rsidRPr="00BB2DFC">
              <w:rPr>
                <w:rFonts w:ascii="Arial" w:hAnsi="Arial" w:cs="Arial"/>
                <w:color w:val="000000"/>
                <w:sz w:val="18"/>
                <w:szCs w:val="18"/>
              </w:rPr>
              <w:t>. US, 100/22 – ZNUZSZS, 28/23 in 88/23 – ZOPNN-F),</w:t>
            </w:r>
          </w:p>
          <w:p w14:paraId="77FABB32" w14:textId="77777777" w:rsidR="000E2931" w:rsidRPr="00BB2DFC" w:rsidRDefault="0001464C" w:rsidP="001B1F8F">
            <w:pPr>
              <w:numPr>
                <w:ilvl w:val="0"/>
                <w:numId w:val="1"/>
              </w:numPr>
              <w:rPr>
                <w:rFonts w:ascii="Arial" w:hAnsi="Arial" w:cs="Arial"/>
                <w:color w:val="000000"/>
                <w:sz w:val="18"/>
                <w:szCs w:val="18"/>
              </w:rPr>
            </w:pPr>
            <w:r w:rsidRPr="00BB2DFC">
              <w:rPr>
                <w:rFonts w:ascii="Arial" w:hAnsi="Arial" w:cs="Arial"/>
                <w:color w:val="000000"/>
                <w:sz w:val="18"/>
                <w:szCs w:val="18"/>
              </w:rPr>
              <w:t>Zakon o pravnem varstvu v postopkih javnega naročanja</w:t>
            </w:r>
            <w:r w:rsidR="00EC0DBA" w:rsidRPr="00BB2DFC">
              <w:rPr>
                <w:rFonts w:ascii="Arial" w:hAnsi="Arial" w:cs="Arial"/>
                <w:color w:val="000000"/>
                <w:sz w:val="18"/>
                <w:szCs w:val="18"/>
              </w:rPr>
              <w:t xml:space="preserve"> </w:t>
            </w:r>
            <w:r w:rsidRPr="00BB2DFC">
              <w:rPr>
                <w:rFonts w:ascii="Arial" w:hAnsi="Arial" w:cs="Arial"/>
                <w:color w:val="000000"/>
                <w:sz w:val="18"/>
                <w:szCs w:val="18"/>
              </w:rPr>
              <w:t>(Uradni list RS, št. 43/11, 60/11 –</w:t>
            </w:r>
            <w:r w:rsidR="00A736FE" w:rsidRPr="00BB2DFC">
              <w:rPr>
                <w:rFonts w:ascii="Arial" w:hAnsi="Arial" w:cs="Arial"/>
                <w:color w:val="000000"/>
                <w:sz w:val="18"/>
                <w:szCs w:val="18"/>
              </w:rPr>
              <w:t xml:space="preserve"> ZTP-D, 63/13, 90/14 – ZDU-1I,</w:t>
            </w:r>
            <w:r w:rsidRPr="00BB2DFC">
              <w:rPr>
                <w:rFonts w:ascii="Arial" w:hAnsi="Arial" w:cs="Arial"/>
                <w:color w:val="000000"/>
                <w:sz w:val="18"/>
                <w:szCs w:val="18"/>
              </w:rPr>
              <w:t xml:space="preserve"> 60/17</w:t>
            </w:r>
            <w:r w:rsidR="00A736FE" w:rsidRPr="00BB2DFC">
              <w:rPr>
                <w:rFonts w:ascii="Arial" w:hAnsi="Arial" w:cs="Arial"/>
                <w:color w:val="000000"/>
                <w:sz w:val="18"/>
                <w:szCs w:val="18"/>
              </w:rPr>
              <w:t xml:space="preserve"> in 72/19</w:t>
            </w:r>
            <w:r w:rsidRPr="00BB2DFC">
              <w:rPr>
                <w:rFonts w:ascii="Arial" w:hAnsi="Arial" w:cs="Arial"/>
                <w:color w:val="000000"/>
                <w:sz w:val="18"/>
                <w:szCs w:val="18"/>
              </w:rPr>
              <w:t>)</w:t>
            </w:r>
            <w:r w:rsidR="00F1586D" w:rsidRPr="00BB2DFC">
              <w:rPr>
                <w:rFonts w:ascii="Arial" w:hAnsi="Arial" w:cs="Arial"/>
                <w:color w:val="000000"/>
                <w:sz w:val="18"/>
                <w:szCs w:val="18"/>
              </w:rPr>
              <w:t>,</w:t>
            </w:r>
          </w:p>
          <w:p w14:paraId="68EC5A1C" w14:textId="77777777" w:rsidR="000E2931" w:rsidRPr="00BB2DFC" w:rsidRDefault="006B4952" w:rsidP="00A736FE">
            <w:pPr>
              <w:pStyle w:val="Odstavekseznama"/>
              <w:numPr>
                <w:ilvl w:val="0"/>
                <w:numId w:val="1"/>
              </w:numPr>
              <w:rPr>
                <w:rFonts w:ascii="Arial" w:hAnsi="Arial" w:cs="Arial"/>
                <w:color w:val="000000"/>
                <w:sz w:val="18"/>
                <w:szCs w:val="18"/>
              </w:rPr>
            </w:pPr>
            <w:r w:rsidRPr="00BB2DFC">
              <w:rPr>
                <w:rFonts w:ascii="Arial" w:hAnsi="Arial" w:cs="Arial"/>
                <w:color w:val="000000"/>
                <w:sz w:val="18"/>
                <w:szCs w:val="18"/>
              </w:rPr>
              <w:t xml:space="preserve">Zakon o javnih financah </w:t>
            </w:r>
            <w:r w:rsidR="0001464C" w:rsidRPr="00BB2DFC">
              <w:rPr>
                <w:rFonts w:ascii="Arial" w:hAnsi="Arial" w:cs="Arial"/>
                <w:color w:val="000000"/>
                <w:sz w:val="18"/>
                <w:szCs w:val="18"/>
              </w:rPr>
              <w:t xml:space="preserve">(Uradni list RS, št. 11/11 – uradno prečiščeno besedilo, 14/13 – </w:t>
            </w:r>
            <w:proofErr w:type="spellStart"/>
            <w:r w:rsidR="0001464C" w:rsidRPr="00BB2DFC">
              <w:rPr>
                <w:rFonts w:ascii="Arial" w:hAnsi="Arial" w:cs="Arial"/>
                <w:color w:val="000000"/>
                <w:sz w:val="18"/>
                <w:szCs w:val="18"/>
              </w:rPr>
              <w:t>popr</w:t>
            </w:r>
            <w:proofErr w:type="spellEnd"/>
            <w:r w:rsidR="0001464C" w:rsidRPr="00BB2DFC">
              <w:rPr>
                <w:rFonts w:ascii="Arial" w:hAnsi="Arial" w:cs="Arial"/>
                <w:color w:val="000000"/>
                <w:sz w:val="18"/>
                <w:szCs w:val="18"/>
              </w:rPr>
              <w:t xml:space="preserve">., 101/13, 55/15 – </w:t>
            </w:r>
            <w:proofErr w:type="spellStart"/>
            <w:r w:rsidR="0001464C" w:rsidRPr="00BB2DFC">
              <w:rPr>
                <w:rFonts w:ascii="Arial" w:hAnsi="Arial" w:cs="Arial"/>
                <w:color w:val="000000"/>
                <w:sz w:val="18"/>
                <w:szCs w:val="18"/>
              </w:rPr>
              <w:t>ZFisP</w:t>
            </w:r>
            <w:proofErr w:type="spellEnd"/>
            <w:r w:rsidR="0001464C" w:rsidRPr="00BB2DFC">
              <w:rPr>
                <w:rFonts w:ascii="Arial" w:hAnsi="Arial" w:cs="Arial"/>
                <w:color w:val="000000"/>
                <w:sz w:val="18"/>
                <w:szCs w:val="18"/>
              </w:rPr>
              <w:t>, 96/15 – ZIPRS1617</w:t>
            </w:r>
            <w:r w:rsidR="00A736FE" w:rsidRPr="00BB2DFC">
              <w:rPr>
                <w:rFonts w:ascii="Arial" w:hAnsi="Arial" w:cs="Arial"/>
                <w:color w:val="000000"/>
                <w:sz w:val="18"/>
                <w:szCs w:val="18"/>
              </w:rPr>
              <w:t>,</w:t>
            </w:r>
            <w:r w:rsidR="0001464C" w:rsidRPr="00BB2DFC">
              <w:rPr>
                <w:rFonts w:ascii="Arial" w:hAnsi="Arial" w:cs="Arial"/>
                <w:color w:val="000000"/>
                <w:sz w:val="18"/>
                <w:szCs w:val="18"/>
              </w:rPr>
              <w:t xml:space="preserve"> </w:t>
            </w:r>
            <w:r w:rsidR="00A736FE" w:rsidRPr="00BB2DFC">
              <w:rPr>
                <w:rFonts w:ascii="Arial" w:hAnsi="Arial" w:cs="Arial"/>
                <w:color w:val="000000"/>
                <w:sz w:val="18"/>
                <w:szCs w:val="18"/>
              </w:rPr>
              <w:t xml:space="preserve">13/18, 195/20 – </w:t>
            </w:r>
            <w:proofErr w:type="spellStart"/>
            <w:r w:rsidR="00A736FE" w:rsidRPr="00BB2DFC">
              <w:rPr>
                <w:rFonts w:ascii="Arial" w:hAnsi="Arial" w:cs="Arial"/>
                <w:color w:val="000000"/>
                <w:sz w:val="18"/>
                <w:szCs w:val="18"/>
              </w:rPr>
              <w:t>odl</w:t>
            </w:r>
            <w:proofErr w:type="spellEnd"/>
            <w:r w:rsidR="00A736FE" w:rsidRPr="00BB2DFC">
              <w:rPr>
                <w:rFonts w:ascii="Arial" w:hAnsi="Arial" w:cs="Arial"/>
                <w:color w:val="000000"/>
                <w:sz w:val="18"/>
                <w:szCs w:val="18"/>
              </w:rPr>
              <w:t>. US, 18/23 – ZDU-1O in 76/23)</w:t>
            </w:r>
            <w:r w:rsidR="00F1586D" w:rsidRPr="00BB2DFC">
              <w:rPr>
                <w:rFonts w:ascii="Arial" w:hAnsi="Arial" w:cs="Arial"/>
                <w:color w:val="000000"/>
                <w:sz w:val="18"/>
                <w:szCs w:val="18"/>
              </w:rPr>
              <w:t>,</w:t>
            </w:r>
          </w:p>
          <w:p w14:paraId="4E49C235" w14:textId="77777777" w:rsidR="000E2931" w:rsidRPr="00BB2DFC" w:rsidRDefault="0001464C" w:rsidP="00A736FE">
            <w:pPr>
              <w:pStyle w:val="Odstavekseznama"/>
              <w:numPr>
                <w:ilvl w:val="0"/>
                <w:numId w:val="1"/>
              </w:numPr>
              <w:rPr>
                <w:rFonts w:ascii="Arial" w:hAnsi="Arial" w:cs="Arial"/>
                <w:color w:val="000000"/>
                <w:sz w:val="18"/>
                <w:szCs w:val="18"/>
              </w:rPr>
            </w:pPr>
            <w:r w:rsidRPr="00BB2DFC">
              <w:rPr>
                <w:rFonts w:ascii="Arial" w:hAnsi="Arial" w:cs="Arial"/>
                <w:color w:val="000000"/>
                <w:sz w:val="18"/>
                <w:szCs w:val="18"/>
              </w:rPr>
              <w:t>Zakon o integriteti in preprečevanju korupcije (Uradni list RS, št. 69/1</w:t>
            </w:r>
            <w:r w:rsidR="00F1586D" w:rsidRPr="00BB2DFC">
              <w:rPr>
                <w:rFonts w:ascii="Arial" w:hAnsi="Arial" w:cs="Arial"/>
                <w:color w:val="000000"/>
                <w:sz w:val="18"/>
                <w:szCs w:val="18"/>
              </w:rPr>
              <w:t>1 - uradno prečiščeno besedilo</w:t>
            </w:r>
            <w:r w:rsidR="00A736FE" w:rsidRPr="00BB2DFC">
              <w:rPr>
                <w:rFonts w:ascii="Arial" w:hAnsi="Arial" w:cs="Arial"/>
                <w:color w:val="000000"/>
                <w:sz w:val="18"/>
                <w:szCs w:val="18"/>
              </w:rPr>
              <w:t xml:space="preserve">,158/20, 3/22 – </w:t>
            </w:r>
            <w:proofErr w:type="spellStart"/>
            <w:r w:rsidR="00A736FE" w:rsidRPr="00BB2DFC">
              <w:rPr>
                <w:rFonts w:ascii="Arial" w:hAnsi="Arial" w:cs="Arial"/>
                <w:color w:val="000000"/>
                <w:sz w:val="18"/>
                <w:szCs w:val="18"/>
              </w:rPr>
              <w:t>ZDeb</w:t>
            </w:r>
            <w:proofErr w:type="spellEnd"/>
            <w:r w:rsidR="00A736FE" w:rsidRPr="00BB2DFC">
              <w:rPr>
                <w:rFonts w:ascii="Arial" w:hAnsi="Arial" w:cs="Arial"/>
                <w:color w:val="000000"/>
                <w:sz w:val="18"/>
                <w:szCs w:val="18"/>
              </w:rPr>
              <w:t xml:space="preserve"> in 16/23 – </w:t>
            </w:r>
            <w:proofErr w:type="spellStart"/>
            <w:r w:rsidR="00A736FE" w:rsidRPr="00BB2DFC">
              <w:rPr>
                <w:rFonts w:ascii="Arial" w:hAnsi="Arial" w:cs="Arial"/>
                <w:color w:val="000000"/>
                <w:sz w:val="18"/>
                <w:szCs w:val="18"/>
              </w:rPr>
              <w:t>ZZPri</w:t>
            </w:r>
            <w:proofErr w:type="spellEnd"/>
            <w:r w:rsidR="00F1586D" w:rsidRPr="00BB2DFC">
              <w:rPr>
                <w:rFonts w:ascii="Arial" w:hAnsi="Arial" w:cs="Arial"/>
                <w:color w:val="000000"/>
                <w:sz w:val="18"/>
                <w:szCs w:val="18"/>
              </w:rPr>
              <w:t>),</w:t>
            </w:r>
          </w:p>
          <w:p w14:paraId="7EAC4384" w14:textId="77777777" w:rsidR="000E2931" w:rsidRPr="00BB2DFC" w:rsidRDefault="0001464C" w:rsidP="001B1F8F">
            <w:pPr>
              <w:numPr>
                <w:ilvl w:val="0"/>
                <w:numId w:val="1"/>
              </w:numPr>
              <w:rPr>
                <w:rFonts w:ascii="Arial" w:hAnsi="Arial" w:cs="Arial"/>
                <w:color w:val="000000"/>
                <w:sz w:val="18"/>
                <w:szCs w:val="18"/>
              </w:rPr>
            </w:pPr>
            <w:r w:rsidRPr="00BB2DFC">
              <w:rPr>
                <w:rFonts w:ascii="Arial" w:hAnsi="Arial" w:cs="Arial"/>
                <w:color w:val="000000"/>
                <w:sz w:val="18"/>
                <w:szCs w:val="18"/>
              </w:rPr>
              <w:t>Uredba o finančnih zavarovanjih pri javnem naročanju (Uradni list RS, št. 27/16)</w:t>
            </w:r>
            <w:r w:rsidR="00F1586D" w:rsidRPr="00BB2DFC">
              <w:rPr>
                <w:rFonts w:ascii="Arial" w:hAnsi="Arial" w:cs="Arial"/>
                <w:color w:val="000000"/>
                <w:sz w:val="18"/>
                <w:szCs w:val="18"/>
              </w:rPr>
              <w:t>,</w:t>
            </w:r>
          </w:p>
          <w:p w14:paraId="31A71E1C" w14:textId="77777777" w:rsidR="000E2931" w:rsidRPr="00BB2DFC" w:rsidRDefault="0001464C" w:rsidP="00A736FE">
            <w:pPr>
              <w:numPr>
                <w:ilvl w:val="0"/>
                <w:numId w:val="1"/>
              </w:numPr>
              <w:rPr>
                <w:rFonts w:ascii="Arial" w:hAnsi="Arial" w:cs="Arial"/>
                <w:color w:val="000000"/>
                <w:sz w:val="18"/>
                <w:szCs w:val="18"/>
              </w:rPr>
            </w:pPr>
            <w:r w:rsidRPr="00BB2DFC">
              <w:rPr>
                <w:rFonts w:ascii="Arial" w:hAnsi="Arial" w:cs="Arial"/>
                <w:color w:val="000000"/>
                <w:sz w:val="18"/>
                <w:szCs w:val="18"/>
              </w:rPr>
              <w:t>Obligacijski zakonik (Uradni list RS, št. 97/07 – uradno prečiščeno besedilo</w:t>
            </w:r>
            <w:r w:rsidR="00A736FE" w:rsidRPr="00BB2DFC">
              <w:rPr>
                <w:rFonts w:ascii="Arial" w:hAnsi="Arial" w:cs="Arial"/>
                <w:color w:val="000000"/>
                <w:sz w:val="18"/>
                <w:szCs w:val="18"/>
              </w:rPr>
              <w:t>,</w:t>
            </w:r>
            <w:r w:rsidRPr="00BB2DFC">
              <w:rPr>
                <w:rFonts w:ascii="Arial" w:hAnsi="Arial" w:cs="Arial"/>
                <w:color w:val="000000"/>
                <w:sz w:val="18"/>
                <w:szCs w:val="18"/>
              </w:rPr>
              <w:t xml:space="preserve"> </w:t>
            </w:r>
            <w:r w:rsidR="00A736FE" w:rsidRPr="00BB2DFC">
              <w:rPr>
                <w:rFonts w:ascii="Arial" w:hAnsi="Arial" w:cs="Arial"/>
                <w:color w:val="000000"/>
                <w:sz w:val="18"/>
                <w:szCs w:val="18"/>
              </w:rPr>
              <w:t xml:space="preserve">64/16 – </w:t>
            </w:r>
            <w:proofErr w:type="spellStart"/>
            <w:r w:rsidR="00A736FE" w:rsidRPr="00BB2DFC">
              <w:rPr>
                <w:rFonts w:ascii="Arial" w:hAnsi="Arial" w:cs="Arial"/>
                <w:color w:val="000000"/>
                <w:sz w:val="18"/>
                <w:szCs w:val="18"/>
              </w:rPr>
              <w:t>odl</w:t>
            </w:r>
            <w:proofErr w:type="spellEnd"/>
            <w:r w:rsidR="00A736FE" w:rsidRPr="00BB2DFC">
              <w:rPr>
                <w:rFonts w:ascii="Arial" w:hAnsi="Arial" w:cs="Arial"/>
                <w:color w:val="000000"/>
                <w:sz w:val="18"/>
                <w:szCs w:val="18"/>
              </w:rPr>
              <w:t xml:space="preserve">. US in 20/18 – OROZ631) </w:t>
            </w:r>
            <w:r w:rsidRPr="00BB2DFC">
              <w:rPr>
                <w:rFonts w:ascii="Arial" w:hAnsi="Arial" w:cs="Arial"/>
                <w:color w:val="000000"/>
                <w:sz w:val="18"/>
                <w:szCs w:val="18"/>
              </w:rPr>
              <w:t>ter</w:t>
            </w:r>
          </w:p>
          <w:p w14:paraId="733AD516" w14:textId="77777777" w:rsidR="000E2931" w:rsidRPr="00BB2DFC" w:rsidRDefault="0001464C" w:rsidP="001B1F8F">
            <w:pPr>
              <w:numPr>
                <w:ilvl w:val="0"/>
                <w:numId w:val="1"/>
              </w:numPr>
              <w:rPr>
                <w:rFonts w:ascii="Arial" w:hAnsi="Arial" w:cs="Arial"/>
                <w:color w:val="000000"/>
                <w:sz w:val="18"/>
                <w:szCs w:val="18"/>
              </w:rPr>
            </w:pPr>
            <w:r w:rsidRPr="00BB2DFC">
              <w:rPr>
                <w:rFonts w:ascii="Arial" w:hAnsi="Arial" w:cs="Arial"/>
                <w:color w:val="000000"/>
                <w:sz w:val="18"/>
                <w:szCs w:val="18"/>
              </w:rPr>
              <w:t>vsa ostala veljavna zakonodaja, ki velja v Republiki Sloveniji in ureja zadevno področje.</w:t>
            </w:r>
          </w:p>
          <w:p w14:paraId="330DA0AF" w14:textId="77777777" w:rsidR="000B0470" w:rsidRPr="00BB2DFC" w:rsidRDefault="000B0470" w:rsidP="000B0470">
            <w:pPr>
              <w:rPr>
                <w:rFonts w:ascii="Arial" w:hAnsi="Arial" w:cs="Arial"/>
                <w:color w:val="000000"/>
                <w:sz w:val="18"/>
                <w:szCs w:val="18"/>
              </w:rPr>
            </w:pPr>
          </w:p>
        </w:tc>
      </w:tr>
    </w:tbl>
    <w:p w14:paraId="46CE5F64" w14:textId="77777777" w:rsidR="000E2931" w:rsidRPr="00BB2DFC" w:rsidRDefault="0001464C" w:rsidP="000B0470">
      <w:pPr>
        <w:spacing w:after="0" w:line="240" w:lineRule="auto"/>
        <w:jc w:val="both"/>
        <w:rPr>
          <w:rFonts w:ascii="Arial" w:hAnsi="Arial" w:cs="Arial"/>
          <w:color w:val="000000"/>
          <w:sz w:val="18"/>
          <w:szCs w:val="18"/>
        </w:rPr>
      </w:pPr>
      <w:r w:rsidRPr="00BB2DFC">
        <w:rPr>
          <w:rFonts w:ascii="Arial" w:hAnsi="Arial" w:cs="Arial"/>
          <w:color w:val="000000"/>
          <w:sz w:val="18"/>
          <w:szCs w:val="18"/>
        </w:rPr>
        <w:t xml:space="preserve">Pri izvedbi javnega naročila ne more nastopati subjekt, za katerega je podana absolutna prepoved poslovanja na podlagi določbe 35. člena </w:t>
      </w:r>
      <w:proofErr w:type="spellStart"/>
      <w:r w:rsidRPr="00BB2DFC">
        <w:rPr>
          <w:rFonts w:ascii="Arial" w:hAnsi="Arial" w:cs="Arial"/>
          <w:color w:val="000000"/>
          <w:sz w:val="18"/>
          <w:szCs w:val="18"/>
        </w:rPr>
        <w:t>ZIntPK</w:t>
      </w:r>
      <w:proofErr w:type="spellEnd"/>
      <w:r w:rsidRPr="00BB2DFC">
        <w:rPr>
          <w:rFonts w:ascii="Arial" w:hAnsi="Arial" w:cs="Arial"/>
          <w:color w:val="000000"/>
          <w:sz w:val="18"/>
          <w:szCs w:val="18"/>
        </w:rPr>
        <w:t>. V primeru nastopanja subjekta</w:t>
      </w:r>
      <w:r w:rsidR="000B0470" w:rsidRPr="00BB2DFC">
        <w:rPr>
          <w:rFonts w:ascii="Arial" w:hAnsi="Arial" w:cs="Arial"/>
          <w:color w:val="000000"/>
          <w:sz w:val="18"/>
          <w:szCs w:val="18"/>
        </w:rPr>
        <w:t>,</w:t>
      </w:r>
      <w:r w:rsidRPr="00BB2DFC">
        <w:rPr>
          <w:rFonts w:ascii="Arial" w:hAnsi="Arial" w:cs="Arial"/>
          <w:color w:val="000000"/>
          <w:sz w:val="18"/>
          <w:szCs w:val="18"/>
        </w:rPr>
        <w:t xml:space="preserve"> za katerega je na podlagi določbe 35. člena </w:t>
      </w:r>
      <w:proofErr w:type="spellStart"/>
      <w:r w:rsidRPr="00BB2DFC">
        <w:rPr>
          <w:rFonts w:ascii="Arial" w:hAnsi="Arial" w:cs="Arial"/>
          <w:color w:val="000000"/>
          <w:sz w:val="18"/>
          <w:szCs w:val="18"/>
        </w:rPr>
        <w:t>ZIntPK</w:t>
      </w:r>
      <w:proofErr w:type="spellEnd"/>
      <w:r w:rsidRPr="00BB2DFC">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sidRPr="00BB2DFC">
        <w:rPr>
          <w:rFonts w:ascii="Arial" w:hAnsi="Arial" w:cs="Arial"/>
          <w:color w:val="000000"/>
          <w:sz w:val="18"/>
          <w:szCs w:val="18"/>
        </w:rPr>
        <w:t>ZIntPK</w:t>
      </w:r>
      <w:proofErr w:type="spellEnd"/>
      <w:r w:rsidRPr="00BB2DFC">
        <w:rPr>
          <w:rFonts w:ascii="Arial" w:hAnsi="Arial" w:cs="Arial"/>
          <w:color w:val="000000"/>
          <w:sz w:val="18"/>
          <w:szCs w:val="18"/>
        </w:rPr>
        <w:t xml:space="preserve"> in relevantne določbe ZJN-3 (3. odstavek 91. člena). V primeru kršitev navedenih določb bo takšna ponudba izločena iz nadaljnjega postopka.</w:t>
      </w:r>
    </w:p>
    <w:p w14:paraId="762E5BB6" w14:textId="77777777" w:rsidR="00D94663" w:rsidRPr="00BB2DFC" w:rsidRDefault="00D94663" w:rsidP="000B0470">
      <w:pPr>
        <w:spacing w:after="0" w:line="240" w:lineRule="auto"/>
        <w:jc w:val="both"/>
        <w:rPr>
          <w:rFonts w:ascii="Arial" w:hAnsi="Arial" w:cs="Arial"/>
          <w:color w:val="000000"/>
          <w:sz w:val="18"/>
          <w:szCs w:val="18"/>
        </w:rPr>
      </w:pPr>
    </w:p>
    <w:p w14:paraId="6B8153E5" w14:textId="77777777" w:rsidR="00D94663" w:rsidRPr="00BB2DFC" w:rsidRDefault="00D94663" w:rsidP="00D94663">
      <w:pPr>
        <w:spacing w:after="0" w:line="240" w:lineRule="auto"/>
        <w:jc w:val="both"/>
        <w:rPr>
          <w:rFonts w:ascii="Arial" w:hAnsi="Arial" w:cs="Arial"/>
          <w:color w:val="000000"/>
          <w:sz w:val="18"/>
          <w:szCs w:val="18"/>
        </w:rPr>
      </w:pPr>
      <w:r w:rsidRPr="00BB2DFC">
        <w:rPr>
          <w:rFonts w:ascii="Arial" w:hAnsi="Arial" w:cs="Arial"/>
          <w:color w:val="000000"/>
          <w:sz w:val="18"/>
          <w:szCs w:val="18"/>
        </w:rPr>
        <w:t>Na naročnikov poziv mora izbrani ponudnik v postopku javnega naročanja ali pri izvajanju javnega naročila posredovati podatke o:</w:t>
      </w:r>
    </w:p>
    <w:p w14:paraId="5B7C5EEB" w14:textId="77777777" w:rsidR="00D94663" w:rsidRPr="00BB2DFC" w:rsidRDefault="00D94663" w:rsidP="00D94663">
      <w:pPr>
        <w:spacing w:after="0" w:line="240" w:lineRule="auto"/>
        <w:ind w:left="708"/>
        <w:jc w:val="both"/>
        <w:rPr>
          <w:rFonts w:ascii="Arial" w:hAnsi="Arial" w:cs="Arial"/>
          <w:color w:val="000000"/>
          <w:sz w:val="18"/>
          <w:szCs w:val="18"/>
        </w:rPr>
      </w:pPr>
      <w:r w:rsidRPr="00BB2DFC">
        <w:rPr>
          <w:rFonts w:ascii="Arial" w:hAnsi="Arial" w:cs="Arial"/>
          <w:color w:val="000000"/>
          <w:sz w:val="18"/>
          <w:szCs w:val="18"/>
        </w:rPr>
        <w:t xml:space="preserve">• svojih ustanoviteljih, družbenikih, delničarjih, </w:t>
      </w:r>
      <w:proofErr w:type="spellStart"/>
      <w:r w:rsidRPr="00BB2DFC">
        <w:rPr>
          <w:rFonts w:ascii="Arial" w:hAnsi="Arial" w:cs="Arial"/>
          <w:color w:val="000000"/>
          <w:sz w:val="18"/>
          <w:szCs w:val="18"/>
        </w:rPr>
        <w:t>komanditistih</w:t>
      </w:r>
      <w:proofErr w:type="spellEnd"/>
      <w:r w:rsidRPr="00BB2DFC">
        <w:rPr>
          <w:rFonts w:ascii="Arial" w:hAnsi="Arial" w:cs="Arial"/>
          <w:color w:val="000000"/>
          <w:sz w:val="18"/>
          <w:szCs w:val="18"/>
        </w:rPr>
        <w:t xml:space="preserve"> ali drugih lastnikih in podatke o lastniških deležih navedenih oseb in</w:t>
      </w:r>
    </w:p>
    <w:p w14:paraId="4D523869" w14:textId="77777777" w:rsidR="00D94663" w:rsidRPr="00BB2DFC" w:rsidRDefault="00D94663" w:rsidP="00D94663">
      <w:pPr>
        <w:spacing w:after="0" w:line="240" w:lineRule="auto"/>
        <w:ind w:left="708"/>
        <w:jc w:val="both"/>
        <w:rPr>
          <w:rFonts w:ascii="Arial" w:hAnsi="Arial" w:cs="Arial"/>
          <w:color w:val="000000"/>
          <w:sz w:val="18"/>
          <w:szCs w:val="18"/>
        </w:rPr>
      </w:pPr>
      <w:r w:rsidRPr="00BB2DFC">
        <w:rPr>
          <w:rFonts w:ascii="Arial" w:hAnsi="Arial" w:cs="Arial"/>
          <w:color w:val="000000"/>
          <w:sz w:val="18"/>
          <w:szCs w:val="18"/>
        </w:rPr>
        <w:t>• gospodarskih subjektih, za katere se glede na določbe zakona, ki ureja gospodarske družbe, šteje, da so z njim povezane družbe.</w:t>
      </w:r>
    </w:p>
    <w:p w14:paraId="664AE238" w14:textId="77777777" w:rsidR="009A64C1" w:rsidRPr="00BB2DFC" w:rsidRDefault="009A64C1" w:rsidP="00D94663">
      <w:pPr>
        <w:spacing w:after="0" w:line="240" w:lineRule="auto"/>
        <w:ind w:left="708"/>
        <w:jc w:val="both"/>
        <w:rPr>
          <w:rFonts w:ascii="Arial" w:hAnsi="Arial" w:cs="Arial"/>
          <w:color w:val="000000"/>
          <w:sz w:val="18"/>
          <w:szCs w:val="18"/>
        </w:rPr>
      </w:pPr>
    </w:p>
    <w:p w14:paraId="61D56285" w14:textId="77777777" w:rsidR="00D94663" w:rsidRPr="00BB2DFC" w:rsidRDefault="00D94663" w:rsidP="00D94663">
      <w:pPr>
        <w:spacing w:after="0" w:line="240" w:lineRule="auto"/>
        <w:jc w:val="both"/>
        <w:rPr>
          <w:rFonts w:ascii="Arial" w:hAnsi="Arial" w:cs="Arial"/>
          <w:color w:val="000000"/>
          <w:sz w:val="18"/>
          <w:szCs w:val="18"/>
        </w:rPr>
      </w:pPr>
      <w:r w:rsidRPr="00BB2DFC">
        <w:rPr>
          <w:rFonts w:ascii="Arial" w:hAnsi="Arial" w:cs="Arial"/>
          <w:color w:val="000000"/>
          <w:sz w:val="18"/>
          <w:szCs w:val="18"/>
        </w:rPr>
        <w:t>Izbrani ponudnik mora podatke posredovati naročniku v roku osmih dni od prejema naročnikovega poziva.</w:t>
      </w:r>
    </w:p>
    <w:p w14:paraId="523182E6" w14:textId="77777777" w:rsidR="009A64C1" w:rsidRPr="00BB2DFC" w:rsidRDefault="009A64C1" w:rsidP="00D94663">
      <w:pPr>
        <w:spacing w:after="0" w:line="240" w:lineRule="auto"/>
        <w:jc w:val="both"/>
        <w:rPr>
          <w:rFonts w:ascii="Arial" w:hAnsi="Arial" w:cs="Arial"/>
          <w:color w:val="000000"/>
          <w:sz w:val="18"/>
          <w:szCs w:val="18"/>
        </w:rPr>
      </w:pPr>
    </w:p>
    <w:p w14:paraId="507791B0" w14:textId="77777777" w:rsidR="00D94663" w:rsidRPr="00BB2DFC" w:rsidRDefault="00D94663" w:rsidP="00D94663">
      <w:pPr>
        <w:spacing w:after="0" w:line="240" w:lineRule="auto"/>
        <w:jc w:val="both"/>
        <w:rPr>
          <w:rFonts w:ascii="Arial" w:hAnsi="Arial" w:cs="Arial"/>
          <w:color w:val="000000"/>
          <w:sz w:val="18"/>
          <w:szCs w:val="18"/>
        </w:rPr>
      </w:pPr>
      <w:r w:rsidRPr="00BB2DFC">
        <w:rPr>
          <w:rFonts w:ascii="Arial" w:hAnsi="Arial" w:cs="Arial"/>
          <w:color w:val="000000"/>
          <w:sz w:val="18"/>
          <w:szCs w:val="18"/>
        </w:rPr>
        <w:lastRenderedPageBreak/>
        <w:t xml:space="preserve">Zaradi zagotovitve transparentnosti posla in preprečitve korupcijskih tveganj je naročnik dolžan skladno s 6. odstavkom 14. člena </w:t>
      </w:r>
      <w:proofErr w:type="spellStart"/>
      <w:r w:rsidRPr="00BB2DFC">
        <w:rPr>
          <w:rFonts w:ascii="Arial" w:hAnsi="Arial" w:cs="Arial"/>
          <w:color w:val="000000"/>
          <w:sz w:val="18"/>
          <w:szCs w:val="18"/>
        </w:rPr>
        <w:t>ZIntPK</w:t>
      </w:r>
      <w:proofErr w:type="spellEnd"/>
      <w:r w:rsidRPr="00BB2DFC">
        <w:rPr>
          <w:rFonts w:ascii="Arial" w:hAnsi="Arial" w:cs="Arial"/>
          <w:color w:val="000000"/>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161CE881" w14:textId="77777777" w:rsidR="009A64C1" w:rsidRPr="00BB2DFC" w:rsidRDefault="009A64C1" w:rsidP="00D94663">
      <w:pPr>
        <w:spacing w:after="0" w:line="240" w:lineRule="auto"/>
        <w:jc w:val="both"/>
        <w:rPr>
          <w:rFonts w:ascii="Arial" w:hAnsi="Arial" w:cs="Arial"/>
          <w:color w:val="000000"/>
          <w:sz w:val="18"/>
          <w:szCs w:val="18"/>
        </w:rPr>
      </w:pPr>
    </w:p>
    <w:p w14:paraId="6E104EFD" w14:textId="77777777" w:rsidR="00D94663" w:rsidRPr="00BB2DFC" w:rsidRDefault="00D94663" w:rsidP="00D94663">
      <w:pPr>
        <w:spacing w:after="0" w:line="240" w:lineRule="auto"/>
        <w:jc w:val="both"/>
        <w:rPr>
          <w:rFonts w:ascii="Arial" w:hAnsi="Arial" w:cs="Arial"/>
          <w:color w:val="000000"/>
          <w:sz w:val="18"/>
          <w:szCs w:val="18"/>
        </w:rPr>
      </w:pPr>
      <w:r w:rsidRPr="00BB2DFC">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02B32D9C" w14:textId="77777777" w:rsidR="000B0470" w:rsidRPr="00BB2DFC" w:rsidRDefault="000B0470" w:rsidP="000B0470">
      <w:pPr>
        <w:spacing w:after="0" w:line="240" w:lineRule="auto"/>
        <w:jc w:val="both"/>
        <w:rPr>
          <w:rFonts w:ascii="Arial" w:hAnsi="Arial" w:cs="Arial"/>
          <w:sz w:val="18"/>
          <w:szCs w:val="18"/>
        </w:rPr>
      </w:pPr>
    </w:p>
    <w:p w14:paraId="2EE96A27" w14:textId="77777777" w:rsidR="000E2931" w:rsidRPr="00BB2DFC" w:rsidRDefault="0001464C" w:rsidP="000B0470">
      <w:pPr>
        <w:spacing w:after="0" w:line="240" w:lineRule="auto"/>
        <w:jc w:val="both"/>
        <w:rPr>
          <w:rFonts w:ascii="Arial" w:hAnsi="Arial" w:cs="Arial"/>
          <w:color w:val="000000"/>
          <w:sz w:val="18"/>
          <w:szCs w:val="18"/>
        </w:rPr>
      </w:pPr>
      <w:r w:rsidRPr="00BB2DFC">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p w14:paraId="4B9A21A7" w14:textId="77777777" w:rsidR="000B0470" w:rsidRPr="00BB2DFC" w:rsidRDefault="000B0470" w:rsidP="000B0470">
      <w:pPr>
        <w:spacing w:after="0" w:line="240" w:lineRule="auto"/>
        <w:jc w:val="both"/>
        <w:rPr>
          <w:rFonts w:ascii="Arial" w:hAnsi="Arial" w:cs="Arial"/>
          <w:color w:val="000000"/>
          <w:sz w:val="18"/>
          <w:szCs w:val="18"/>
        </w:rPr>
      </w:pPr>
    </w:p>
    <w:p w14:paraId="7309D915" w14:textId="77777777" w:rsidR="00027AD7" w:rsidRPr="00BB2DFC" w:rsidRDefault="00027AD7" w:rsidP="000B0470">
      <w:pPr>
        <w:spacing w:after="0" w:line="240" w:lineRule="auto"/>
        <w:jc w:val="both"/>
        <w:rPr>
          <w:rFonts w:ascii="Arial" w:hAnsi="Arial" w:cs="Arial"/>
          <w:color w:val="000000"/>
          <w:sz w:val="18"/>
          <w:szCs w:val="18"/>
        </w:rPr>
      </w:pPr>
    </w:p>
    <w:tbl>
      <w:tblPr>
        <w:tblStyle w:val="NormalTablePHPDOCX"/>
        <w:tblW w:w="2595" w:type="pct"/>
        <w:tblInd w:w="108" w:type="dxa"/>
        <w:tblLook w:val="04A0" w:firstRow="1" w:lastRow="0" w:firstColumn="1" w:lastColumn="0" w:noHBand="0" w:noVBand="1"/>
      </w:tblPr>
      <w:tblGrid>
        <w:gridCol w:w="4819"/>
      </w:tblGrid>
      <w:tr w:rsidR="000E2931" w:rsidRPr="00BB2DFC" w14:paraId="54E00A78" w14:textId="77777777" w:rsidTr="00BA6115">
        <w:tc>
          <w:tcPr>
            <w:tcW w:w="5000" w:type="pct"/>
            <w:shd w:val="clear" w:color="auto" w:fill="000000"/>
            <w:tcMar>
              <w:top w:w="150" w:type="dxa"/>
              <w:bottom w:w="150" w:type="dxa"/>
            </w:tcMar>
            <w:vAlign w:val="center"/>
          </w:tcPr>
          <w:p w14:paraId="5BD9FD87" w14:textId="77777777" w:rsidR="000E2931" w:rsidRPr="00BB2DFC" w:rsidRDefault="0001464C">
            <w:pPr>
              <w:rPr>
                <w:rFonts w:ascii="Arial" w:hAnsi="Arial" w:cs="Arial"/>
                <w:sz w:val="18"/>
                <w:szCs w:val="18"/>
              </w:rPr>
            </w:pPr>
            <w:r w:rsidRPr="00BB2DFC">
              <w:rPr>
                <w:rFonts w:ascii="Arial" w:hAnsi="Arial" w:cs="Arial"/>
                <w:b/>
                <w:bCs/>
                <w:color w:val="FFFFFF"/>
                <w:position w:val="-2"/>
                <w:sz w:val="18"/>
                <w:szCs w:val="18"/>
                <w:shd w:val="clear" w:color="auto" w:fill="000000"/>
              </w:rPr>
              <w:t>3. Jezik razpisne dokumentacije in ponudbe ter oblika</w:t>
            </w:r>
          </w:p>
        </w:tc>
      </w:tr>
    </w:tbl>
    <w:p w14:paraId="31FE830C" w14:textId="77777777" w:rsidR="001F0259" w:rsidRPr="00BB2DFC" w:rsidRDefault="001F0259" w:rsidP="001F0259">
      <w:pPr>
        <w:spacing w:after="0" w:line="240" w:lineRule="auto"/>
        <w:jc w:val="both"/>
        <w:rPr>
          <w:rFonts w:ascii="Arial" w:hAnsi="Arial" w:cs="Arial"/>
          <w:color w:val="000000"/>
          <w:sz w:val="18"/>
          <w:szCs w:val="18"/>
          <w:highlight w:val="magenta"/>
        </w:rPr>
      </w:pPr>
    </w:p>
    <w:p w14:paraId="0BF63AF4" w14:textId="77777777" w:rsidR="000E2931" w:rsidRPr="00BB2DFC" w:rsidRDefault="0001464C" w:rsidP="001F0259">
      <w:pPr>
        <w:spacing w:after="0" w:line="240" w:lineRule="auto"/>
        <w:jc w:val="both"/>
        <w:rPr>
          <w:rFonts w:ascii="Arial" w:hAnsi="Arial" w:cs="Arial"/>
          <w:color w:val="000000"/>
          <w:sz w:val="18"/>
          <w:szCs w:val="18"/>
        </w:rPr>
      </w:pPr>
      <w:r w:rsidRPr="00BB2DFC">
        <w:rPr>
          <w:rFonts w:ascii="Arial" w:hAnsi="Arial" w:cs="Arial"/>
          <w:color w:val="000000"/>
          <w:sz w:val="18"/>
          <w:szCs w:val="18"/>
        </w:rPr>
        <w:t>Razpisna dokumentacija je pripravljena v slovenskem jeziku. Ponudbe se oddajo v slovenskem jeziku.</w:t>
      </w:r>
      <w:r w:rsidR="00D93CBE" w:rsidRPr="00BB2DFC">
        <w:rPr>
          <w:rFonts w:ascii="Arial" w:hAnsi="Arial" w:cs="Arial"/>
          <w:color w:val="000000"/>
          <w:sz w:val="18"/>
          <w:szCs w:val="18"/>
        </w:rPr>
        <w:t xml:space="preserve"> </w:t>
      </w:r>
      <w:r w:rsidRPr="00BB2DFC">
        <w:rPr>
          <w:rFonts w:ascii="Arial" w:hAnsi="Arial" w:cs="Arial"/>
          <w:color w:val="000000"/>
          <w:sz w:val="18"/>
          <w:szCs w:val="18"/>
        </w:rPr>
        <w:t>Ponudba je lahko v delu, ki se nanaša na tehnične značilnosti, kakovost in tehnično dokumentacijo, kot so na primer prospekti, propagandni ter tehnični material</w:t>
      </w:r>
      <w:r w:rsidR="00340D4F" w:rsidRPr="00BB2DFC">
        <w:rPr>
          <w:rFonts w:ascii="Arial" w:hAnsi="Arial" w:cs="Arial"/>
          <w:color w:val="000000"/>
          <w:sz w:val="18"/>
          <w:szCs w:val="18"/>
        </w:rPr>
        <w:t>i</w:t>
      </w:r>
      <w:r w:rsidRPr="00BB2DFC">
        <w:rPr>
          <w:rFonts w:ascii="Arial" w:hAnsi="Arial" w:cs="Arial"/>
          <w:color w:val="000000"/>
          <w:sz w:val="18"/>
          <w:szCs w:val="18"/>
        </w:rPr>
        <w:t xml:space="preserve"> in drugo, predložena </w:t>
      </w:r>
      <w:r w:rsidR="002A2D0A" w:rsidRPr="00BB2DFC">
        <w:rPr>
          <w:rFonts w:ascii="Arial" w:hAnsi="Arial" w:cs="Arial"/>
          <w:color w:val="000000"/>
          <w:sz w:val="18"/>
          <w:szCs w:val="18"/>
        </w:rPr>
        <w:t xml:space="preserve">tudi </w:t>
      </w:r>
      <w:r w:rsidRPr="00BB2DFC">
        <w:rPr>
          <w:rFonts w:ascii="Arial" w:hAnsi="Arial" w:cs="Arial"/>
          <w:color w:val="000000"/>
          <w:sz w:val="18"/>
          <w:szCs w:val="18"/>
        </w:rPr>
        <w:t xml:space="preserve">v </w:t>
      </w:r>
      <w:r w:rsidR="00B10171" w:rsidRPr="00BB2DFC">
        <w:rPr>
          <w:rFonts w:ascii="Arial" w:hAnsi="Arial" w:cs="Arial"/>
          <w:color w:val="000000"/>
          <w:sz w:val="18"/>
          <w:szCs w:val="18"/>
        </w:rPr>
        <w:t>angleškem</w:t>
      </w:r>
      <w:r w:rsidR="00E74DD5" w:rsidRPr="00BB2DFC">
        <w:rPr>
          <w:rFonts w:ascii="Arial" w:hAnsi="Arial" w:cs="Arial"/>
          <w:color w:val="000000"/>
          <w:sz w:val="18"/>
          <w:szCs w:val="18"/>
        </w:rPr>
        <w:t xml:space="preserve"> ali nemškem</w:t>
      </w:r>
      <w:r w:rsidR="00D93CBE" w:rsidRPr="00BB2DFC">
        <w:rPr>
          <w:rFonts w:ascii="Arial" w:hAnsi="Arial" w:cs="Arial"/>
          <w:color w:val="000000"/>
          <w:sz w:val="18"/>
          <w:szCs w:val="18"/>
        </w:rPr>
        <w:t xml:space="preserve"> jeziku.</w:t>
      </w:r>
    </w:p>
    <w:p w14:paraId="00406315" w14:textId="77777777" w:rsidR="00F7730C" w:rsidRPr="00BB2DFC" w:rsidRDefault="00F7730C" w:rsidP="001F0259">
      <w:pPr>
        <w:spacing w:after="0" w:line="240" w:lineRule="auto"/>
        <w:jc w:val="both"/>
        <w:rPr>
          <w:rFonts w:ascii="Arial" w:hAnsi="Arial" w:cs="Arial"/>
          <w:color w:val="000000"/>
          <w:sz w:val="18"/>
          <w:szCs w:val="18"/>
        </w:rPr>
      </w:pPr>
    </w:p>
    <w:p w14:paraId="4125D832" w14:textId="77777777" w:rsidR="00F7730C" w:rsidRPr="00BB2DFC" w:rsidRDefault="00F7730C" w:rsidP="001F0259">
      <w:pPr>
        <w:spacing w:after="0" w:line="240" w:lineRule="auto"/>
        <w:jc w:val="both"/>
        <w:rPr>
          <w:rFonts w:ascii="Arial" w:hAnsi="Arial" w:cs="Arial"/>
          <w:color w:val="000000"/>
          <w:sz w:val="18"/>
          <w:szCs w:val="18"/>
        </w:rPr>
      </w:pPr>
      <w:r w:rsidRPr="00BB2DFC">
        <w:rPr>
          <w:rFonts w:ascii="Arial" w:hAnsi="Arial" w:cs="Arial"/>
          <w:color w:val="000000"/>
          <w:sz w:val="18"/>
          <w:szCs w:val="18"/>
        </w:rPr>
        <w:t>Potrdila tujih organov se predložijo v izvirniku, ki mu je priložen prevod v slovenski jezik.</w:t>
      </w:r>
    </w:p>
    <w:p w14:paraId="63E3DF83" w14:textId="77777777" w:rsidR="001F0259" w:rsidRPr="00BB2DFC" w:rsidRDefault="001F0259" w:rsidP="001F0259">
      <w:pPr>
        <w:spacing w:after="0" w:line="240" w:lineRule="auto"/>
        <w:jc w:val="both"/>
        <w:rPr>
          <w:rFonts w:ascii="Arial" w:hAnsi="Arial" w:cs="Arial"/>
          <w:sz w:val="18"/>
          <w:szCs w:val="18"/>
        </w:rPr>
      </w:pPr>
    </w:p>
    <w:p w14:paraId="38029BA7" w14:textId="77777777" w:rsidR="000E2931" w:rsidRPr="00BB2DFC" w:rsidRDefault="0001464C" w:rsidP="001F0259">
      <w:pPr>
        <w:spacing w:after="0" w:line="240" w:lineRule="auto"/>
        <w:jc w:val="both"/>
        <w:rPr>
          <w:rFonts w:ascii="Arial" w:hAnsi="Arial" w:cs="Arial"/>
          <w:color w:val="000000"/>
          <w:sz w:val="18"/>
          <w:szCs w:val="18"/>
        </w:rPr>
      </w:pPr>
      <w:r w:rsidRPr="00BB2DFC">
        <w:rPr>
          <w:rFonts w:ascii="Arial" w:hAnsi="Arial" w:cs="Arial"/>
          <w:color w:val="000000"/>
          <w:sz w:val="18"/>
          <w:szCs w:val="18"/>
        </w:rPr>
        <w:t xml:space="preserve">Če bo naročnik ob pregledu in ocenjevanju ponudb ocenil, da je potrebno del ponudbe, ki ni predložen v slovenskem jeziku, uradno prevesti v slovenski jezik, bo to zahteval in ponudniku določi ustrezni rok. Stroške prevoda nosi ponudnik. </w:t>
      </w:r>
      <w:r w:rsidR="006B700D" w:rsidRPr="00BB2DFC">
        <w:rPr>
          <w:rFonts w:ascii="Arial" w:hAnsi="Arial" w:cs="Arial"/>
          <w:color w:val="000000"/>
          <w:sz w:val="18"/>
          <w:szCs w:val="18"/>
        </w:rPr>
        <w:t>Za tolmačenje vsebine ponudbe se upošteva besedilo ponudbe v slovenskem jeziku, v kolikor je zagotovljen uraden prevod ponudbe v slovenski jezik s strani sodnega tolmača.</w:t>
      </w:r>
    </w:p>
    <w:p w14:paraId="571A2132" w14:textId="77777777" w:rsidR="001F0259" w:rsidRPr="00BB2DFC" w:rsidRDefault="001F0259" w:rsidP="001F0259">
      <w:pPr>
        <w:spacing w:after="0" w:line="240" w:lineRule="auto"/>
        <w:jc w:val="both"/>
        <w:rPr>
          <w:rFonts w:ascii="Arial" w:hAnsi="Arial" w:cs="Arial"/>
          <w:sz w:val="18"/>
          <w:szCs w:val="18"/>
        </w:rPr>
      </w:pPr>
    </w:p>
    <w:p w14:paraId="2078589A" w14:textId="77777777" w:rsidR="000E2931" w:rsidRPr="00BB2DFC" w:rsidRDefault="0001464C" w:rsidP="001F0259">
      <w:pPr>
        <w:spacing w:after="0" w:line="240" w:lineRule="auto"/>
        <w:jc w:val="both"/>
        <w:rPr>
          <w:rFonts w:ascii="Arial" w:hAnsi="Arial" w:cs="Arial"/>
          <w:color w:val="000000"/>
          <w:sz w:val="18"/>
          <w:szCs w:val="18"/>
        </w:rPr>
      </w:pPr>
      <w:r w:rsidRPr="00BB2DFC">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p w14:paraId="43EBD2D4" w14:textId="77777777" w:rsidR="00073A82" w:rsidRPr="00BB2DFC" w:rsidRDefault="00073A82" w:rsidP="001F0259">
      <w:pPr>
        <w:spacing w:after="0" w:line="240" w:lineRule="auto"/>
        <w:jc w:val="both"/>
        <w:rPr>
          <w:rFonts w:ascii="Arial" w:hAnsi="Arial" w:cs="Arial"/>
          <w:sz w:val="18"/>
          <w:szCs w:val="18"/>
        </w:rPr>
      </w:pPr>
    </w:p>
    <w:p w14:paraId="4903E269" w14:textId="77777777" w:rsidR="009542CA" w:rsidRPr="00BB2DFC" w:rsidRDefault="009542CA" w:rsidP="001F0259">
      <w:pPr>
        <w:spacing w:after="0" w:line="240" w:lineRule="auto"/>
        <w:jc w:val="both"/>
        <w:rPr>
          <w:rFonts w:ascii="Arial" w:hAnsi="Arial" w:cs="Arial"/>
          <w:sz w:val="18"/>
          <w:szCs w:val="18"/>
        </w:rPr>
      </w:pPr>
    </w:p>
    <w:tbl>
      <w:tblPr>
        <w:tblStyle w:val="NormalTablePHPDOCX"/>
        <w:tblW w:w="2595" w:type="pct"/>
        <w:tblInd w:w="108" w:type="dxa"/>
        <w:tblLook w:val="04A0" w:firstRow="1" w:lastRow="0" w:firstColumn="1" w:lastColumn="0" w:noHBand="0" w:noVBand="1"/>
      </w:tblPr>
      <w:tblGrid>
        <w:gridCol w:w="4819"/>
      </w:tblGrid>
      <w:tr w:rsidR="000E2931" w:rsidRPr="00BB2DFC" w14:paraId="038D7D3B" w14:textId="77777777" w:rsidTr="00BA6115">
        <w:tc>
          <w:tcPr>
            <w:tcW w:w="5000" w:type="pct"/>
            <w:shd w:val="clear" w:color="auto" w:fill="000000"/>
            <w:tcMar>
              <w:top w:w="150" w:type="dxa"/>
              <w:bottom w:w="150" w:type="dxa"/>
            </w:tcMar>
            <w:vAlign w:val="center"/>
          </w:tcPr>
          <w:p w14:paraId="3511B65A" w14:textId="77777777" w:rsidR="000E2931" w:rsidRPr="00BB2DFC" w:rsidRDefault="00D93CBE">
            <w:pPr>
              <w:rPr>
                <w:rFonts w:ascii="Arial" w:hAnsi="Arial" w:cs="Arial"/>
                <w:sz w:val="18"/>
                <w:szCs w:val="18"/>
              </w:rPr>
            </w:pPr>
            <w:r w:rsidRPr="00BB2DFC">
              <w:rPr>
                <w:rFonts w:ascii="Arial" w:hAnsi="Arial" w:cs="Arial"/>
                <w:b/>
                <w:bCs/>
                <w:color w:val="FFFFFF"/>
                <w:position w:val="-2"/>
                <w:sz w:val="18"/>
                <w:szCs w:val="18"/>
                <w:shd w:val="clear" w:color="auto" w:fill="000000"/>
              </w:rPr>
              <w:t>4</w:t>
            </w:r>
            <w:r w:rsidR="0001464C" w:rsidRPr="00BB2DFC">
              <w:rPr>
                <w:rFonts w:ascii="Arial" w:hAnsi="Arial" w:cs="Arial"/>
                <w:b/>
                <w:bCs/>
                <w:color w:val="FFFFFF"/>
                <w:position w:val="-2"/>
                <w:sz w:val="18"/>
                <w:szCs w:val="18"/>
                <w:shd w:val="clear" w:color="auto" w:fill="000000"/>
              </w:rPr>
              <w:t>. Skupna ponudba</w:t>
            </w:r>
          </w:p>
        </w:tc>
      </w:tr>
    </w:tbl>
    <w:p w14:paraId="6609EE70" w14:textId="77777777" w:rsidR="00257C50" w:rsidRPr="00BB2DFC" w:rsidRDefault="00257C50" w:rsidP="00257C50">
      <w:pPr>
        <w:spacing w:after="0" w:line="240" w:lineRule="auto"/>
        <w:jc w:val="both"/>
        <w:rPr>
          <w:rFonts w:ascii="Arial" w:hAnsi="Arial" w:cs="Arial"/>
          <w:color w:val="000000"/>
          <w:sz w:val="18"/>
          <w:szCs w:val="18"/>
        </w:rPr>
      </w:pPr>
    </w:p>
    <w:p w14:paraId="260D2CC2" w14:textId="77777777" w:rsidR="000E2931" w:rsidRDefault="0001464C" w:rsidP="00257C50">
      <w:pPr>
        <w:spacing w:after="0" w:line="240" w:lineRule="auto"/>
        <w:jc w:val="both"/>
        <w:rPr>
          <w:rFonts w:ascii="Arial" w:hAnsi="Arial" w:cs="Arial"/>
          <w:color w:val="000000"/>
          <w:sz w:val="18"/>
          <w:szCs w:val="18"/>
        </w:rPr>
      </w:pPr>
      <w:r w:rsidRPr="00BB2DFC">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9178"/>
      </w:tblGrid>
      <w:tr w:rsidR="000E2931" w:rsidRPr="00BB2DFC" w14:paraId="7AE276BD" w14:textId="77777777">
        <w:tc>
          <w:tcPr>
            <w:tcW w:w="0" w:type="auto"/>
            <w:tcMar>
              <w:top w:w="0" w:type="auto"/>
              <w:bottom w:w="0" w:type="auto"/>
            </w:tcMar>
          </w:tcPr>
          <w:p w14:paraId="627AE1CC" w14:textId="77777777" w:rsidR="0003587A" w:rsidRDefault="0003587A" w:rsidP="0003587A">
            <w:pPr>
              <w:pStyle w:val="Odstavekseznama"/>
              <w:numPr>
                <w:ilvl w:val="0"/>
                <w:numId w:val="3"/>
              </w:numPr>
              <w:rPr>
                <w:rFonts w:ascii="Arial" w:hAnsi="Arial" w:cs="Arial"/>
                <w:color w:val="000000"/>
                <w:sz w:val="18"/>
                <w:szCs w:val="18"/>
              </w:rPr>
            </w:pPr>
            <w:r w:rsidRPr="0003587A">
              <w:rPr>
                <w:rFonts w:ascii="Arial" w:hAnsi="Arial" w:cs="Arial"/>
                <w:color w:val="000000"/>
                <w:sz w:val="18"/>
                <w:szCs w:val="18"/>
              </w:rPr>
              <w:t>navedbo vseh partnerjev v skupini (naziv in naslov partnerja, zakonitega zastopnika, matična številka, davčna številka, številka transakcijskega računa),</w:t>
            </w:r>
          </w:p>
          <w:p w14:paraId="1F35285A" w14:textId="77777777" w:rsidR="0003587A" w:rsidRPr="0003587A" w:rsidRDefault="0003587A" w:rsidP="0003587A">
            <w:pPr>
              <w:pStyle w:val="Odstavekseznama"/>
              <w:numPr>
                <w:ilvl w:val="0"/>
                <w:numId w:val="3"/>
              </w:numPr>
              <w:rPr>
                <w:rFonts w:ascii="Arial" w:hAnsi="Arial" w:cs="Arial"/>
                <w:color w:val="000000"/>
                <w:sz w:val="18"/>
                <w:szCs w:val="18"/>
              </w:rPr>
            </w:pPr>
            <w:r w:rsidRPr="0003587A">
              <w:rPr>
                <w:rFonts w:ascii="Arial" w:hAnsi="Arial" w:cs="Arial"/>
                <w:color w:val="000000"/>
                <w:sz w:val="18"/>
                <w:szCs w:val="18"/>
              </w:rPr>
              <w:t>imenovanje nosilca posla pri izvedbi javnega naročila,</w:t>
            </w:r>
          </w:p>
          <w:p w14:paraId="5559C4FC" w14:textId="77777777" w:rsidR="000E2931" w:rsidRPr="00BB2DFC" w:rsidRDefault="0001464C" w:rsidP="001B1F8F">
            <w:pPr>
              <w:numPr>
                <w:ilvl w:val="0"/>
                <w:numId w:val="3"/>
              </w:numPr>
              <w:jc w:val="both"/>
              <w:rPr>
                <w:rFonts w:ascii="Arial" w:hAnsi="Arial" w:cs="Arial"/>
                <w:color w:val="000000"/>
                <w:sz w:val="18"/>
                <w:szCs w:val="18"/>
              </w:rPr>
            </w:pPr>
            <w:r w:rsidRPr="00BB2DFC">
              <w:rPr>
                <w:rFonts w:ascii="Arial" w:hAnsi="Arial" w:cs="Arial"/>
                <w:color w:val="000000"/>
                <w:sz w:val="18"/>
                <w:szCs w:val="18"/>
              </w:rPr>
              <w:t>pooblastilo nosilcu posla in odgovorni osebi za podpis ponudbe, za komunikacijo z naročnikom, za zastopnika za sprejem pošiljk ter podpis pogodbe,</w:t>
            </w:r>
          </w:p>
          <w:p w14:paraId="6FE6CB8A" w14:textId="77777777" w:rsidR="000E2931" w:rsidRPr="00BB2DFC" w:rsidRDefault="0001464C" w:rsidP="001B1F8F">
            <w:pPr>
              <w:numPr>
                <w:ilvl w:val="0"/>
                <w:numId w:val="3"/>
              </w:numPr>
              <w:jc w:val="both"/>
              <w:rPr>
                <w:rFonts w:ascii="Arial" w:hAnsi="Arial" w:cs="Arial"/>
                <w:color w:val="000000"/>
                <w:sz w:val="18"/>
                <w:szCs w:val="18"/>
              </w:rPr>
            </w:pPr>
            <w:r w:rsidRPr="00BB2DFC">
              <w:rPr>
                <w:rFonts w:ascii="Arial" w:hAnsi="Arial" w:cs="Arial"/>
                <w:color w:val="000000"/>
                <w:sz w:val="18"/>
                <w:szCs w:val="18"/>
              </w:rPr>
              <w:t>obseg posla (natančna navedba vrste in obsega del), ki ga bo opravil posamezni gospodarski subjekt v skupni ponudbi in odgovornosti posameznega gospodarskega subjekta v skupni ponudbi,</w:t>
            </w:r>
          </w:p>
          <w:p w14:paraId="041B5EBA" w14:textId="77777777" w:rsidR="000E2931" w:rsidRPr="00BB2DFC" w:rsidRDefault="0001464C" w:rsidP="001B1F8F">
            <w:pPr>
              <w:numPr>
                <w:ilvl w:val="0"/>
                <w:numId w:val="3"/>
              </w:numPr>
              <w:jc w:val="both"/>
              <w:rPr>
                <w:rFonts w:ascii="Arial" w:hAnsi="Arial" w:cs="Arial"/>
                <w:color w:val="000000"/>
                <w:sz w:val="18"/>
                <w:szCs w:val="18"/>
              </w:rPr>
            </w:pPr>
            <w:r w:rsidRPr="00BB2DFC">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290DC722" w14:textId="77777777" w:rsidR="000E2931" w:rsidRPr="00BB2DFC" w:rsidRDefault="0001464C" w:rsidP="001B1F8F">
            <w:pPr>
              <w:numPr>
                <w:ilvl w:val="0"/>
                <w:numId w:val="3"/>
              </w:numPr>
              <w:jc w:val="both"/>
              <w:rPr>
                <w:rFonts w:ascii="Arial" w:hAnsi="Arial" w:cs="Arial"/>
                <w:color w:val="000000"/>
                <w:sz w:val="18"/>
                <w:szCs w:val="18"/>
              </w:rPr>
            </w:pPr>
            <w:r w:rsidRPr="00BB2DFC">
              <w:rPr>
                <w:rFonts w:ascii="Arial" w:hAnsi="Arial" w:cs="Arial"/>
                <w:color w:val="000000"/>
                <w:sz w:val="18"/>
                <w:szCs w:val="18"/>
              </w:rPr>
              <w:t>izjava, da so vsi gospodarski subjekti v skupni ponudbi seznanjeni s plačilnimi p</w:t>
            </w:r>
            <w:r w:rsidR="006C0CD2" w:rsidRPr="00BB2DFC">
              <w:rPr>
                <w:rFonts w:ascii="Arial" w:hAnsi="Arial" w:cs="Arial"/>
                <w:color w:val="000000"/>
                <w:sz w:val="18"/>
                <w:szCs w:val="18"/>
              </w:rPr>
              <w:t>ogoji iz razpisne dokumentacije</w:t>
            </w:r>
            <w:r w:rsidRPr="00BB2DFC">
              <w:rPr>
                <w:rFonts w:ascii="Arial" w:hAnsi="Arial" w:cs="Arial"/>
                <w:color w:val="000000"/>
                <w:sz w:val="18"/>
                <w:szCs w:val="18"/>
              </w:rPr>
              <w:t xml:space="preserve"> in</w:t>
            </w:r>
          </w:p>
          <w:p w14:paraId="109D3AB9" w14:textId="77777777" w:rsidR="00257C50" w:rsidRPr="00BB2DFC" w:rsidRDefault="0001464C" w:rsidP="001B1F8F">
            <w:pPr>
              <w:numPr>
                <w:ilvl w:val="0"/>
                <w:numId w:val="3"/>
              </w:numPr>
              <w:jc w:val="both"/>
              <w:rPr>
                <w:rFonts w:ascii="Arial" w:hAnsi="Arial" w:cs="Arial"/>
                <w:color w:val="000000"/>
                <w:sz w:val="18"/>
                <w:szCs w:val="18"/>
              </w:rPr>
            </w:pPr>
            <w:r w:rsidRPr="00BB2DFC">
              <w:rPr>
                <w:rFonts w:ascii="Arial" w:hAnsi="Arial" w:cs="Arial"/>
                <w:color w:val="000000"/>
                <w:sz w:val="18"/>
                <w:szCs w:val="18"/>
              </w:rPr>
              <w:t>navedba, da gospodarski subjekti odgovarjajo naročniku neomejeno solidarno za izvedbo celotnega naročila.</w:t>
            </w:r>
          </w:p>
        </w:tc>
      </w:tr>
    </w:tbl>
    <w:p w14:paraId="5CF21EF4" w14:textId="77777777" w:rsidR="00257C50" w:rsidRPr="00BB2DFC" w:rsidRDefault="00257C50" w:rsidP="00257C50">
      <w:pPr>
        <w:spacing w:after="0" w:line="240" w:lineRule="auto"/>
        <w:jc w:val="both"/>
        <w:rPr>
          <w:rFonts w:ascii="Arial" w:hAnsi="Arial" w:cs="Arial"/>
          <w:color w:val="000000"/>
          <w:sz w:val="18"/>
          <w:szCs w:val="18"/>
        </w:rPr>
      </w:pPr>
    </w:p>
    <w:p w14:paraId="4F9A5EDE" w14:textId="77777777" w:rsidR="007B749E" w:rsidRPr="00BB2DFC" w:rsidRDefault="0001464C" w:rsidP="00257C50">
      <w:pPr>
        <w:spacing w:after="0" w:line="240" w:lineRule="auto"/>
        <w:jc w:val="both"/>
        <w:rPr>
          <w:rFonts w:ascii="Arial" w:hAnsi="Arial" w:cs="Arial"/>
          <w:color w:val="000000"/>
          <w:sz w:val="18"/>
          <w:szCs w:val="18"/>
        </w:rPr>
      </w:pPr>
      <w:r w:rsidRPr="00BB2DFC">
        <w:rPr>
          <w:rFonts w:ascii="Arial" w:hAnsi="Arial" w:cs="Arial"/>
          <w:color w:val="000000"/>
          <w:sz w:val="18"/>
          <w:szCs w:val="18"/>
        </w:rPr>
        <w:t xml:space="preserve">Izkazovanje, da niso podani razlogi za izključitev, kot jih opredeljuje 75. člen ZJN-3 in so navedeni v poglavju Pogoji za ugotavljanje sposobnosti te razpisne dokumentacije, mora biti podano s strani vseh sodelujočih </w:t>
      </w:r>
      <w:r w:rsidRPr="00BB2DFC">
        <w:rPr>
          <w:rFonts w:ascii="Arial" w:hAnsi="Arial" w:cs="Arial"/>
          <w:color w:val="000000"/>
          <w:sz w:val="18"/>
          <w:szCs w:val="18"/>
        </w:rPr>
        <w:lastRenderedPageBreak/>
        <w:t>gospodars</w:t>
      </w:r>
      <w:r w:rsidR="00257C50" w:rsidRPr="00BB2DFC">
        <w:rPr>
          <w:rFonts w:ascii="Arial" w:hAnsi="Arial" w:cs="Arial"/>
          <w:color w:val="000000"/>
          <w:sz w:val="18"/>
          <w:szCs w:val="18"/>
        </w:rPr>
        <w:t xml:space="preserve">kih subjektov v skupni ponudbi. </w:t>
      </w:r>
      <w:r w:rsidR="007B749E" w:rsidRPr="00BB2DFC">
        <w:rPr>
          <w:rFonts w:ascii="Arial" w:hAnsi="Arial" w:cs="Arial"/>
          <w:color w:val="000000"/>
          <w:sz w:val="18"/>
          <w:szCs w:val="18"/>
        </w:rPr>
        <w:t>Vsi ponudniki v skupni ponudbi morajo podati dokumente, ki se nanašajo na dokazovanje navedenih pogojev, posamično.</w:t>
      </w:r>
    </w:p>
    <w:p w14:paraId="70363786" w14:textId="77777777" w:rsidR="00257C50" w:rsidRPr="00BB2DFC" w:rsidRDefault="00257C50" w:rsidP="00257C50">
      <w:pPr>
        <w:spacing w:after="0" w:line="240" w:lineRule="auto"/>
        <w:jc w:val="both"/>
        <w:rPr>
          <w:rFonts w:ascii="Arial" w:hAnsi="Arial" w:cs="Arial"/>
          <w:sz w:val="18"/>
          <w:szCs w:val="18"/>
        </w:rPr>
      </w:pPr>
    </w:p>
    <w:p w14:paraId="6AFCF774" w14:textId="77777777" w:rsidR="000E2931" w:rsidRPr="00BB2DFC" w:rsidRDefault="0001464C" w:rsidP="00257C50">
      <w:pPr>
        <w:spacing w:after="0" w:line="240" w:lineRule="auto"/>
        <w:jc w:val="both"/>
        <w:rPr>
          <w:rFonts w:ascii="Arial" w:hAnsi="Arial" w:cs="Arial"/>
          <w:color w:val="000000"/>
          <w:sz w:val="18"/>
          <w:szCs w:val="18"/>
        </w:rPr>
      </w:pPr>
      <w:r w:rsidRPr="00BB2DFC">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w:t>
      </w:r>
      <w:r w:rsidR="00257C50" w:rsidRPr="00BB2DFC">
        <w:rPr>
          <w:rFonts w:ascii="Arial" w:hAnsi="Arial" w:cs="Arial"/>
          <w:color w:val="000000"/>
          <w:sz w:val="18"/>
          <w:szCs w:val="18"/>
        </w:rPr>
        <w:t>rske subjekte v skupni ponudbi.</w:t>
      </w:r>
    </w:p>
    <w:p w14:paraId="05AE0D03" w14:textId="77777777" w:rsidR="00E13102" w:rsidRPr="00BB2DFC" w:rsidRDefault="00E13102" w:rsidP="00257C50">
      <w:pPr>
        <w:spacing w:after="0" w:line="240" w:lineRule="auto"/>
        <w:jc w:val="both"/>
        <w:rPr>
          <w:rFonts w:ascii="Arial" w:hAnsi="Arial" w:cs="Arial"/>
          <w:color w:val="000000"/>
          <w:sz w:val="18"/>
          <w:szCs w:val="18"/>
        </w:rPr>
      </w:pPr>
    </w:p>
    <w:p w14:paraId="0135E6EA" w14:textId="77777777" w:rsidR="00E13102" w:rsidRPr="00BB2DFC" w:rsidRDefault="00E13102" w:rsidP="00E13102">
      <w:pPr>
        <w:spacing w:after="0" w:line="240" w:lineRule="auto"/>
        <w:jc w:val="both"/>
        <w:rPr>
          <w:rFonts w:ascii="Arial" w:hAnsi="Arial" w:cs="Arial"/>
          <w:color w:val="000000"/>
          <w:sz w:val="18"/>
          <w:szCs w:val="18"/>
        </w:rPr>
      </w:pPr>
      <w:r w:rsidRPr="00BB2DFC">
        <w:rPr>
          <w:rFonts w:ascii="Arial" w:hAnsi="Arial" w:cs="Arial"/>
          <w:color w:val="000000"/>
          <w:sz w:val="18"/>
          <w:szCs w:val="18"/>
        </w:rPr>
        <w:t xml:space="preserve">ESPD (enotni evropski dokument v zvezi z oddajo javnega naročila) predstavlja uradno izjavo gospodarskega subjekta, da ne obstajajo razlogi za izključitev in da izpolnjuje pogoje za sodelovanje. Ponudniki predložijo </w:t>
      </w:r>
      <w:r w:rsidR="002A47BB">
        <w:rPr>
          <w:rFonts w:ascii="Arial" w:hAnsi="Arial" w:cs="Arial"/>
          <w:color w:val="000000"/>
          <w:sz w:val="18"/>
          <w:szCs w:val="18"/>
        </w:rPr>
        <w:t xml:space="preserve">obrazec </w:t>
      </w:r>
      <w:r w:rsidRPr="00BB2DFC">
        <w:rPr>
          <w:rFonts w:ascii="Arial" w:hAnsi="Arial" w:cs="Arial"/>
          <w:color w:val="000000"/>
          <w:sz w:val="18"/>
          <w:szCs w:val="18"/>
        </w:rPr>
        <w:t xml:space="preserve">ESPD kot predhodno dokazilo, da ne obstajajo razlogi za izključitev in da izpolnjujejo pogoje za sodelovanje, pri čemer morajo </w:t>
      </w:r>
      <w:r w:rsidR="002A47BB">
        <w:rPr>
          <w:rFonts w:ascii="Arial" w:hAnsi="Arial" w:cs="Arial"/>
          <w:color w:val="000000"/>
          <w:sz w:val="18"/>
          <w:szCs w:val="18"/>
        </w:rPr>
        <w:t xml:space="preserve">obrazce </w:t>
      </w:r>
      <w:r w:rsidRPr="00BB2DFC">
        <w:rPr>
          <w:rFonts w:ascii="Arial" w:hAnsi="Arial" w:cs="Arial"/>
          <w:color w:val="000000"/>
          <w:sz w:val="18"/>
          <w:szCs w:val="18"/>
        </w:rPr>
        <w:t>ESPD predložiti za vse gospodarske subjekte (partnerje, podizvajalce, ostale gospodarske subjekte), ki sodelujejo v ponudbi.</w:t>
      </w:r>
    </w:p>
    <w:p w14:paraId="0BE842AD" w14:textId="77777777" w:rsidR="00E13102" w:rsidRPr="00BB2DFC" w:rsidRDefault="00E13102" w:rsidP="00257C50">
      <w:pPr>
        <w:spacing w:after="0" w:line="240" w:lineRule="auto"/>
        <w:jc w:val="both"/>
        <w:rPr>
          <w:rFonts w:ascii="Arial" w:hAnsi="Arial" w:cs="Arial"/>
          <w:color w:val="000000"/>
          <w:sz w:val="18"/>
          <w:szCs w:val="18"/>
        </w:rPr>
      </w:pPr>
    </w:p>
    <w:p w14:paraId="6852AC01" w14:textId="77777777" w:rsidR="00257C50" w:rsidRPr="00BB2DFC" w:rsidRDefault="00257C50" w:rsidP="00257C50">
      <w:pPr>
        <w:spacing w:after="0" w:line="240" w:lineRule="auto"/>
        <w:jc w:val="both"/>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643"/>
      </w:tblGrid>
      <w:tr w:rsidR="000E2931" w:rsidRPr="00BB2DFC" w14:paraId="282ED95A" w14:textId="77777777" w:rsidTr="00BA6115">
        <w:tc>
          <w:tcPr>
            <w:tcW w:w="5000" w:type="pct"/>
            <w:shd w:val="clear" w:color="auto" w:fill="000000"/>
            <w:tcMar>
              <w:top w:w="150" w:type="dxa"/>
              <w:bottom w:w="150" w:type="dxa"/>
            </w:tcMar>
            <w:vAlign w:val="center"/>
          </w:tcPr>
          <w:p w14:paraId="469DA0CE" w14:textId="77777777" w:rsidR="000E2931" w:rsidRPr="00BB2DFC" w:rsidRDefault="00D93CBE">
            <w:pPr>
              <w:rPr>
                <w:rFonts w:ascii="Arial" w:hAnsi="Arial" w:cs="Arial"/>
                <w:sz w:val="18"/>
                <w:szCs w:val="18"/>
              </w:rPr>
            </w:pPr>
            <w:r w:rsidRPr="00BB2DFC">
              <w:rPr>
                <w:rFonts w:ascii="Arial" w:hAnsi="Arial" w:cs="Arial"/>
                <w:b/>
                <w:bCs/>
                <w:color w:val="FFFFFF"/>
                <w:position w:val="-2"/>
                <w:sz w:val="18"/>
                <w:szCs w:val="18"/>
                <w:shd w:val="clear" w:color="auto" w:fill="000000"/>
              </w:rPr>
              <w:t>5</w:t>
            </w:r>
            <w:r w:rsidR="0001464C" w:rsidRPr="00BB2DFC">
              <w:rPr>
                <w:rFonts w:ascii="Arial" w:hAnsi="Arial" w:cs="Arial"/>
                <w:b/>
                <w:bCs/>
                <w:color w:val="FFFFFF"/>
                <w:position w:val="-2"/>
                <w:sz w:val="18"/>
                <w:szCs w:val="18"/>
                <w:shd w:val="clear" w:color="auto" w:fill="000000"/>
              </w:rPr>
              <w:t>. Ponudba s podizvajalci</w:t>
            </w:r>
          </w:p>
        </w:tc>
      </w:tr>
    </w:tbl>
    <w:p w14:paraId="2855155B" w14:textId="77777777" w:rsidR="00FF5153" w:rsidRPr="00BB2DFC" w:rsidRDefault="00FF5153" w:rsidP="00FF5153">
      <w:pPr>
        <w:spacing w:after="0" w:line="240" w:lineRule="auto"/>
        <w:jc w:val="both"/>
        <w:rPr>
          <w:rFonts w:ascii="Arial" w:hAnsi="Arial" w:cs="Arial"/>
          <w:color w:val="000000"/>
          <w:sz w:val="18"/>
          <w:szCs w:val="18"/>
        </w:rPr>
      </w:pPr>
    </w:p>
    <w:p w14:paraId="63211EB8" w14:textId="77777777" w:rsidR="000E2931" w:rsidRPr="00BB2DFC" w:rsidRDefault="0001464C" w:rsidP="00FF5153">
      <w:pPr>
        <w:spacing w:after="0" w:line="240" w:lineRule="auto"/>
        <w:jc w:val="both"/>
        <w:rPr>
          <w:rFonts w:ascii="Arial" w:hAnsi="Arial" w:cs="Arial"/>
          <w:color w:val="000000"/>
          <w:sz w:val="18"/>
          <w:szCs w:val="18"/>
        </w:rPr>
      </w:pPr>
      <w:r w:rsidRPr="00BB2DFC">
        <w:rPr>
          <w:rFonts w:ascii="Arial" w:hAnsi="Arial" w:cs="Arial"/>
          <w:color w:val="000000"/>
          <w:sz w:val="18"/>
          <w:szCs w:val="18"/>
        </w:rPr>
        <w:t xml:space="preserve">Za </w:t>
      </w:r>
      <w:proofErr w:type="spellStart"/>
      <w:r w:rsidRPr="00BB2DFC">
        <w:rPr>
          <w:rFonts w:ascii="Arial" w:hAnsi="Arial" w:cs="Arial"/>
          <w:color w:val="000000"/>
          <w:sz w:val="18"/>
          <w:szCs w:val="18"/>
        </w:rPr>
        <w:t>podizvajalsko</w:t>
      </w:r>
      <w:proofErr w:type="spellEnd"/>
      <w:r w:rsidRPr="00BB2DFC">
        <w:rPr>
          <w:rFonts w:ascii="Arial" w:hAnsi="Arial" w:cs="Arial"/>
          <w:color w:val="000000"/>
          <w:sz w:val="18"/>
          <w:szCs w:val="18"/>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w:t>
      </w:r>
      <w:r w:rsidR="00E13102" w:rsidRPr="00BB2DFC">
        <w:rPr>
          <w:rFonts w:ascii="Arial" w:hAnsi="Arial" w:cs="Arial"/>
          <w:color w:val="000000"/>
          <w:sz w:val="18"/>
          <w:szCs w:val="18"/>
        </w:rPr>
        <w:t>V razmerju do naročnika ponudnik kot glavni ponudnik v celoti odgovarja za izvedbo prevzetega naročila ne glede na število podizvajalcev</w:t>
      </w:r>
      <w:r w:rsidRPr="00BB2DFC">
        <w:rPr>
          <w:rFonts w:ascii="Arial" w:hAnsi="Arial" w:cs="Arial"/>
          <w:color w:val="000000"/>
          <w:sz w:val="18"/>
          <w:szCs w:val="18"/>
        </w:rPr>
        <w:t>.</w:t>
      </w:r>
    </w:p>
    <w:p w14:paraId="08A470CF" w14:textId="77777777" w:rsidR="00264406" w:rsidRPr="00BB2DFC" w:rsidRDefault="00264406" w:rsidP="00FF5153">
      <w:pPr>
        <w:spacing w:after="0" w:line="240" w:lineRule="auto"/>
        <w:jc w:val="both"/>
        <w:rPr>
          <w:rFonts w:ascii="Arial" w:hAnsi="Arial" w:cs="Arial"/>
          <w:sz w:val="18"/>
          <w:szCs w:val="18"/>
        </w:rPr>
      </w:pPr>
    </w:p>
    <w:p w14:paraId="27886142" w14:textId="77777777" w:rsidR="000E2931" w:rsidRPr="00BB2DFC" w:rsidRDefault="0001464C" w:rsidP="00FF5153">
      <w:pPr>
        <w:spacing w:after="0" w:line="240" w:lineRule="auto"/>
        <w:jc w:val="both"/>
        <w:rPr>
          <w:rFonts w:ascii="Arial" w:hAnsi="Arial" w:cs="Arial"/>
          <w:sz w:val="18"/>
          <w:szCs w:val="18"/>
        </w:rPr>
      </w:pPr>
      <w:r w:rsidRPr="00BB2DFC">
        <w:rPr>
          <w:rFonts w:ascii="Arial" w:hAnsi="Arial" w:cs="Arial"/>
          <w:color w:val="000000"/>
          <w:sz w:val="18"/>
          <w:szCs w:val="18"/>
        </w:rPr>
        <w:t>Če bo ponudnik izvajal javno naročilo s podizvajalci, mora v ponudbi navesti:</w:t>
      </w:r>
    </w:p>
    <w:tbl>
      <w:tblPr>
        <w:tblStyle w:val="NormalTablePHPDOCX"/>
        <w:tblW w:w="0" w:type="auto"/>
        <w:tblInd w:w="108" w:type="dxa"/>
        <w:tblLook w:val="04A0" w:firstRow="1" w:lastRow="0" w:firstColumn="1" w:lastColumn="0" w:noHBand="0" w:noVBand="1"/>
      </w:tblPr>
      <w:tblGrid>
        <w:gridCol w:w="8060"/>
      </w:tblGrid>
      <w:tr w:rsidR="000E2931" w:rsidRPr="00BB2DFC" w14:paraId="020C81DA" w14:textId="77777777">
        <w:tc>
          <w:tcPr>
            <w:tcW w:w="0" w:type="auto"/>
            <w:tcMar>
              <w:top w:w="0" w:type="auto"/>
              <w:bottom w:w="0" w:type="auto"/>
            </w:tcMar>
          </w:tcPr>
          <w:p w14:paraId="3607F353" w14:textId="77777777" w:rsidR="000E2931" w:rsidRPr="00BB2DFC" w:rsidRDefault="0001464C" w:rsidP="001B1F8F">
            <w:pPr>
              <w:numPr>
                <w:ilvl w:val="0"/>
                <w:numId w:val="4"/>
              </w:numPr>
              <w:jc w:val="both"/>
              <w:rPr>
                <w:rFonts w:ascii="Arial" w:hAnsi="Arial" w:cs="Arial"/>
                <w:color w:val="000000"/>
                <w:sz w:val="18"/>
                <w:szCs w:val="18"/>
              </w:rPr>
            </w:pPr>
            <w:r w:rsidRPr="00BB2DFC">
              <w:rPr>
                <w:rFonts w:ascii="Arial" w:hAnsi="Arial" w:cs="Arial"/>
                <w:color w:val="000000"/>
                <w:sz w:val="18"/>
                <w:szCs w:val="18"/>
              </w:rPr>
              <w:t xml:space="preserve">vse podizvajalce ter vsak del javnega naročila, ki ga namerava oddati v </w:t>
            </w:r>
            <w:proofErr w:type="spellStart"/>
            <w:r w:rsidRPr="00BB2DFC">
              <w:rPr>
                <w:rFonts w:ascii="Arial" w:hAnsi="Arial" w:cs="Arial"/>
                <w:color w:val="000000"/>
                <w:sz w:val="18"/>
                <w:szCs w:val="18"/>
              </w:rPr>
              <w:t>podizvajanje</w:t>
            </w:r>
            <w:proofErr w:type="spellEnd"/>
            <w:r w:rsidRPr="00BB2DFC">
              <w:rPr>
                <w:rFonts w:ascii="Arial" w:hAnsi="Arial" w:cs="Arial"/>
                <w:color w:val="000000"/>
                <w:sz w:val="18"/>
                <w:szCs w:val="18"/>
              </w:rPr>
              <w:t>,</w:t>
            </w:r>
          </w:p>
          <w:p w14:paraId="6A0E8287" w14:textId="77777777" w:rsidR="000E2931" w:rsidRPr="00BB2DFC" w:rsidRDefault="0001464C" w:rsidP="001B1F8F">
            <w:pPr>
              <w:numPr>
                <w:ilvl w:val="0"/>
                <w:numId w:val="4"/>
              </w:numPr>
              <w:jc w:val="both"/>
              <w:rPr>
                <w:rFonts w:ascii="Arial" w:hAnsi="Arial" w:cs="Arial"/>
                <w:color w:val="000000"/>
                <w:sz w:val="18"/>
                <w:szCs w:val="18"/>
              </w:rPr>
            </w:pPr>
            <w:r w:rsidRPr="00BB2DFC">
              <w:rPr>
                <w:rFonts w:ascii="Arial" w:hAnsi="Arial" w:cs="Arial"/>
                <w:color w:val="000000"/>
                <w:sz w:val="18"/>
                <w:szCs w:val="18"/>
              </w:rPr>
              <w:t>kontaktne podatke in zakonite zastopnike predlaganih podizvajalcev,</w:t>
            </w:r>
          </w:p>
          <w:p w14:paraId="49B26AE8" w14:textId="77777777" w:rsidR="00E13102" w:rsidRPr="00BB2DFC" w:rsidRDefault="00E13102" w:rsidP="00E13102">
            <w:pPr>
              <w:numPr>
                <w:ilvl w:val="0"/>
                <w:numId w:val="4"/>
              </w:numPr>
              <w:jc w:val="both"/>
              <w:rPr>
                <w:rFonts w:ascii="Arial" w:hAnsi="Arial" w:cs="Arial"/>
                <w:color w:val="000000"/>
                <w:sz w:val="18"/>
                <w:szCs w:val="18"/>
              </w:rPr>
            </w:pPr>
            <w:r w:rsidRPr="00BB2DFC">
              <w:rPr>
                <w:rFonts w:ascii="Arial" w:hAnsi="Arial" w:cs="Arial"/>
                <w:color w:val="000000"/>
                <w:sz w:val="18"/>
                <w:szCs w:val="18"/>
              </w:rPr>
              <w:t>izpolnjene ESPD</w:t>
            </w:r>
            <w:r w:rsidR="002A47BB">
              <w:rPr>
                <w:rFonts w:ascii="Arial" w:hAnsi="Arial" w:cs="Arial"/>
                <w:color w:val="000000"/>
                <w:sz w:val="18"/>
                <w:szCs w:val="18"/>
              </w:rPr>
              <w:t xml:space="preserve"> obrazce</w:t>
            </w:r>
            <w:r w:rsidRPr="00BB2DFC">
              <w:rPr>
                <w:rFonts w:ascii="Arial" w:hAnsi="Arial" w:cs="Arial"/>
                <w:color w:val="000000"/>
                <w:sz w:val="18"/>
                <w:szCs w:val="18"/>
              </w:rPr>
              <w:t xml:space="preserve"> teh podizvajalcev v skladu z 79. členom ZJN-3 ter</w:t>
            </w:r>
          </w:p>
          <w:p w14:paraId="5CBC1567" w14:textId="77777777" w:rsidR="000E2931" w:rsidRPr="00BB2DFC" w:rsidRDefault="0001464C" w:rsidP="001B1F8F">
            <w:pPr>
              <w:numPr>
                <w:ilvl w:val="0"/>
                <w:numId w:val="4"/>
              </w:numPr>
              <w:jc w:val="both"/>
              <w:rPr>
                <w:rFonts w:ascii="Arial" w:hAnsi="Arial" w:cs="Arial"/>
                <w:color w:val="000000"/>
                <w:sz w:val="18"/>
                <w:szCs w:val="18"/>
              </w:rPr>
            </w:pPr>
            <w:r w:rsidRPr="00BB2DFC">
              <w:rPr>
                <w:rFonts w:ascii="Arial" w:hAnsi="Arial" w:cs="Arial"/>
                <w:color w:val="000000"/>
                <w:sz w:val="18"/>
                <w:szCs w:val="18"/>
              </w:rPr>
              <w:t>priložiti zahtevo podizvajalca za neposredno plačilo, če podizvajalec to zahteva.</w:t>
            </w:r>
          </w:p>
          <w:p w14:paraId="368E096E" w14:textId="77777777" w:rsidR="00264406" w:rsidRPr="00BB2DFC" w:rsidRDefault="00264406" w:rsidP="005553ED">
            <w:pPr>
              <w:jc w:val="both"/>
              <w:rPr>
                <w:rFonts w:ascii="Arial" w:hAnsi="Arial" w:cs="Arial"/>
                <w:color w:val="000000"/>
                <w:sz w:val="18"/>
                <w:szCs w:val="18"/>
              </w:rPr>
            </w:pPr>
          </w:p>
        </w:tc>
      </w:tr>
    </w:tbl>
    <w:p w14:paraId="34DE4736" w14:textId="77777777" w:rsidR="000E2931" w:rsidRPr="00BB2DFC" w:rsidRDefault="0001464C" w:rsidP="00FF5153">
      <w:pPr>
        <w:spacing w:after="0" w:line="240" w:lineRule="auto"/>
        <w:jc w:val="both"/>
        <w:rPr>
          <w:rFonts w:ascii="Arial" w:hAnsi="Arial" w:cs="Arial"/>
          <w:color w:val="000000"/>
          <w:sz w:val="18"/>
          <w:szCs w:val="18"/>
        </w:rPr>
      </w:pPr>
      <w:r w:rsidRPr="00BB2DFC">
        <w:rPr>
          <w:rFonts w:ascii="Arial" w:hAnsi="Arial" w:cs="Arial"/>
          <w:color w:val="000000"/>
          <w:sz w:val="18"/>
          <w:szCs w:val="18"/>
        </w:rPr>
        <w:t>Ponudnik z oddajo ponudbe potrjuje, da je v primeru poda</w:t>
      </w:r>
      <w:r w:rsidR="00551F42" w:rsidRPr="00BB2DFC">
        <w:rPr>
          <w:rFonts w:ascii="Arial" w:hAnsi="Arial" w:cs="Arial"/>
          <w:color w:val="000000"/>
          <w:sz w:val="18"/>
          <w:szCs w:val="18"/>
        </w:rPr>
        <w:t>janja popusta na ponudbeno ceno</w:t>
      </w:r>
      <w:r w:rsidRPr="00BB2DFC">
        <w:rPr>
          <w:rFonts w:ascii="Arial" w:hAnsi="Arial" w:cs="Arial"/>
          <w:color w:val="000000"/>
          <w:sz w:val="18"/>
          <w:szCs w:val="18"/>
        </w:rPr>
        <w:t xml:space="preserve"> pridobil predhodno soglasje podizvajalca k znižanju ponudbene cene tudi v delu, ki ga bo izvedel podizvajalec.</w:t>
      </w:r>
    </w:p>
    <w:p w14:paraId="4E5EB33E" w14:textId="77777777" w:rsidR="00264406" w:rsidRPr="00BB2DFC" w:rsidRDefault="00264406" w:rsidP="00FF5153">
      <w:pPr>
        <w:spacing w:after="0" w:line="240" w:lineRule="auto"/>
        <w:jc w:val="both"/>
        <w:rPr>
          <w:rFonts w:ascii="Arial" w:hAnsi="Arial" w:cs="Arial"/>
          <w:sz w:val="18"/>
          <w:szCs w:val="18"/>
        </w:rPr>
      </w:pPr>
    </w:p>
    <w:p w14:paraId="220F2D17" w14:textId="77777777" w:rsidR="000E2931" w:rsidRPr="00BB2DFC" w:rsidRDefault="0001464C" w:rsidP="00FF5153">
      <w:pPr>
        <w:spacing w:after="0" w:line="240" w:lineRule="auto"/>
        <w:jc w:val="both"/>
        <w:rPr>
          <w:rFonts w:ascii="Arial" w:hAnsi="Arial" w:cs="Arial"/>
          <w:color w:val="000000"/>
          <w:sz w:val="18"/>
          <w:szCs w:val="18"/>
        </w:rPr>
      </w:pPr>
      <w:r w:rsidRPr="00BB2DFC">
        <w:rPr>
          <w:rFonts w:ascii="Arial" w:hAnsi="Arial" w:cs="Arial"/>
          <w:color w:val="000000"/>
          <w:sz w:val="18"/>
          <w:szCs w:val="18"/>
        </w:rPr>
        <w:t>Glavni</w:t>
      </w:r>
      <w:r w:rsidR="0067283B" w:rsidRPr="00BB2DFC">
        <w:rPr>
          <w:rFonts w:ascii="Arial" w:hAnsi="Arial" w:cs="Arial"/>
          <w:color w:val="000000"/>
          <w:sz w:val="18"/>
          <w:szCs w:val="18"/>
        </w:rPr>
        <w:t xml:space="preserve"> </w:t>
      </w:r>
      <w:r w:rsidRPr="00BB2DFC">
        <w:rPr>
          <w:rFonts w:ascii="Arial" w:hAnsi="Arial" w:cs="Arial"/>
          <w:color w:val="000000"/>
          <w:sz w:val="18"/>
          <w:szCs w:val="18"/>
        </w:rPr>
        <w:t xml:space="preserve">izvajalec mora med izvajanjem javnega naročila naročnika obvestiti o morebitnih spremembah informacij iz prejšnjega odstavka in poslati informacije o novih podizvajalcih, ki jih namerava naknadno vključiti v izvajanje </w:t>
      </w:r>
      <w:r w:rsidR="0067283B" w:rsidRPr="00BB2DFC">
        <w:rPr>
          <w:rFonts w:ascii="Arial" w:hAnsi="Arial" w:cs="Arial"/>
          <w:color w:val="000000"/>
          <w:sz w:val="18"/>
          <w:szCs w:val="18"/>
        </w:rPr>
        <w:t>pogodbe</w:t>
      </w:r>
      <w:r w:rsidRPr="00BB2DFC">
        <w:rPr>
          <w:rFonts w:ascii="Arial" w:hAnsi="Arial" w:cs="Arial"/>
          <w:color w:val="000000"/>
          <w:sz w:val="18"/>
          <w:szCs w:val="18"/>
        </w:rPr>
        <w:t>, in sicer najkasneje v petih dneh po spremembi. V primeru vključitve novih podizvajalcev mora glavni izvajalec skupaj z obvestilom posredovati tudi kontaktne podatke in zakonite zastopnike predlaganih podizvajalcev</w:t>
      </w:r>
      <w:r w:rsidR="009542CA" w:rsidRPr="00BB2DFC">
        <w:rPr>
          <w:rFonts w:ascii="Arial" w:hAnsi="Arial" w:cs="Arial"/>
          <w:color w:val="000000"/>
          <w:sz w:val="18"/>
          <w:szCs w:val="18"/>
        </w:rPr>
        <w:t>, izpolnjene ESPD</w:t>
      </w:r>
      <w:r w:rsidR="002A47BB">
        <w:rPr>
          <w:rFonts w:ascii="Arial" w:hAnsi="Arial" w:cs="Arial"/>
          <w:color w:val="000000"/>
          <w:sz w:val="18"/>
          <w:szCs w:val="18"/>
        </w:rPr>
        <w:t xml:space="preserve"> obrazce </w:t>
      </w:r>
      <w:r w:rsidR="009542CA" w:rsidRPr="00BB2DFC">
        <w:rPr>
          <w:rFonts w:ascii="Arial" w:hAnsi="Arial" w:cs="Arial"/>
          <w:color w:val="000000"/>
          <w:sz w:val="18"/>
          <w:szCs w:val="18"/>
        </w:rPr>
        <w:t>teh podizvajalcev v skladu z 79. členom ZJN-3 ter priložiti zahtevo podizvajalca za neposredno plačilo, če podizvajalec to zahteva.</w:t>
      </w:r>
    </w:p>
    <w:p w14:paraId="3B417D7C" w14:textId="77777777" w:rsidR="00264406" w:rsidRPr="00BB2DFC" w:rsidRDefault="00264406" w:rsidP="00FF5153">
      <w:pPr>
        <w:spacing w:after="0" w:line="240" w:lineRule="auto"/>
        <w:jc w:val="both"/>
        <w:rPr>
          <w:rFonts w:ascii="Arial" w:hAnsi="Arial" w:cs="Arial"/>
          <w:sz w:val="18"/>
          <w:szCs w:val="18"/>
        </w:rPr>
      </w:pPr>
    </w:p>
    <w:p w14:paraId="5A77C561" w14:textId="77777777" w:rsidR="000E2931" w:rsidRPr="00BB2DFC" w:rsidRDefault="0001464C" w:rsidP="00FF5153">
      <w:pPr>
        <w:spacing w:after="0" w:line="240" w:lineRule="auto"/>
        <w:jc w:val="both"/>
        <w:rPr>
          <w:rFonts w:ascii="Arial" w:hAnsi="Arial" w:cs="Arial"/>
          <w:sz w:val="18"/>
          <w:szCs w:val="18"/>
        </w:rPr>
      </w:pPr>
      <w:r w:rsidRPr="00BB2DFC">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w:t>
      </w:r>
      <w:r w:rsidR="00264406" w:rsidRPr="00BB2DFC">
        <w:rPr>
          <w:rFonts w:ascii="Arial" w:hAnsi="Arial" w:cs="Arial"/>
          <w:color w:val="000000"/>
          <w:sz w:val="18"/>
          <w:szCs w:val="18"/>
        </w:rPr>
        <w:t xml:space="preserve"> </w:t>
      </w:r>
      <w:r w:rsidRPr="00BB2DFC">
        <w:rPr>
          <w:rFonts w:ascii="Arial" w:hAnsi="Arial" w:cs="Arial"/>
          <w:color w:val="000000"/>
          <w:sz w:val="18"/>
          <w:szCs w:val="18"/>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3FDBF115" w14:textId="77777777" w:rsidR="000E2931" w:rsidRPr="00BB2DFC" w:rsidRDefault="0001464C" w:rsidP="00FF5153">
      <w:pPr>
        <w:spacing w:after="0" w:line="240" w:lineRule="auto"/>
        <w:jc w:val="both"/>
        <w:rPr>
          <w:rFonts w:ascii="Arial" w:hAnsi="Arial" w:cs="Arial"/>
          <w:color w:val="000000"/>
          <w:sz w:val="18"/>
          <w:szCs w:val="18"/>
        </w:rPr>
      </w:pPr>
      <w:r w:rsidRPr="00BB2DFC">
        <w:rPr>
          <w:rFonts w:ascii="Arial" w:hAnsi="Arial" w:cs="Arial"/>
          <w:color w:val="000000"/>
          <w:sz w:val="18"/>
          <w:szCs w:val="18"/>
        </w:rPr>
        <w:t xml:space="preserve">Naročnik lahko zavrne predlog za zamenjavo podizvajalca oziroma vključitev novega podizvajalca, če bi to lahko vplivalo na nemoteno izvajanje </w:t>
      </w:r>
      <w:r w:rsidR="0067283B" w:rsidRPr="00BB2DFC">
        <w:rPr>
          <w:rFonts w:ascii="Arial" w:hAnsi="Arial" w:cs="Arial"/>
          <w:color w:val="000000"/>
          <w:sz w:val="18"/>
          <w:szCs w:val="18"/>
        </w:rPr>
        <w:t xml:space="preserve">pogodbe </w:t>
      </w:r>
      <w:r w:rsidRPr="00BB2DFC">
        <w:rPr>
          <w:rFonts w:ascii="Arial" w:hAnsi="Arial" w:cs="Arial"/>
          <w:color w:val="000000"/>
          <w:sz w:val="18"/>
          <w:szCs w:val="18"/>
        </w:rPr>
        <w:t>in če novi podizvajalec ne izpolnjuje pogojev, ki jih je postavil naročnik v dokumentaciji v zvezi z oddajo javnega naročila. Naročnik bo o morebitni zavrnitvi novega podizvajalc</w:t>
      </w:r>
      <w:r w:rsidR="0067283B" w:rsidRPr="00BB2DFC">
        <w:rPr>
          <w:rFonts w:ascii="Arial" w:hAnsi="Arial" w:cs="Arial"/>
          <w:color w:val="000000"/>
          <w:sz w:val="18"/>
          <w:szCs w:val="18"/>
        </w:rPr>
        <w:t>a obvestil</w:t>
      </w:r>
      <w:r w:rsidRPr="00BB2DFC">
        <w:rPr>
          <w:rFonts w:ascii="Arial" w:hAnsi="Arial" w:cs="Arial"/>
          <w:color w:val="000000"/>
          <w:sz w:val="18"/>
          <w:szCs w:val="18"/>
        </w:rPr>
        <w:t xml:space="preserve"> glavnega izvajalca najpozneje v desetih dneh od prejema predloga.</w:t>
      </w:r>
    </w:p>
    <w:p w14:paraId="73BC7A1C" w14:textId="77777777" w:rsidR="00264406" w:rsidRPr="00BB2DFC" w:rsidRDefault="00264406" w:rsidP="00FF5153">
      <w:pPr>
        <w:spacing w:after="0" w:line="240" w:lineRule="auto"/>
        <w:jc w:val="both"/>
        <w:rPr>
          <w:rFonts w:ascii="Arial" w:hAnsi="Arial" w:cs="Arial"/>
          <w:sz w:val="18"/>
          <w:szCs w:val="18"/>
        </w:rPr>
      </w:pPr>
    </w:p>
    <w:p w14:paraId="20A568F4" w14:textId="77777777" w:rsidR="000E2931" w:rsidRPr="00BB2DFC" w:rsidRDefault="0001464C" w:rsidP="00FF5153">
      <w:pPr>
        <w:spacing w:after="0" w:line="240" w:lineRule="auto"/>
        <w:jc w:val="both"/>
        <w:rPr>
          <w:rFonts w:ascii="Arial" w:hAnsi="Arial" w:cs="Arial"/>
          <w:sz w:val="18"/>
          <w:szCs w:val="18"/>
        </w:rPr>
      </w:pPr>
      <w:r w:rsidRPr="00BB2DFC">
        <w:rPr>
          <w:rFonts w:ascii="Arial" w:hAnsi="Arial" w:cs="Arial"/>
          <w:color w:val="000000"/>
          <w:sz w:val="18"/>
          <w:szCs w:val="18"/>
        </w:rPr>
        <w:t>V kolikor podizvajalec v skladu z 2. in 3. odstavkom 94. člena ZJN-3, zahteva neposredno plačilo, se šteje, da je neposredno plačilo pod</w:t>
      </w:r>
      <w:r w:rsidR="0067283B" w:rsidRPr="00BB2DFC">
        <w:rPr>
          <w:rFonts w:ascii="Arial" w:hAnsi="Arial" w:cs="Arial"/>
          <w:color w:val="000000"/>
          <w:sz w:val="18"/>
          <w:szCs w:val="18"/>
        </w:rPr>
        <w:t>izvajalcu obvezno, kar sta dolž</w:t>
      </w:r>
      <w:r w:rsidRPr="00BB2DFC">
        <w:rPr>
          <w:rFonts w:ascii="Arial" w:hAnsi="Arial" w:cs="Arial"/>
          <w:color w:val="000000"/>
          <w:sz w:val="18"/>
          <w:szCs w:val="18"/>
        </w:rPr>
        <w:t>n</w:t>
      </w:r>
      <w:r w:rsidR="0067283B" w:rsidRPr="00BB2DFC">
        <w:rPr>
          <w:rFonts w:ascii="Arial" w:hAnsi="Arial" w:cs="Arial"/>
          <w:color w:val="000000"/>
          <w:sz w:val="18"/>
          <w:szCs w:val="18"/>
        </w:rPr>
        <w:t>a</w:t>
      </w:r>
      <w:r w:rsidRPr="00BB2DFC">
        <w:rPr>
          <w:rFonts w:ascii="Arial" w:hAnsi="Arial" w:cs="Arial"/>
          <w:color w:val="000000"/>
          <w:sz w:val="18"/>
          <w:szCs w:val="18"/>
        </w:rPr>
        <w:t xml:space="preserve"> upoštevati naročnik in glavni izvajalec.</w:t>
      </w:r>
      <w:r w:rsidR="00592F23" w:rsidRPr="00BB2DFC">
        <w:rPr>
          <w:rFonts w:ascii="Arial" w:hAnsi="Arial" w:cs="Arial"/>
          <w:color w:val="000000"/>
          <w:sz w:val="18"/>
          <w:szCs w:val="18"/>
        </w:rPr>
        <w:t xml:space="preserve"> </w:t>
      </w:r>
      <w:r w:rsidRPr="00BB2DFC">
        <w:rPr>
          <w:rFonts w:ascii="Arial" w:hAnsi="Arial" w:cs="Arial"/>
          <w:color w:val="000000"/>
          <w:sz w:val="18"/>
          <w:szCs w:val="18"/>
        </w:rPr>
        <w:t>Kadar namerava ponudnik izvesti javno naročilo s podizvajalcem, ki zahteva neposredno plačilo v skladu s tem členom, mora:</w:t>
      </w:r>
    </w:p>
    <w:tbl>
      <w:tblPr>
        <w:tblStyle w:val="NormalTablePHPDOCX"/>
        <w:tblW w:w="0" w:type="auto"/>
        <w:tblInd w:w="108" w:type="dxa"/>
        <w:tblLook w:val="04A0" w:firstRow="1" w:lastRow="0" w:firstColumn="1" w:lastColumn="0" w:noHBand="0" w:noVBand="1"/>
      </w:tblPr>
      <w:tblGrid>
        <w:gridCol w:w="9178"/>
      </w:tblGrid>
      <w:tr w:rsidR="000E2931" w:rsidRPr="00BB2DFC" w14:paraId="017B317F" w14:textId="77777777">
        <w:tc>
          <w:tcPr>
            <w:tcW w:w="0" w:type="auto"/>
            <w:tcMar>
              <w:top w:w="0" w:type="auto"/>
              <w:bottom w:w="0" w:type="auto"/>
            </w:tcMar>
          </w:tcPr>
          <w:p w14:paraId="04B817F5" w14:textId="77777777" w:rsidR="000E2931" w:rsidRPr="00BB2DFC" w:rsidRDefault="0001464C" w:rsidP="001B1F8F">
            <w:pPr>
              <w:numPr>
                <w:ilvl w:val="0"/>
                <w:numId w:val="5"/>
              </w:numPr>
              <w:jc w:val="both"/>
              <w:rPr>
                <w:rFonts w:ascii="Arial" w:hAnsi="Arial" w:cs="Arial"/>
                <w:color w:val="000000"/>
                <w:sz w:val="18"/>
                <w:szCs w:val="18"/>
              </w:rPr>
            </w:pPr>
            <w:r w:rsidRPr="00BB2DFC">
              <w:rPr>
                <w:rFonts w:ascii="Arial" w:hAnsi="Arial" w:cs="Arial"/>
                <w:color w:val="000000"/>
                <w:sz w:val="18"/>
                <w:szCs w:val="18"/>
              </w:rPr>
              <w:t>glavni izvajalec v pogodbi pooblastiti naročnika, da na podlagi potrjenega računa oziroma situacije s strani glavnega izvajalca neposredno plačuje podizvajalcu,</w:t>
            </w:r>
          </w:p>
          <w:p w14:paraId="257BD824" w14:textId="77777777" w:rsidR="000E2931" w:rsidRPr="00BB2DFC" w:rsidRDefault="0001464C" w:rsidP="001B1F8F">
            <w:pPr>
              <w:numPr>
                <w:ilvl w:val="0"/>
                <w:numId w:val="5"/>
              </w:numPr>
              <w:jc w:val="both"/>
              <w:rPr>
                <w:rFonts w:ascii="Arial" w:hAnsi="Arial" w:cs="Arial"/>
                <w:color w:val="000000"/>
                <w:sz w:val="18"/>
                <w:szCs w:val="18"/>
              </w:rPr>
            </w:pPr>
            <w:r w:rsidRPr="00BB2DFC">
              <w:rPr>
                <w:rFonts w:ascii="Arial" w:hAnsi="Arial" w:cs="Arial"/>
                <w:color w:val="000000"/>
                <w:sz w:val="18"/>
                <w:szCs w:val="18"/>
              </w:rPr>
              <w:t>podizvajalec predložiti soglasje, na podlagi katerega naročnik namesto ponudnika poravna podizvajalčevo terjatev do ponudnika,</w:t>
            </w:r>
          </w:p>
          <w:p w14:paraId="1B1F9128" w14:textId="77777777" w:rsidR="000E2931" w:rsidRPr="00BB2DFC" w:rsidRDefault="0001464C" w:rsidP="001B1F8F">
            <w:pPr>
              <w:numPr>
                <w:ilvl w:val="0"/>
                <w:numId w:val="5"/>
              </w:numPr>
              <w:jc w:val="both"/>
              <w:rPr>
                <w:rFonts w:ascii="Arial" w:hAnsi="Arial" w:cs="Arial"/>
                <w:color w:val="000000"/>
                <w:sz w:val="18"/>
                <w:szCs w:val="18"/>
              </w:rPr>
            </w:pPr>
            <w:r w:rsidRPr="00BB2DFC">
              <w:rPr>
                <w:rFonts w:ascii="Arial" w:hAnsi="Arial" w:cs="Arial"/>
                <w:color w:val="000000"/>
                <w:sz w:val="18"/>
                <w:szCs w:val="18"/>
              </w:rPr>
              <w:t>glavni izvajalec svojemu računu priložiti račun podizvajalca, ki ga je predhodno potrdil.</w:t>
            </w:r>
          </w:p>
          <w:p w14:paraId="2510683A" w14:textId="77777777" w:rsidR="00264406" w:rsidRPr="00BB2DFC" w:rsidRDefault="00264406" w:rsidP="00551F42">
            <w:pPr>
              <w:jc w:val="both"/>
              <w:rPr>
                <w:rFonts w:ascii="Arial" w:hAnsi="Arial" w:cs="Arial"/>
                <w:color w:val="000000"/>
                <w:sz w:val="18"/>
                <w:szCs w:val="18"/>
              </w:rPr>
            </w:pPr>
          </w:p>
        </w:tc>
      </w:tr>
    </w:tbl>
    <w:p w14:paraId="6E267FFE" w14:textId="77777777" w:rsidR="000E2931" w:rsidRPr="00BB2DFC" w:rsidRDefault="0001464C" w:rsidP="00FF5153">
      <w:pPr>
        <w:spacing w:after="0" w:line="240" w:lineRule="auto"/>
        <w:jc w:val="both"/>
        <w:rPr>
          <w:rFonts w:ascii="Arial" w:hAnsi="Arial" w:cs="Arial"/>
          <w:color w:val="000000"/>
          <w:sz w:val="18"/>
          <w:szCs w:val="18"/>
        </w:rPr>
      </w:pPr>
      <w:r w:rsidRPr="00BB2DFC">
        <w:rPr>
          <w:rFonts w:ascii="Arial" w:hAnsi="Arial" w:cs="Arial"/>
          <w:color w:val="000000"/>
          <w:sz w:val="18"/>
          <w:szCs w:val="18"/>
        </w:rPr>
        <w:t xml:space="preserve">Če neposredno plačilo podizvajalcu ni obvezno v skladu s 94. členom ZJN-3, bo naročnik od glavnega izvajalca zahteval, da mu najpozneje v 60 dneh od plačila končnega računa pošlje svojo pisno izjavo in pisno izjavo podizvajalca, da je podizvajalec prejel plačilo za dobavljeno blago, neposredno povezano s predmetom javnega </w:t>
      </w:r>
      <w:r w:rsidRPr="00BB2DFC">
        <w:rPr>
          <w:rFonts w:ascii="Arial" w:hAnsi="Arial" w:cs="Arial"/>
          <w:color w:val="000000"/>
          <w:sz w:val="18"/>
          <w:szCs w:val="18"/>
        </w:rPr>
        <w:lastRenderedPageBreak/>
        <w:t xml:space="preserve">naročila. </w:t>
      </w:r>
      <w:proofErr w:type="spellStart"/>
      <w:r w:rsidRPr="00BB2DFC">
        <w:rPr>
          <w:rFonts w:ascii="Arial" w:hAnsi="Arial" w:cs="Arial"/>
          <w:color w:val="000000"/>
          <w:sz w:val="18"/>
          <w:szCs w:val="18"/>
        </w:rPr>
        <w:t>Nepredložitev</w:t>
      </w:r>
      <w:proofErr w:type="spellEnd"/>
      <w:r w:rsidRPr="00BB2DFC">
        <w:rPr>
          <w:rFonts w:ascii="Arial" w:hAnsi="Arial" w:cs="Arial"/>
          <w:color w:val="000000"/>
          <w:sz w:val="18"/>
          <w:szCs w:val="18"/>
        </w:rPr>
        <w:t xml:space="preserve"> izjave v roku je razlog za uvedbo </w:t>
      </w:r>
      <w:proofErr w:type="spellStart"/>
      <w:r w:rsidRPr="00BB2DFC">
        <w:rPr>
          <w:rFonts w:ascii="Arial" w:hAnsi="Arial" w:cs="Arial"/>
          <w:color w:val="000000"/>
          <w:sz w:val="18"/>
          <w:szCs w:val="18"/>
        </w:rPr>
        <w:t>prekrškovnega</w:t>
      </w:r>
      <w:proofErr w:type="spellEnd"/>
      <w:r w:rsidRPr="00BB2DFC">
        <w:rPr>
          <w:rFonts w:ascii="Arial" w:hAnsi="Arial" w:cs="Arial"/>
          <w:color w:val="000000"/>
          <w:sz w:val="18"/>
          <w:szCs w:val="18"/>
        </w:rPr>
        <w:t xml:space="preserve"> postopka zoper ponudnika pred Državno revizijsko komisijo</w:t>
      </w:r>
      <w:r w:rsidR="00596A1B" w:rsidRPr="00BB2DFC">
        <w:rPr>
          <w:rFonts w:ascii="Arial" w:hAnsi="Arial" w:cs="Arial"/>
          <w:color w:val="000000"/>
          <w:sz w:val="18"/>
          <w:szCs w:val="18"/>
        </w:rPr>
        <w:t>.</w:t>
      </w:r>
    </w:p>
    <w:p w14:paraId="56092F94" w14:textId="77777777" w:rsidR="00073A82" w:rsidRPr="00BB2DFC" w:rsidRDefault="00073A82" w:rsidP="00FF5153">
      <w:pPr>
        <w:spacing w:after="0" w:line="240" w:lineRule="auto"/>
        <w:jc w:val="both"/>
        <w:rPr>
          <w:rFonts w:ascii="Arial" w:hAnsi="Arial" w:cs="Arial"/>
          <w:color w:val="000000"/>
          <w:sz w:val="18"/>
          <w:szCs w:val="18"/>
        </w:rPr>
      </w:pPr>
    </w:p>
    <w:p w14:paraId="39733355" w14:textId="77777777" w:rsidR="009542CA" w:rsidRPr="00BB2DFC" w:rsidRDefault="009542CA" w:rsidP="00FF5153">
      <w:pPr>
        <w:spacing w:after="0" w:line="240" w:lineRule="auto"/>
        <w:jc w:val="both"/>
        <w:rPr>
          <w:rFonts w:ascii="Arial" w:hAnsi="Arial" w:cs="Arial"/>
          <w:color w:val="000000"/>
          <w:sz w:val="18"/>
          <w:szCs w:val="18"/>
        </w:rPr>
      </w:pPr>
    </w:p>
    <w:tbl>
      <w:tblPr>
        <w:tblStyle w:val="NormalTablePHPDOCX"/>
        <w:tblW w:w="2500" w:type="pct"/>
        <w:tblInd w:w="108" w:type="dxa"/>
        <w:tblLook w:val="04A0" w:firstRow="1" w:lastRow="0" w:firstColumn="1" w:lastColumn="0" w:noHBand="0" w:noVBand="1"/>
      </w:tblPr>
      <w:tblGrid>
        <w:gridCol w:w="4643"/>
      </w:tblGrid>
      <w:tr w:rsidR="00073A82" w:rsidRPr="00BB2DFC" w14:paraId="73425F7D" w14:textId="77777777" w:rsidTr="004945D8">
        <w:tc>
          <w:tcPr>
            <w:tcW w:w="0" w:type="auto"/>
            <w:shd w:val="clear" w:color="auto" w:fill="000000"/>
            <w:tcMar>
              <w:top w:w="150" w:type="dxa"/>
              <w:bottom w:w="150" w:type="dxa"/>
            </w:tcMar>
            <w:vAlign w:val="center"/>
          </w:tcPr>
          <w:p w14:paraId="1385134E" w14:textId="77777777" w:rsidR="00073A82" w:rsidRPr="00BB2DFC" w:rsidRDefault="00D93CBE" w:rsidP="004945D8">
            <w:pPr>
              <w:rPr>
                <w:rFonts w:ascii="Arial" w:hAnsi="Arial" w:cs="Arial"/>
                <w:sz w:val="18"/>
                <w:szCs w:val="18"/>
              </w:rPr>
            </w:pPr>
            <w:r w:rsidRPr="00BB2DFC">
              <w:rPr>
                <w:rFonts w:ascii="Arial" w:hAnsi="Arial" w:cs="Arial"/>
                <w:b/>
                <w:bCs/>
                <w:color w:val="FFFFFF"/>
                <w:position w:val="-2"/>
                <w:sz w:val="18"/>
                <w:szCs w:val="18"/>
                <w:shd w:val="clear" w:color="auto" w:fill="000000"/>
              </w:rPr>
              <w:t>6</w:t>
            </w:r>
            <w:r w:rsidR="00073A82" w:rsidRPr="00BB2DFC">
              <w:rPr>
                <w:rFonts w:ascii="Arial" w:hAnsi="Arial" w:cs="Arial"/>
                <w:b/>
                <w:bCs/>
                <w:color w:val="FFFFFF"/>
                <w:position w:val="-2"/>
                <w:sz w:val="18"/>
                <w:szCs w:val="18"/>
                <w:shd w:val="clear" w:color="auto" w:fill="000000"/>
              </w:rPr>
              <w:t>. Ponudbena cena in plačilni pogoji</w:t>
            </w:r>
          </w:p>
        </w:tc>
      </w:tr>
    </w:tbl>
    <w:p w14:paraId="54563B8A" w14:textId="77777777" w:rsidR="00073A82" w:rsidRPr="00BB2DFC" w:rsidRDefault="00073A82" w:rsidP="005A325F">
      <w:pPr>
        <w:spacing w:after="0" w:line="240" w:lineRule="auto"/>
        <w:jc w:val="both"/>
        <w:rPr>
          <w:rFonts w:ascii="Arial" w:hAnsi="Arial" w:cs="Arial"/>
          <w:color w:val="000000"/>
          <w:sz w:val="18"/>
          <w:szCs w:val="18"/>
        </w:rPr>
      </w:pPr>
    </w:p>
    <w:p w14:paraId="0B37042A" w14:textId="77777777" w:rsidR="00073A82" w:rsidRPr="00BB2DFC" w:rsidRDefault="00073A82" w:rsidP="005A325F">
      <w:pPr>
        <w:spacing w:after="0" w:line="240" w:lineRule="auto"/>
        <w:jc w:val="both"/>
        <w:rPr>
          <w:rFonts w:ascii="Arial" w:hAnsi="Arial" w:cs="Arial"/>
          <w:sz w:val="18"/>
          <w:szCs w:val="18"/>
        </w:rPr>
      </w:pPr>
      <w:r w:rsidRPr="00BB2DFC">
        <w:rPr>
          <w:rFonts w:ascii="Arial" w:hAnsi="Arial" w:cs="Arial"/>
          <w:color w:val="000000"/>
          <w:sz w:val="18"/>
          <w:szCs w:val="18"/>
        </w:rPr>
        <w:t>Cene v ponudbi morajo biti izražene v evrih (EUR) in morajo vključevati vse stroške, davke in morebitne popuste tako, da naročnika ne bremenijo kakršni koli drugi stroški, povezani z predmetom javnega naročila.</w:t>
      </w:r>
    </w:p>
    <w:p w14:paraId="58A7695E" w14:textId="77777777" w:rsidR="005A325F" w:rsidRPr="00BB2DFC" w:rsidRDefault="005A325F" w:rsidP="005A325F">
      <w:pPr>
        <w:spacing w:after="0" w:line="240" w:lineRule="auto"/>
        <w:jc w:val="both"/>
        <w:rPr>
          <w:rFonts w:ascii="Arial" w:hAnsi="Arial" w:cs="Arial"/>
          <w:b/>
          <w:bCs/>
          <w:color w:val="000000"/>
          <w:sz w:val="18"/>
          <w:szCs w:val="18"/>
        </w:rPr>
      </w:pPr>
    </w:p>
    <w:p w14:paraId="29821823" w14:textId="77777777" w:rsidR="00073A82" w:rsidRDefault="00073A82" w:rsidP="005A325F">
      <w:pPr>
        <w:spacing w:after="0" w:line="240" w:lineRule="auto"/>
        <w:jc w:val="both"/>
        <w:rPr>
          <w:rFonts w:ascii="Arial" w:hAnsi="Arial" w:cs="Arial"/>
          <w:color w:val="000000"/>
          <w:sz w:val="18"/>
          <w:szCs w:val="18"/>
        </w:rPr>
      </w:pPr>
      <w:r w:rsidRPr="00BB2DFC">
        <w:rPr>
          <w:rFonts w:ascii="Arial" w:hAnsi="Arial" w:cs="Arial"/>
          <w:b/>
          <w:bCs/>
          <w:color w:val="000000"/>
          <w:sz w:val="18"/>
          <w:szCs w:val="18"/>
        </w:rPr>
        <w:t>V kolikor ponudnik ponuja popust, ga mora vključiti v končno ponudbeno vrednost.</w:t>
      </w:r>
      <w:r w:rsidRPr="00BB2DFC">
        <w:rPr>
          <w:rFonts w:ascii="Arial" w:hAnsi="Arial" w:cs="Arial"/>
          <w:color w:val="000000"/>
          <w:sz w:val="18"/>
          <w:szCs w:val="18"/>
        </w:rPr>
        <w:t xml:space="preserve"> Ponujene cene so fiksne in nespremenljive najmanj za ves čas trajanja pogodbe. Pogodbeni stranki se lahko dogovorita zgolj za znižanje ponudbenih cen.</w:t>
      </w:r>
    </w:p>
    <w:p w14:paraId="7EE4BA26" w14:textId="77777777" w:rsidR="008A65E3" w:rsidRDefault="008A65E3" w:rsidP="005A325F">
      <w:pPr>
        <w:spacing w:after="0" w:line="240" w:lineRule="auto"/>
        <w:jc w:val="both"/>
        <w:rPr>
          <w:rFonts w:ascii="Arial" w:hAnsi="Arial" w:cs="Arial"/>
          <w:sz w:val="18"/>
          <w:szCs w:val="18"/>
        </w:rPr>
      </w:pPr>
    </w:p>
    <w:p w14:paraId="27C62FEE" w14:textId="77777777" w:rsidR="008A65E3" w:rsidRPr="005421F5" w:rsidRDefault="008A65E3" w:rsidP="005A325F">
      <w:pPr>
        <w:spacing w:after="0" w:line="240" w:lineRule="auto"/>
        <w:jc w:val="both"/>
        <w:rPr>
          <w:rFonts w:ascii="Arial" w:hAnsi="Arial" w:cs="Arial"/>
          <w:b/>
          <w:color w:val="000000"/>
          <w:sz w:val="18"/>
          <w:szCs w:val="18"/>
        </w:rPr>
      </w:pPr>
      <w:r>
        <w:rPr>
          <w:rFonts w:ascii="Arial" w:hAnsi="Arial" w:cs="Arial"/>
          <w:sz w:val="18"/>
          <w:szCs w:val="18"/>
        </w:rPr>
        <w:t>Ponudnik</w:t>
      </w:r>
      <w:r w:rsidRPr="005F3B3F">
        <w:rPr>
          <w:rFonts w:ascii="Arial" w:hAnsi="Arial" w:cs="Arial"/>
          <w:sz w:val="18"/>
          <w:szCs w:val="18"/>
        </w:rPr>
        <w:t xml:space="preserve"> mora ob </w:t>
      </w:r>
      <w:r>
        <w:rPr>
          <w:rFonts w:ascii="Arial" w:hAnsi="Arial" w:cs="Arial"/>
          <w:sz w:val="18"/>
          <w:szCs w:val="18"/>
        </w:rPr>
        <w:t xml:space="preserve">pripravi ponudbe </w:t>
      </w:r>
      <w:r w:rsidRPr="005F3B3F">
        <w:rPr>
          <w:rFonts w:ascii="Arial" w:hAnsi="Arial" w:cs="Arial"/>
          <w:sz w:val="18"/>
          <w:szCs w:val="18"/>
        </w:rPr>
        <w:t xml:space="preserve">upoštevati veljavni Zakon o davku na dodano vrednost in </w:t>
      </w:r>
      <w:r w:rsidRPr="005421F5">
        <w:rPr>
          <w:rFonts w:ascii="Arial" w:hAnsi="Arial" w:cs="Arial"/>
          <w:b/>
          <w:sz w:val="18"/>
          <w:szCs w:val="18"/>
        </w:rPr>
        <w:t>Pravilnik o določitvi seznama tipiziranih gasilskih vozil, posebne zaščitne in reševalne opreme ter orodij za opravljanje nalog gasilstva, za katere se davek na dodano vrednost obračunava in plačuje po posebni nižji stopnji 5% od davčne osnove (Uradni list RS, št. 98/23).</w:t>
      </w:r>
    </w:p>
    <w:p w14:paraId="79297521" w14:textId="77777777" w:rsidR="005A325F" w:rsidRPr="00BB2DFC" w:rsidRDefault="005A325F" w:rsidP="005A325F">
      <w:pPr>
        <w:spacing w:after="0" w:line="240" w:lineRule="auto"/>
        <w:jc w:val="both"/>
        <w:rPr>
          <w:rFonts w:ascii="Arial" w:hAnsi="Arial" w:cs="Arial"/>
          <w:sz w:val="18"/>
          <w:szCs w:val="18"/>
        </w:rPr>
      </w:pPr>
    </w:p>
    <w:p w14:paraId="467F719E" w14:textId="77777777" w:rsidR="00073A82" w:rsidRPr="00BB2DFC" w:rsidRDefault="00073A82" w:rsidP="005A325F">
      <w:pPr>
        <w:spacing w:after="0" w:line="240" w:lineRule="auto"/>
        <w:jc w:val="both"/>
        <w:rPr>
          <w:rFonts w:ascii="Arial" w:hAnsi="Arial" w:cs="Arial"/>
          <w:color w:val="000000"/>
          <w:sz w:val="18"/>
          <w:szCs w:val="18"/>
        </w:rPr>
      </w:pPr>
      <w:r w:rsidRPr="00BB2DFC">
        <w:rPr>
          <w:rFonts w:ascii="Arial" w:hAnsi="Arial" w:cs="Arial"/>
          <w:color w:val="000000"/>
          <w:sz w:val="18"/>
          <w:szCs w:val="18"/>
        </w:rPr>
        <w:t>V obrazec ponudbe se vpiše končno ponudbeno vrednost. V končni ponudbeni ceni so zajeti vsi stroški.</w:t>
      </w:r>
    </w:p>
    <w:p w14:paraId="22369357" w14:textId="77777777" w:rsidR="005A325F" w:rsidRPr="00BB2DFC" w:rsidRDefault="005A325F" w:rsidP="005A325F">
      <w:pPr>
        <w:spacing w:after="0" w:line="240" w:lineRule="auto"/>
        <w:jc w:val="both"/>
        <w:rPr>
          <w:rFonts w:ascii="Arial" w:hAnsi="Arial" w:cs="Arial"/>
          <w:sz w:val="18"/>
          <w:szCs w:val="18"/>
        </w:rPr>
      </w:pPr>
    </w:p>
    <w:p w14:paraId="22BF3B63" w14:textId="77777777" w:rsidR="00073A82" w:rsidRPr="00BB2DFC" w:rsidRDefault="00073A82" w:rsidP="005A325F">
      <w:pPr>
        <w:spacing w:after="0" w:line="240" w:lineRule="auto"/>
        <w:jc w:val="both"/>
        <w:rPr>
          <w:rFonts w:ascii="Arial" w:hAnsi="Arial" w:cs="Arial"/>
          <w:color w:val="000000"/>
          <w:sz w:val="18"/>
          <w:szCs w:val="18"/>
        </w:rPr>
      </w:pPr>
      <w:r w:rsidRPr="00BB2DFC">
        <w:rPr>
          <w:rFonts w:ascii="Arial" w:hAnsi="Arial" w:cs="Arial"/>
          <w:color w:val="000000"/>
          <w:sz w:val="18"/>
          <w:szCs w:val="18"/>
        </w:rPr>
        <w:t>Izvajalec izstavi</w:t>
      </w:r>
      <w:r w:rsidR="00DF6BFF" w:rsidRPr="00BB2DFC">
        <w:rPr>
          <w:rFonts w:ascii="Arial" w:hAnsi="Arial" w:cs="Arial"/>
          <w:color w:val="000000"/>
          <w:sz w:val="18"/>
          <w:szCs w:val="18"/>
        </w:rPr>
        <w:t xml:space="preserve"> naročniku </w:t>
      </w:r>
      <w:r w:rsidRPr="00BB2DFC">
        <w:rPr>
          <w:rFonts w:ascii="Arial" w:hAnsi="Arial" w:cs="Arial"/>
          <w:color w:val="000000"/>
          <w:sz w:val="18"/>
          <w:szCs w:val="18"/>
        </w:rPr>
        <w:t>račun.</w:t>
      </w:r>
    </w:p>
    <w:p w14:paraId="1D560315" w14:textId="77777777" w:rsidR="005A325F" w:rsidRPr="00BB2DFC" w:rsidRDefault="005A325F" w:rsidP="005A325F">
      <w:pPr>
        <w:spacing w:after="0" w:line="240" w:lineRule="auto"/>
        <w:jc w:val="both"/>
        <w:rPr>
          <w:rFonts w:ascii="Arial" w:hAnsi="Arial" w:cs="Arial"/>
          <w:sz w:val="18"/>
          <w:szCs w:val="18"/>
        </w:rPr>
      </w:pPr>
    </w:p>
    <w:p w14:paraId="07C1065D" w14:textId="77777777" w:rsidR="00073A82" w:rsidRPr="00BB2DFC" w:rsidRDefault="00073A82" w:rsidP="005A325F">
      <w:pPr>
        <w:spacing w:after="0" w:line="240" w:lineRule="auto"/>
        <w:jc w:val="both"/>
        <w:rPr>
          <w:rFonts w:ascii="Arial" w:hAnsi="Arial" w:cs="Arial"/>
          <w:color w:val="000000"/>
          <w:sz w:val="18"/>
          <w:szCs w:val="18"/>
        </w:rPr>
      </w:pPr>
      <w:r w:rsidRPr="00BB2DFC">
        <w:rPr>
          <w:rFonts w:ascii="Arial" w:hAnsi="Arial" w:cs="Arial"/>
          <w:color w:val="000000"/>
          <w:sz w:val="18"/>
          <w:szCs w:val="18"/>
        </w:rPr>
        <w:t>V primeru izvajanja javnega naročila s podizvajalci, ki skladno z 2. in 3. odstavkom 94. člena ZJN-3 zahtevajo neposredna plačila s strani naročnika, so obvezne priloge računu glavnega izvajalca računi podizvajalcev, ki jih je glavni izvajalec predhodno potrdil.</w:t>
      </w:r>
    </w:p>
    <w:p w14:paraId="131DC713" w14:textId="77777777" w:rsidR="00073A82" w:rsidRPr="00BB2DFC" w:rsidRDefault="00073A82" w:rsidP="005A325F">
      <w:pPr>
        <w:spacing w:after="0" w:line="240" w:lineRule="auto"/>
        <w:jc w:val="both"/>
        <w:rPr>
          <w:rFonts w:ascii="Arial" w:hAnsi="Arial" w:cs="Arial"/>
          <w:sz w:val="18"/>
          <w:szCs w:val="18"/>
        </w:rPr>
      </w:pPr>
    </w:p>
    <w:p w14:paraId="786ADA99" w14:textId="77777777" w:rsidR="009542CA" w:rsidRPr="00BB2DFC" w:rsidRDefault="009542CA" w:rsidP="005A325F">
      <w:pPr>
        <w:spacing w:after="0" w:line="240" w:lineRule="auto"/>
        <w:jc w:val="both"/>
        <w:rPr>
          <w:rFonts w:ascii="Arial" w:hAnsi="Arial" w:cs="Arial"/>
          <w:sz w:val="18"/>
          <w:szCs w:val="18"/>
        </w:rPr>
      </w:pPr>
    </w:p>
    <w:tbl>
      <w:tblPr>
        <w:tblStyle w:val="NormalTablePHPDOCX"/>
        <w:tblW w:w="2519" w:type="pct"/>
        <w:tblInd w:w="108" w:type="dxa"/>
        <w:tblLook w:val="04A0" w:firstRow="1" w:lastRow="0" w:firstColumn="1" w:lastColumn="0" w:noHBand="0" w:noVBand="1"/>
      </w:tblPr>
      <w:tblGrid>
        <w:gridCol w:w="4678"/>
      </w:tblGrid>
      <w:tr w:rsidR="000E2931" w:rsidRPr="00BB2DFC" w14:paraId="5EED0E68" w14:textId="77777777" w:rsidTr="005E2741">
        <w:tc>
          <w:tcPr>
            <w:tcW w:w="5000" w:type="pct"/>
            <w:shd w:val="clear" w:color="auto" w:fill="000000"/>
            <w:tcMar>
              <w:top w:w="150" w:type="dxa"/>
              <w:bottom w:w="150" w:type="dxa"/>
            </w:tcMar>
            <w:vAlign w:val="center"/>
          </w:tcPr>
          <w:p w14:paraId="3651105A" w14:textId="77777777" w:rsidR="000E2931" w:rsidRPr="00BB2DFC" w:rsidRDefault="00D93CBE" w:rsidP="005E2741">
            <w:pPr>
              <w:ind w:left="69"/>
              <w:rPr>
                <w:rFonts w:ascii="Arial" w:hAnsi="Arial" w:cs="Arial"/>
                <w:sz w:val="18"/>
                <w:szCs w:val="18"/>
              </w:rPr>
            </w:pPr>
            <w:r w:rsidRPr="00BB2DFC">
              <w:rPr>
                <w:rFonts w:ascii="Arial" w:hAnsi="Arial" w:cs="Arial"/>
                <w:b/>
                <w:bCs/>
                <w:color w:val="FFFFFF"/>
                <w:position w:val="-2"/>
                <w:sz w:val="18"/>
                <w:szCs w:val="18"/>
                <w:shd w:val="clear" w:color="auto" w:fill="000000"/>
              </w:rPr>
              <w:t>7</w:t>
            </w:r>
            <w:r w:rsidR="0001464C" w:rsidRPr="00BB2DFC">
              <w:rPr>
                <w:rFonts w:ascii="Arial" w:hAnsi="Arial" w:cs="Arial"/>
                <w:b/>
                <w:bCs/>
                <w:color w:val="FFFFFF"/>
                <w:position w:val="-2"/>
                <w:sz w:val="18"/>
                <w:szCs w:val="18"/>
                <w:shd w:val="clear" w:color="auto" w:fill="000000"/>
              </w:rPr>
              <w:t>. Ustavitev postopka, zavrnitev vseh ponudb, odstop od izvedbe javnega naročila</w:t>
            </w:r>
          </w:p>
        </w:tc>
      </w:tr>
    </w:tbl>
    <w:p w14:paraId="474E9116" w14:textId="77777777" w:rsidR="002C1193" w:rsidRPr="00BB2DFC" w:rsidRDefault="002C1193" w:rsidP="002C1193">
      <w:pPr>
        <w:spacing w:after="0" w:line="240" w:lineRule="auto"/>
        <w:jc w:val="both"/>
        <w:rPr>
          <w:rFonts w:ascii="Arial" w:hAnsi="Arial" w:cs="Arial"/>
          <w:color w:val="000000"/>
          <w:sz w:val="18"/>
          <w:szCs w:val="18"/>
          <w:highlight w:val="magenta"/>
        </w:rPr>
      </w:pPr>
    </w:p>
    <w:p w14:paraId="2C20C2A6" w14:textId="77777777" w:rsidR="000E2931" w:rsidRPr="00BB2DFC" w:rsidRDefault="0001464C" w:rsidP="002C1193">
      <w:pPr>
        <w:spacing w:after="0" w:line="240" w:lineRule="auto"/>
        <w:jc w:val="both"/>
        <w:rPr>
          <w:rFonts w:ascii="Arial" w:hAnsi="Arial" w:cs="Arial"/>
          <w:color w:val="000000"/>
          <w:sz w:val="18"/>
          <w:szCs w:val="18"/>
        </w:rPr>
      </w:pPr>
      <w:r w:rsidRPr="00BB2DFC">
        <w:rPr>
          <w:rFonts w:ascii="Arial" w:hAnsi="Arial" w:cs="Arial"/>
          <w:color w:val="000000"/>
          <w:sz w:val="18"/>
          <w:szCs w:val="18"/>
        </w:rPr>
        <w:t>Naročnik lahko skladno z določili 90. člena ZJN-3 ustavi postopek oddaje javnega naročila, zavrne vse ponudbe ali odstopi od izvedbe javnega naročila.</w:t>
      </w:r>
    </w:p>
    <w:p w14:paraId="7FD822FB" w14:textId="77777777" w:rsidR="002C1193" w:rsidRPr="00BB2DFC" w:rsidRDefault="002C1193" w:rsidP="002C1193">
      <w:pPr>
        <w:spacing w:after="0" w:line="240" w:lineRule="auto"/>
        <w:jc w:val="both"/>
        <w:rPr>
          <w:rFonts w:ascii="Arial" w:hAnsi="Arial" w:cs="Arial"/>
          <w:color w:val="000000"/>
          <w:sz w:val="18"/>
          <w:szCs w:val="18"/>
        </w:rPr>
      </w:pPr>
    </w:p>
    <w:p w14:paraId="21C2FEBB" w14:textId="77777777" w:rsidR="002C1193" w:rsidRPr="00BB2DFC" w:rsidRDefault="002C1193" w:rsidP="002C1193">
      <w:pPr>
        <w:spacing w:after="0" w:line="240" w:lineRule="auto"/>
        <w:jc w:val="both"/>
        <w:rPr>
          <w:rFonts w:ascii="Arial" w:hAnsi="Arial" w:cs="Arial"/>
          <w:color w:val="000000"/>
          <w:sz w:val="18"/>
          <w:szCs w:val="18"/>
        </w:rPr>
      </w:pPr>
    </w:p>
    <w:tbl>
      <w:tblPr>
        <w:tblStyle w:val="NormalTablePHPDOCX"/>
        <w:tblW w:w="2500" w:type="pct"/>
        <w:tblInd w:w="108" w:type="dxa"/>
        <w:tblLook w:val="04A0" w:firstRow="1" w:lastRow="0" w:firstColumn="1" w:lastColumn="0" w:noHBand="0" w:noVBand="1"/>
      </w:tblPr>
      <w:tblGrid>
        <w:gridCol w:w="4643"/>
      </w:tblGrid>
      <w:tr w:rsidR="000E2931" w:rsidRPr="00BB2DFC" w14:paraId="016149C4" w14:textId="77777777">
        <w:tc>
          <w:tcPr>
            <w:tcW w:w="0" w:type="auto"/>
            <w:shd w:val="clear" w:color="auto" w:fill="000000"/>
            <w:tcMar>
              <w:top w:w="150" w:type="dxa"/>
              <w:bottom w:w="150" w:type="dxa"/>
            </w:tcMar>
            <w:vAlign w:val="center"/>
          </w:tcPr>
          <w:p w14:paraId="50B31609" w14:textId="77777777" w:rsidR="000E2931" w:rsidRPr="00BB2DFC" w:rsidRDefault="00D93CBE">
            <w:pPr>
              <w:rPr>
                <w:rFonts w:ascii="Arial" w:hAnsi="Arial" w:cs="Arial"/>
                <w:sz w:val="18"/>
                <w:szCs w:val="18"/>
              </w:rPr>
            </w:pPr>
            <w:r w:rsidRPr="00BB2DFC">
              <w:rPr>
                <w:rFonts w:ascii="Arial" w:hAnsi="Arial" w:cs="Arial"/>
                <w:b/>
                <w:bCs/>
                <w:color w:val="FFFFFF"/>
                <w:position w:val="-2"/>
                <w:sz w:val="18"/>
                <w:szCs w:val="18"/>
                <w:shd w:val="clear" w:color="auto" w:fill="000000"/>
              </w:rPr>
              <w:t>8</w:t>
            </w:r>
            <w:r w:rsidR="0001464C" w:rsidRPr="00BB2DFC">
              <w:rPr>
                <w:rFonts w:ascii="Arial" w:hAnsi="Arial" w:cs="Arial"/>
                <w:b/>
                <w:bCs/>
                <w:color w:val="FFFFFF"/>
                <w:position w:val="-2"/>
                <w:sz w:val="18"/>
                <w:szCs w:val="18"/>
                <w:shd w:val="clear" w:color="auto" w:fill="000000"/>
              </w:rPr>
              <w:t>. Zmanjšanje obsega naročila</w:t>
            </w:r>
          </w:p>
        </w:tc>
      </w:tr>
    </w:tbl>
    <w:p w14:paraId="0C57864D" w14:textId="77777777" w:rsidR="00BA6115" w:rsidRPr="00BB2DFC" w:rsidRDefault="00BA6115" w:rsidP="00BA6115">
      <w:pPr>
        <w:spacing w:after="0" w:line="240" w:lineRule="auto"/>
        <w:jc w:val="both"/>
        <w:rPr>
          <w:rFonts w:ascii="Arial" w:hAnsi="Arial" w:cs="Arial"/>
          <w:color w:val="000000"/>
          <w:sz w:val="18"/>
          <w:szCs w:val="18"/>
        </w:rPr>
      </w:pPr>
    </w:p>
    <w:p w14:paraId="14C7DDE4" w14:textId="77777777" w:rsidR="000E2931" w:rsidRPr="00BB2DFC" w:rsidRDefault="0001464C" w:rsidP="00BA6115">
      <w:pPr>
        <w:spacing w:after="0" w:line="240" w:lineRule="auto"/>
        <w:jc w:val="both"/>
        <w:rPr>
          <w:rFonts w:ascii="Arial" w:hAnsi="Arial" w:cs="Arial"/>
          <w:color w:val="000000"/>
          <w:sz w:val="18"/>
          <w:szCs w:val="18"/>
        </w:rPr>
      </w:pPr>
      <w:r w:rsidRPr="00BB2DFC">
        <w:rPr>
          <w:rFonts w:ascii="Arial" w:hAnsi="Arial" w:cs="Arial"/>
          <w:color w:val="000000"/>
          <w:sz w:val="18"/>
          <w:szCs w:val="18"/>
        </w:rPr>
        <w:t>Naročnik si pridržuje pravico, da zmanjša obseg naročila</w:t>
      </w:r>
      <w:r w:rsidR="005B651C" w:rsidRPr="00BB2DFC">
        <w:rPr>
          <w:rFonts w:ascii="Arial" w:hAnsi="Arial" w:cs="Arial"/>
          <w:color w:val="000000"/>
          <w:sz w:val="18"/>
          <w:szCs w:val="18"/>
        </w:rPr>
        <w:t xml:space="preserve">. </w:t>
      </w:r>
      <w:r w:rsidRPr="00BB2DFC">
        <w:rPr>
          <w:rFonts w:ascii="Arial" w:hAnsi="Arial" w:cs="Arial"/>
          <w:color w:val="000000"/>
          <w:sz w:val="18"/>
          <w:szCs w:val="18"/>
        </w:rPr>
        <w:t>Ponudniki morajo to dejstvo upoštevati pri sestavi ponudbenih cen.</w:t>
      </w:r>
    </w:p>
    <w:p w14:paraId="52982F5C" w14:textId="77777777" w:rsidR="00BA6115" w:rsidRPr="00BB2DFC" w:rsidRDefault="00BA6115" w:rsidP="00BA6115">
      <w:pPr>
        <w:spacing w:after="0" w:line="240" w:lineRule="auto"/>
        <w:jc w:val="both"/>
        <w:rPr>
          <w:rFonts w:ascii="Arial" w:hAnsi="Arial" w:cs="Arial"/>
          <w:sz w:val="18"/>
          <w:szCs w:val="18"/>
        </w:rPr>
      </w:pPr>
    </w:p>
    <w:p w14:paraId="335DAF1B" w14:textId="77777777" w:rsidR="000E2931" w:rsidRPr="00BB2DFC" w:rsidRDefault="0001464C" w:rsidP="00BA6115">
      <w:pPr>
        <w:spacing w:after="0" w:line="240" w:lineRule="auto"/>
        <w:jc w:val="both"/>
        <w:rPr>
          <w:rFonts w:ascii="Arial" w:hAnsi="Arial" w:cs="Arial"/>
          <w:color w:val="000000"/>
          <w:sz w:val="18"/>
          <w:szCs w:val="18"/>
        </w:rPr>
      </w:pPr>
      <w:r w:rsidRPr="00BB2DFC">
        <w:rPr>
          <w:rFonts w:ascii="Arial" w:hAnsi="Arial" w:cs="Arial"/>
          <w:color w:val="000000"/>
          <w:sz w:val="18"/>
          <w:szCs w:val="18"/>
        </w:rPr>
        <w:t>Ponudnik z oddajo ponudbe potrjuje, da je z navedenim dejstvom seznanjen in nima pravice do uveljavljanja odškodnine v primeru, da se naročnik odloči za zm</w:t>
      </w:r>
      <w:r w:rsidR="00BA6115" w:rsidRPr="00BB2DFC">
        <w:rPr>
          <w:rFonts w:ascii="Arial" w:hAnsi="Arial" w:cs="Arial"/>
          <w:color w:val="000000"/>
          <w:sz w:val="18"/>
          <w:szCs w:val="18"/>
        </w:rPr>
        <w:t xml:space="preserve">anjšanje obsega razpisanih dobav. </w:t>
      </w:r>
      <w:r w:rsidRPr="00BB2DFC">
        <w:rPr>
          <w:rFonts w:ascii="Arial" w:hAnsi="Arial" w:cs="Arial"/>
          <w:color w:val="000000"/>
          <w:sz w:val="18"/>
          <w:szCs w:val="18"/>
        </w:rPr>
        <w:t>Izbrani ponudnik nima pravice do kakršnihkoli zahtevkov iz naslova neoddanega dela javnega naročila.</w:t>
      </w:r>
    </w:p>
    <w:p w14:paraId="2C137654" w14:textId="77777777" w:rsidR="00BA6115" w:rsidRDefault="00BA6115" w:rsidP="00BA6115">
      <w:pPr>
        <w:spacing w:after="0" w:line="240" w:lineRule="auto"/>
        <w:jc w:val="both"/>
        <w:rPr>
          <w:rFonts w:ascii="Arial" w:hAnsi="Arial" w:cs="Arial"/>
          <w:sz w:val="18"/>
          <w:szCs w:val="18"/>
        </w:rPr>
      </w:pPr>
    </w:p>
    <w:p w14:paraId="54136CA3" w14:textId="77777777" w:rsidR="00D33C99" w:rsidRPr="00BB2DFC" w:rsidRDefault="00D33C99" w:rsidP="00BA6115">
      <w:pPr>
        <w:spacing w:after="0" w:line="240" w:lineRule="auto"/>
        <w:jc w:val="both"/>
        <w:rPr>
          <w:rFonts w:ascii="Arial" w:hAnsi="Arial" w:cs="Arial"/>
          <w:sz w:val="18"/>
          <w:szCs w:val="18"/>
        </w:rPr>
      </w:pPr>
    </w:p>
    <w:tbl>
      <w:tblPr>
        <w:tblStyle w:val="NormalTablePHPDOCX"/>
        <w:tblW w:w="2519" w:type="pct"/>
        <w:tblInd w:w="108" w:type="dxa"/>
        <w:tblLook w:val="04A0" w:firstRow="1" w:lastRow="0" w:firstColumn="1" w:lastColumn="0" w:noHBand="0" w:noVBand="1"/>
      </w:tblPr>
      <w:tblGrid>
        <w:gridCol w:w="4678"/>
      </w:tblGrid>
      <w:tr w:rsidR="000E2931" w:rsidRPr="00BB2DFC" w14:paraId="3884029A" w14:textId="77777777" w:rsidTr="005E2741">
        <w:tc>
          <w:tcPr>
            <w:tcW w:w="5000" w:type="pct"/>
            <w:shd w:val="clear" w:color="auto" w:fill="000000"/>
            <w:tcMar>
              <w:top w:w="150" w:type="dxa"/>
              <w:bottom w:w="150" w:type="dxa"/>
            </w:tcMar>
            <w:vAlign w:val="center"/>
          </w:tcPr>
          <w:p w14:paraId="01AF2DFD" w14:textId="77777777" w:rsidR="000E2931" w:rsidRPr="00BB2DFC" w:rsidRDefault="00AC129E">
            <w:pPr>
              <w:rPr>
                <w:rFonts w:ascii="Arial" w:hAnsi="Arial" w:cs="Arial"/>
                <w:sz w:val="18"/>
                <w:szCs w:val="18"/>
              </w:rPr>
            </w:pPr>
            <w:r w:rsidRPr="00BB2DFC">
              <w:rPr>
                <w:rFonts w:ascii="Arial" w:hAnsi="Arial" w:cs="Arial"/>
                <w:b/>
                <w:bCs/>
                <w:color w:val="FFFFFF"/>
                <w:position w:val="-2"/>
                <w:sz w:val="18"/>
                <w:szCs w:val="18"/>
                <w:shd w:val="clear" w:color="auto" w:fill="000000"/>
              </w:rPr>
              <w:t>9</w:t>
            </w:r>
            <w:r w:rsidR="0001464C" w:rsidRPr="00BB2DFC">
              <w:rPr>
                <w:rFonts w:ascii="Arial" w:hAnsi="Arial" w:cs="Arial"/>
                <w:b/>
                <w:bCs/>
                <w:color w:val="FFFFFF"/>
                <w:position w:val="-2"/>
                <w:sz w:val="18"/>
                <w:szCs w:val="18"/>
                <w:shd w:val="clear" w:color="auto" w:fill="000000"/>
              </w:rPr>
              <w:t>. Dopolnjevanje, spreminjanje ter pojasnjevanje ponudb</w:t>
            </w:r>
          </w:p>
        </w:tc>
      </w:tr>
    </w:tbl>
    <w:p w14:paraId="3B64908F" w14:textId="77777777" w:rsidR="00BA6115" w:rsidRPr="00BB2DFC" w:rsidRDefault="00BA6115" w:rsidP="00BA6115">
      <w:pPr>
        <w:spacing w:after="0" w:line="240" w:lineRule="auto"/>
        <w:jc w:val="both"/>
        <w:rPr>
          <w:rFonts w:ascii="Arial" w:hAnsi="Arial" w:cs="Arial"/>
          <w:color w:val="000000"/>
          <w:sz w:val="18"/>
          <w:szCs w:val="18"/>
        </w:rPr>
      </w:pPr>
    </w:p>
    <w:p w14:paraId="1C0A9ACA" w14:textId="77777777" w:rsidR="000E2931" w:rsidRPr="00BB2DFC" w:rsidRDefault="0001464C" w:rsidP="00BA6115">
      <w:pPr>
        <w:spacing w:after="0" w:line="240" w:lineRule="auto"/>
        <w:jc w:val="both"/>
        <w:rPr>
          <w:rFonts w:ascii="Arial" w:hAnsi="Arial" w:cs="Arial"/>
          <w:color w:val="000000"/>
          <w:sz w:val="18"/>
          <w:szCs w:val="18"/>
        </w:rPr>
      </w:pPr>
      <w:r w:rsidRPr="00BB2DFC">
        <w:rPr>
          <w:rFonts w:ascii="Arial" w:hAnsi="Arial" w:cs="Arial"/>
          <w:color w:val="000000"/>
          <w:sz w:val="18"/>
          <w:szCs w:val="18"/>
        </w:rPr>
        <w:t>Naročnik bo v primeru dopolnjevanja ter pojasnjevanja ponudbe ravnal skladno z določili 89. člena ZJN-3.</w:t>
      </w:r>
    </w:p>
    <w:p w14:paraId="5DE0ECE1" w14:textId="77777777" w:rsidR="00BA6115" w:rsidRPr="00BB2DFC" w:rsidRDefault="00BA6115" w:rsidP="00BA6115">
      <w:pPr>
        <w:spacing w:after="0" w:line="240" w:lineRule="auto"/>
        <w:jc w:val="both"/>
        <w:rPr>
          <w:rFonts w:ascii="Arial" w:hAnsi="Arial" w:cs="Arial"/>
          <w:sz w:val="18"/>
          <w:szCs w:val="18"/>
        </w:rPr>
      </w:pPr>
    </w:p>
    <w:p w14:paraId="18EC681B" w14:textId="77777777" w:rsidR="000E2931" w:rsidRPr="00BB2DFC" w:rsidRDefault="0001464C" w:rsidP="00BA6115">
      <w:pPr>
        <w:spacing w:after="0" w:line="240" w:lineRule="auto"/>
        <w:jc w:val="both"/>
        <w:rPr>
          <w:rFonts w:ascii="Arial" w:hAnsi="Arial" w:cs="Arial"/>
          <w:color w:val="000000"/>
          <w:sz w:val="18"/>
          <w:szCs w:val="18"/>
        </w:rPr>
      </w:pPr>
      <w:r w:rsidRPr="00BB2DFC">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w:t>
      </w:r>
      <w:r w:rsidR="00BA6115" w:rsidRPr="00BB2DFC">
        <w:rPr>
          <w:rFonts w:ascii="Arial" w:hAnsi="Arial" w:cs="Arial"/>
          <w:color w:val="000000"/>
          <w:sz w:val="18"/>
          <w:szCs w:val="18"/>
        </w:rPr>
        <w:t xml:space="preserve"> obravnave in transparentnosti.</w:t>
      </w:r>
    </w:p>
    <w:p w14:paraId="40628AA8" w14:textId="77777777" w:rsidR="00BA6115" w:rsidRPr="00BB2DFC" w:rsidRDefault="00BA6115" w:rsidP="00BA6115">
      <w:pPr>
        <w:spacing w:after="0" w:line="240" w:lineRule="auto"/>
        <w:jc w:val="both"/>
        <w:rPr>
          <w:rFonts w:ascii="Arial" w:hAnsi="Arial" w:cs="Arial"/>
          <w:sz w:val="18"/>
          <w:szCs w:val="18"/>
        </w:rPr>
      </w:pPr>
    </w:p>
    <w:p w14:paraId="1F6E2760" w14:textId="77777777" w:rsidR="000E2931" w:rsidRPr="00BB2DFC" w:rsidRDefault="0001464C" w:rsidP="00BA6115">
      <w:pPr>
        <w:spacing w:after="0" w:line="240" w:lineRule="auto"/>
        <w:jc w:val="both"/>
        <w:rPr>
          <w:rFonts w:ascii="Arial" w:hAnsi="Arial" w:cs="Arial"/>
          <w:color w:val="000000"/>
          <w:sz w:val="18"/>
          <w:szCs w:val="18"/>
        </w:rPr>
      </w:pPr>
      <w:r w:rsidRPr="00BB2DFC">
        <w:rPr>
          <w:rFonts w:ascii="Arial" w:hAnsi="Arial" w:cs="Arial"/>
          <w:color w:val="000000"/>
          <w:sz w:val="18"/>
          <w:szCs w:val="18"/>
        </w:rPr>
        <w:lastRenderedPageBreak/>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r w:rsidR="0073489D" w:rsidRPr="00BB2DFC">
        <w:rPr>
          <w:rFonts w:ascii="Arial" w:hAnsi="Arial" w:cs="Arial"/>
          <w:color w:val="000000"/>
          <w:sz w:val="18"/>
          <w:szCs w:val="18"/>
        </w:rPr>
        <w:t xml:space="preserve"> Očitne ali nebistvene napake naročnik lahko spregleda.</w:t>
      </w:r>
    </w:p>
    <w:p w14:paraId="5FE94745" w14:textId="77777777" w:rsidR="00BA6115" w:rsidRPr="00BB2DFC" w:rsidRDefault="00BA6115" w:rsidP="00BA6115">
      <w:pPr>
        <w:spacing w:after="0" w:line="240" w:lineRule="auto"/>
        <w:jc w:val="both"/>
        <w:rPr>
          <w:rFonts w:ascii="Arial" w:hAnsi="Arial" w:cs="Arial"/>
          <w:sz w:val="18"/>
          <w:szCs w:val="18"/>
        </w:rPr>
      </w:pPr>
    </w:p>
    <w:p w14:paraId="13600127" w14:textId="77777777" w:rsidR="000E2931" w:rsidRPr="00BB2DFC" w:rsidRDefault="0001464C" w:rsidP="00BA6115">
      <w:pPr>
        <w:spacing w:after="0" w:line="240" w:lineRule="auto"/>
        <w:jc w:val="both"/>
        <w:rPr>
          <w:rFonts w:ascii="Arial" w:hAnsi="Arial" w:cs="Arial"/>
          <w:sz w:val="18"/>
          <w:szCs w:val="18"/>
        </w:rPr>
      </w:pPr>
      <w:r w:rsidRPr="00BB2DFC">
        <w:rPr>
          <w:rFonts w:ascii="Arial" w:hAnsi="Arial" w:cs="Arial"/>
          <w:color w:val="000000"/>
          <w:sz w:val="18"/>
          <w:szCs w:val="18"/>
        </w:rPr>
        <w:t>Razen kadar gre za popravek ali dopolnitev očitne napake, če zaradi tega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9178"/>
      </w:tblGrid>
      <w:tr w:rsidR="000E2931" w:rsidRPr="00BB2DFC" w14:paraId="110632F0" w14:textId="77777777">
        <w:tc>
          <w:tcPr>
            <w:tcW w:w="0" w:type="auto"/>
            <w:tcMar>
              <w:top w:w="0" w:type="auto"/>
              <w:bottom w:w="0" w:type="auto"/>
            </w:tcMar>
          </w:tcPr>
          <w:p w14:paraId="6518FBE6" w14:textId="77777777" w:rsidR="0073489D" w:rsidRPr="00BB2DFC" w:rsidRDefault="0001464C" w:rsidP="0073489D">
            <w:pPr>
              <w:numPr>
                <w:ilvl w:val="0"/>
                <w:numId w:val="6"/>
              </w:numPr>
              <w:jc w:val="both"/>
              <w:rPr>
                <w:rFonts w:ascii="Arial" w:hAnsi="Arial" w:cs="Arial"/>
                <w:color w:val="000000"/>
                <w:sz w:val="18"/>
                <w:szCs w:val="18"/>
              </w:rPr>
            </w:pPr>
            <w:r w:rsidRPr="00BB2DFC">
              <w:rPr>
                <w:rFonts w:ascii="Arial" w:hAnsi="Arial" w:cs="Arial"/>
                <w:color w:val="000000"/>
                <w:sz w:val="18"/>
                <w:szCs w:val="18"/>
              </w:rPr>
              <w:t>svoje cene brez DDV na enoto, vrednosti postavke brez DDV, skupne vrednosti ponudbe brez DDV, razen kadar se skupna vrednost spremeni v skladu s sedmim odstavkom 89. člena ZJN-3</w:t>
            </w:r>
            <w:r w:rsidR="0073489D" w:rsidRPr="00BB2DFC">
              <w:rPr>
                <w:rFonts w:ascii="Arial" w:hAnsi="Arial" w:cs="Arial"/>
                <w:color w:val="000000"/>
                <w:sz w:val="18"/>
                <w:szCs w:val="18"/>
              </w:rPr>
              <w:t>,</w:t>
            </w:r>
            <w:r w:rsidRPr="00BB2DFC">
              <w:rPr>
                <w:rFonts w:ascii="Arial" w:hAnsi="Arial" w:cs="Arial"/>
                <w:color w:val="000000"/>
                <w:sz w:val="18"/>
                <w:szCs w:val="18"/>
              </w:rPr>
              <w:t xml:space="preserve"> </w:t>
            </w:r>
            <w:r w:rsidR="0073489D" w:rsidRPr="00BB2DFC">
              <w:rPr>
                <w:rFonts w:ascii="Arial" w:hAnsi="Arial" w:cs="Arial"/>
                <w:color w:val="000000"/>
                <w:sz w:val="18"/>
                <w:szCs w:val="18"/>
              </w:rPr>
              <w:t>in tistega dela ponudbe, ki se veže na tehnične specifik</w:t>
            </w:r>
            <w:r w:rsidR="00613C01">
              <w:rPr>
                <w:rFonts w:ascii="Arial" w:hAnsi="Arial" w:cs="Arial"/>
                <w:color w:val="000000"/>
                <w:sz w:val="18"/>
                <w:szCs w:val="18"/>
              </w:rPr>
              <w:t>acije predmeta javnega naročila,</w:t>
            </w:r>
          </w:p>
          <w:p w14:paraId="0A849261" w14:textId="77777777" w:rsidR="000E2931" w:rsidRPr="00BB2DFC" w:rsidRDefault="0001464C" w:rsidP="0073489D">
            <w:pPr>
              <w:numPr>
                <w:ilvl w:val="0"/>
                <w:numId w:val="6"/>
              </w:numPr>
              <w:jc w:val="both"/>
              <w:rPr>
                <w:rFonts w:ascii="Arial" w:hAnsi="Arial" w:cs="Arial"/>
                <w:color w:val="000000"/>
                <w:sz w:val="18"/>
                <w:szCs w:val="18"/>
              </w:rPr>
            </w:pPr>
            <w:r w:rsidRPr="00BB2DFC">
              <w:rPr>
                <w:rFonts w:ascii="Arial" w:hAnsi="Arial" w:cs="Arial"/>
                <w:color w:val="000000"/>
                <w:sz w:val="18"/>
                <w:szCs w:val="18"/>
              </w:rPr>
              <w:t>tistega dela ponudbe, ki se veže na tehnične specifikacije predmeta javnega naročila,</w:t>
            </w:r>
          </w:p>
          <w:p w14:paraId="1AF05554" w14:textId="77777777" w:rsidR="000E2931" w:rsidRPr="00BB2DFC" w:rsidRDefault="0001464C" w:rsidP="001B1F8F">
            <w:pPr>
              <w:numPr>
                <w:ilvl w:val="0"/>
                <w:numId w:val="6"/>
              </w:numPr>
              <w:jc w:val="both"/>
              <w:rPr>
                <w:rFonts w:ascii="Arial" w:hAnsi="Arial" w:cs="Arial"/>
                <w:color w:val="000000"/>
                <w:sz w:val="18"/>
                <w:szCs w:val="18"/>
              </w:rPr>
            </w:pPr>
            <w:r w:rsidRPr="00BB2DFC">
              <w:rPr>
                <w:rFonts w:ascii="Arial" w:hAnsi="Arial" w:cs="Arial"/>
                <w:color w:val="000000"/>
                <w:sz w:val="18"/>
                <w:szCs w:val="18"/>
              </w:rPr>
              <w:t>tistih elementov ponudbe, ki vplivajo ali bi lahko vplivali na drugačno razvrstitev njegove ponudbe glede na preostale ponudbe, ki jih je naročnik prejel v postopku javnega naročanja.</w:t>
            </w:r>
          </w:p>
        </w:tc>
      </w:tr>
    </w:tbl>
    <w:p w14:paraId="35DCD63D" w14:textId="77777777" w:rsidR="00BA6115" w:rsidRPr="00BB2DFC" w:rsidRDefault="00BA6115" w:rsidP="00BA6115">
      <w:pPr>
        <w:spacing w:after="0" w:line="240" w:lineRule="auto"/>
        <w:jc w:val="both"/>
        <w:rPr>
          <w:rFonts w:ascii="Arial" w:hAnsi="Arial" w:cs="Arial"/>
          <w:color w:val="000000"/>
          <w:sz w:val="18"/>
          <w:szCs w:val="18"/>
        </w:rPr>
      </w:pPr>
    </w:p>
    <w:p w14:paraId="7413ACB6" w14:textId="77777777" w:rsidR="000E2931" w:rsidRPr="00BB2DFC" w:rsidRDefault="0001464C" w:rsidP="00BA6115">
      <w:pPr>
        <w:spacing w:after="0" w:line="240" w:lineRule="auto"/>
        <w:jc w:val="both"/>
        <w:rPr>
          <w:rFonts w:ascii="Arial" w:hAnsi="Arial" w:cs="Arial"/>
          <w:color w:val="000000"/>
          <w:sz w:val="18"/>
          <w:szCs w:val="18"/>
        </w:rPr>
      </w:pPr>
      <w:r w:rsidRPr="00BB2DFC">
        <w:rPr>
          <w:rFonts w:ascii="Arial" w:hAnsi="Arial" w:cs="Arial"/>
          <w:color w:val="000000"/>
          <w:sz w:val="18"/>
          <w:szCs w:val="18"/>
        </w:rPr>
        <w:t>N</w:t>
      </w:r>
      <w:r w:rsidR="00BA6115" w:rsidRPr="00BB2DFC">
        <w:rPr>
          <w:rFonts w:ascii="Arial" w:hAnsi="Arial" w:cs="Arial"/>
          <w:color w:val="000000"/>
          <w:sz w:val="18"/>
          <w:szCs w:val="18"/>
        </w:rPr>
        <w:t>e</w:t>
      </w:r>
      <w:r w:rsidRPr="00BB2DFC">
        <w:rPr>
          <w:rFonts w:ascii="Arial" w:hAnsi="Arial" w:cs="Arial"/>
          <w:color w:val="000000"/>
          <w:sz w:val="18"/>
          <w:szCs w:val="18"/>
        </w:rPr>
        <w:t xml:space="preserve"> glede na </w:t>
      </w:r>
      <w:r w:rsidR="0073489D" w:rsidRPr="00BB2DFC">
        <w:rPr>
          <w:rFonts w:ascii="Arial" w:hAnsi="Arial" w:cs="Arial"/>
          <w:color w:val="000000"/>
          <w:sz w:val="18"/>
          <w:szCs w:val="18"/>
        </w:rPr>
        <w:t xml:space="preserve">šesti odstavek 89. člena ZJN-3 </w:t>
      </w:r>
      <w:r w:rsidRPr="00BB2DFC">
        <w:rPr>
          <w:rFonts w:ascii="Arial" w:hAnsi="Arial" w:cs="Arial"/>
          <w:color w:val="000000"/>
          <w:sz w:val="18"/>
          <w:szCs w:val="18"/>
        </w:rPr>
        <w:t>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31D5B80E" w14:textId="77777777" w:rsidR="0073489D" w:rsidRPr="00BB2DFC" w:rsidRDefault="0073489D" w:rsidP="00BA6115">
      <w:pPr>
        <w:spacing w:after="0" w:line="240" w:lineRule="auto"/>
        <w:jc w:val="both"/>
        <w:rPr>
          <w:rFonts w:ascii="Arial" w:hAnsi="Arial" w:cs="Arial"/>
          <w:color w:val="000000"/>
          <w:sz w:val="18"/>
          <w:szCs w:val="18"/>
        </w:rPr>
      </w:pPr>
    </w:p>
    <w:p w14:paraId="6F02C753" w14:textId="77777777" w:rsidR="00BA6115" w:rsidRPr="00BB2DFC" w:rsidRDefault="00BA6115" w:rsidP="00BA6115">
      <w:pPr>
        <w:spacing w:after="0" w:line="240" w:lineRule="auto"/>
        <w:jc w:val="both"/>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643"/>
      </w:tblGrid>
      <w:tr w:rsidR="000E2931" w:rsidRPr="00BB2DFC" w14:paraId="6975FF5A" w14:textId="77777777">
        <w:tc>
          <w:tcPr>
            <w:tcW w:w="0" w:type="auto"/>
            <w:shd w:val="clear" w:color="auto" w:fill="000000"/>
            <w:tcMar>
              <w:top w:w="150" w:type="dxa"/>
              <w:bottom w:w="150" w:type="dxa"/>
            </w:tcMar>
            <w:vAlign w:val="center"/>
          </w:tcPr>
          <w:p w14:paraId="58A5BDFA" w14:textId="77777777" w:rsidR="000E2931" w:rsidRPr="00BB2DFC" w:rsidRDefault="00AC129E">
            <w:pPr>
              <w:rPr>
                <w:rFonts w:ascii="Arial" w:hAnsi="Arial" w:cs="Arial"/>
                <w:sz w:val="18"/>
                <w:szCs w:val="18"/>
              </w:rPr>
            </w:pPr>
            <w:r w:rsidRPr="00BB2DFC">
              <w:rPr>
                <w:rFonts w:ascii="Arial" w:hAnsi="Arial" w:cs="Arial"/>
                <w:b/>
                <w:bCs/>
                <w:color w:val="FFFFFF"/>
                <w:position w:val="-2"/>
                <w:sz w:val="18"/>
                <w:szCs w:val="18"/>
                <w:shd w:val="clear" w:color="auto" w:fill="000000"/>
              </w:rPr>
              <w:t>10</w:t>
            </w:r>
            <w:r w:rsidR="0001464C" w:rsidRPr="00BB2DFC">
              <w:rPr>
                <w:rFonts w:ascii="Arial" w:hAnsi="Arial" w:cs="Arial"/>
                <w:b/>
                <w:bCs/>
                <w:color w:val="FFFFFF"/>
                <w:position w:val="-2"/>
                <w:sz w:val="18"/>
                <w:szCs w:val="18"/>
                <w:shd w:val="clear" w:color="auto" w:fill="000000"/>
              </w:rPr>
              <w:t>. Obvestilo o oddaji naročila</w:t>
            </w:r>
          </w:p>
        </w:tc>
      </w:tr>
    </w:tbl>
    <w:p w14:paraId="6ED2103C" w14:textId="77777777" w:rsidR="00CA693C" w:rsidRPr="00BB2DFC" w:rsidRDefault="00CA693C" w:rsidP="00CA693C">
      <w:pPr>
        <w:spacing w:after="0" w:line="240" w:lineRule="auto"/>
        <w:jc w:val="both"/>
        <w:rPr>
          <w:rFonts w:ascii="Arial" w:hAnsi="Arial" w:cs="Arial"/>
          <w:color w:val="000000"/>
          <w:sz w:val="18"/>
          <w:szCs w:val="18"/>
        </w:rPr>
      </w:pPr>
    </w:p>
    <w:p w14:paraId="0BC5C742" w14:textId="77777777" w:rsidR="000E2931" w:rsidRPr="00BB2DFC" w:rsidRDefault="0001464C" w:rsidP="00CA693C">
      <w:pPr>
        <w:spacing w:after="0" w:line="240" w:lineRule="auto"/>
        <w:jc w:val="both"/>
        <w:rPr>
          <w:rFonts w:ascii="Arial" w:hAnsi="Arial" w:cs="Arial"/>
          <w:sz w:val="18"/>
          <w:szCs w:val="18"/>
        </w:rPr>
      </w:pPr>
      <w:r w:rsidRPr="00BB2DFC">
        <w:rPr>
          <w:rFonts w:ascii="Arial" w:hAnsi="Arial" w:cs="Arial"/>
          <w:color w:val="000000"/>
          <w:sz w:val="18"/>
          <w:szCs w:val="18"/>
        </w:rPr>
        <w:t xml:space="preserve">Po sprejemu odločitve o oddaji naročila bo naročnik </w:t>
      </w:r>
      <w:r w:rsidR="00A972D9" w:rsidRPr="00BB2DFC">
        <w:rPr>
          <w:rFonts w:ascii="Arial" w:hAnsi="Arial" w:cs="Arial"/>
          <w:color w:val="000000"/>
          <w:sz w:val="18"/>
          <w:szCs w:val="18"/>
        </w:rPr>
        <w:t>podpisano odločitev o oddaji naročila</w:t>
      </w:r>
      <w:r w:rsidRPr="00BB2DFC">
        <w:rPr>
          <w:rFonts w:ascii="Arial" w:hAnsi="Arial" w:cs="Arial"/>
          <w:color w:val="000000"/>
          <w:sz w:val="18"/>
          <w:szCs w:val="18"/>
        </w:rPr>
        <w:t xml:space="preserve"> </w:t>
      </w:r>
      <w:r w:rsidRPr="00BB2DFC">
        <w:rPr>
          <w:rFonts w:ascii="Arial" w:hAnsi="Arial" w:cs="Arial"/>
          <w:b/>
          <w:bCs/>
          <w:color w:val="000000"/>
          <w:sz w:val="18"/>
          <w:szCs w:val="18"/>
          <w:u w:val="single"/>
        </w:rPr>
        <w:t>objavil na portalu javnih naročil</w:t>
      </w:r>
      <w:r w:rsidRPr="00BB2DFC">
        <w:rPr>
          <w:rFonts w:ascii="Arial" w:hAnsi="Arial" w:cs="Arial"/>
          <w:color w:val="000000"/>
          <w:sz w:val="18"/>
          <w:szCs w:val="18"/>
        </w:rPr>
        <w:t xml:space="preserve">. Naročnik o vseh odločitvah obvesti ponudnike in kandidate na način, da odločitev objavi na portalu javnih naročil. </w:t>
      </w:r>
      <w:r w:rsidRPr="00BB2DFC">
        <w:rPr>
          <w:rFonts w:ascii="Arial" w:hAnsi="Arial" w:cs="Arial"/>
          <w:b/>
          <w:bCs/>
          <w:color w:val="000000"/>
          <w:sz w:val="18"/>
          <w:szCs w:val="18"/>
          <w:u w:val="single"/>
        </w:rPr>
        <w:t>Odločitev se šteje za vročeno z dnem objave na portalu javnih naročil.</w:t>
      </w:r>
      <w:r w:rsidR="004C46AD" w:rsidRPr="00BB2DFC">
        <w:rPr>
          <w:rFonts w:ascii="Arial" w:hAnsi="Arial" w:cs="Arial"/>
          <w:b/>
          <w:bCs/>
          <w:color w:val="000000"/>
          <w:sz w:val="18"/>
          <w:szCs w:val="18"/>
          <w:u w:val="single"/>
        </w:rPr>
        <w:t xml:space="preserve"> </w:t>
      </w:r>
      <w:r w:rsidRPr="00BB2DFC">
        <w:rPr>
          <w:rFonts w:ascii="Arial" w:hAnsi="Arial" w:cs="Arial"/>
          <w:b/>
          <w:bCs/>
          <w:color w:val="000000"/>
          <w:sz w:val="18"/>
          <w:szCs w:val="18"/>
        </w:rPr>
        <w:t>Ponudnike opozarjamo, da so sami dolžni spremljati objave odločitev na portalu javnih naročil.</w:t>
      </w:r>
    </w:p>
    <w:p w14:paraId="3D79F363" w14:textId="77777777" w:rsidR="004C46AD" w:rsidRPr="00BB2DFC" w:rsidRDefault="004C46AD" w:rsidP="00CA693C">
      <w:pPr>
        <w:spacing w:after="0" w:line="240" w:lineRule="auto"/>
        <w:jc w:val="both"/>
        <w:rPr>
          <w:rFonts w:ascii="Arial" w:hAnsi="Arial" w:cs="Arial"/>
          <w:color w:val="000000"/>
          <w:sz w:val="18"/>
          <w:szCs w:val="18"/>
        </w:rPr>
      </w:pPr>
    </w:p>
    <w:p w14:paraId="0A7AF097" w14:textId="77777777" w:rsidR="000E2931" w:rsidRPr="00BB2DFC" w:rsidRDefault="0001464C" w:rsidP="00CA693C">
      <w:pPr>
        <w:spacing w:after="0" w:line="240" w:lineRule="auto"/>
        <w:jc w:val="both"/>
        <w:rPr>
          <w:rFonts w:ascii="Arial" w:hAnsi="Arial" w:cs="Arial"/>
          <w:color w:val="000000"/>
          <w:sz w:val="18"/>
          <w:szCs w:val="18"/>
        </w:rPr>
      </w:pPr>
      <w:r w:rsidRPr="00BB2DFC">
        <w:rPr>
          <w:rFonts w:ascii="Arial" w:hAnsi="Arial" w:cs="Arial"/>
          <w:color w:val="000000"/>
          <w:sz w:val="18"/>
          <w:szCs w:val="18"/>
        </w:rPr>
        <w:t>Naročnik lahko do pravnomočnosti odločitve o oddaji javnega naročila z namenom odprave nezakonitosti po pre</w:t>
      </w:r>
      <w:r w:rsidR="005B651C" w:rsidRPr="00BB2DFC">
        <w:rPr>
          <w:rFonts w:ascii="Arial" w:hAnsi="Arial" w:cs="Arial"/>
          <w:color w:val="000000"/>
          <w:sz w:val="18"/>
          <w:szCs w:val="18"/>
        </w:rPr>
        <w:t>dhodni ugotovitvi utemeljenosti</w:t>
      </w:r>
      <w:r w:rsidRPr="00BB2DFC">
        <w:rPr>
          <w:rFonts w:ascii="Arial" w:hAnsi="Arial" w:cs="Arial"/>
          <w:color w:val="000000"/>
          <w:sz w:val="18"/>
          <w:szCs w:val="18"/>
        </w:rPr>
        <w:t xml:space="preserve"> svojo odločitev na lastno pobudo spremeni in sprejme novo odločite</w:t>
      </w:r>
      <w:r w:rsidR="00CA693C" w:rsidRPr="00BB2DFC">
        <w:rPr>
          <w:rFonts w:ascii="Arial" w:hAnsi="Arial" w:cs="Arial"/>
          <w:color w:val="000000"/>
          <w:sz w:val="18"/>
          <w:szCs w:val="18"/>
        </w:rPr>
        <w:t>v, s katero nadomesti prejšnjo.</w:t>
      </w:r>
    </w:p>
    <w:p w14:paraId="296C793E" w14:textId="77777777" w:rsidR="00CA693C" w:rsidRPr="00BB2DFC" w:rsidRDefault="00CA693C" w:rsidP="00CA693C">
      <w:pPr>
        <w:spacing w:after="0" w:line="240" w:lineRule="auto"/>
        <w:jc w:val="both"/>
        <w:rPr>
          <w:rFonts w:ascii="Arial" w:hAnsi="Arial" w:cs="Arial"/>
          <w:sz w:val="18"/>
          <w:szCs w:val="18"/>
        </w:rPr>
      </w:pPr>
    </w:p>
    <w:p w14:paraId="417415B1" w14:textId="77777777" w:rsidR="0073489D" w:rsidRPr="00BB2DFC" w:rsidRDefault="0073489D" w:rsidP="00CA693C">
      <w:pPr>
        <w:spacing w:after="0" w:line="240" w:lineRule="auto"/>
        <w:jc w:val="both"/>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643"/>
      </w:tblGrid>
      <w:tr w:rsidR="000E2931" w:rsidRPr="00BB2DFC" w14:paraId="129EDB41" w14:textId="77777777">
        <w:tc>
          <w:tcPr>
            <w:tcW w:w="0" w:type="auto"/>
            <w:shd w:val="clear" w:color="auto" w:fill="000000"/>
            <w:tcMar>
              <w:top w:w="150" w:type="dxa"/>
              <w:bottom w:w="150" w:type="dxa"/>
            </w:tcMar>
            <w:vAlign w:val="center"/>
          </w:tcPr>
          <w:p w14:paraId="1D70FCCC" w14:textId="77777777" w:rsidR="000E2931" w:rsidRPr="00BB2DFC" w:rsidRDefault="0001464C" w:rsidP="00AC129E">
            <w:pPr>
              <w:rPr>
                <w:rFonts w:ascii="Arial" w:hAnsi="Arial" w:cs="Arial"/>
                <w:sz w:val="18"/>
                <w:szCs w:val="18"/>
              </w:rPr>
            </w:pPr>
            <w:r w:rsidRPr="00BB2DFC">
              <w:rPr>
                <w:rFonts w:ascii="Arial" w:hAnsi="Arial" w:cs="Arial"/>
                <w:b/>
                <w:bCs/>
                <w:color w:val="FFFFFF"/>
                <w:position w:val="-2"/>
                <w:sz w:val="18"/>
                <w:szCs w:val="18"/>
                <w:shd w:val="clear" w:color="auto" w:fill="000000"/>
              </w:rPr>
              <w:t>1</w:t>
            </w:r>
            <w:r w:rsidR="00AC129E" w:rsidRPr="00BB2DFC">
              <w:rPr>
                <w:rFonts w:ascii="Arial" w:hAnsi="Arial" w:cs="Arial"/>
                <w:b/>
                <w:bCs/>
                <w:color w:val="FFFFFF"/>
                <w:position w:val="-2"/>
                <w:sz w:val="18"/>
                <w:szCs w:val="18"/>
                <w:shd w:val="clear" w:color="auto" w:fill="000000"/>
              </w:rPr>
              <w:t>1</w:t>
            </w:r>
            <w:r w:rsidRPr="00BB2DFC">
              <w:rPr>
                <w:rFonts w:ascii="Arial" w:hAnsi="Arial" w:cs="Arial"/>
                <w:b/>
                <w:bCs/>
                <w:color w:val="FFFFFF"/>
                <w:position w:val="-2"/>
                <w:sz w:val="18"/>
                <w:szCs w:val="18"/>
                <w:shd w:val="clear" w:color="auto" w:fill="000000"/>
              </w:rPr>
              <w:t>. Sklenitev pogodbe in spremembe pogodbe</w:t>
            </w:r>
          </w:p>
        </w:tc>
      </w:tr>
    </w:tbl>
    <w:p w14:paraId="734E087A" w14:textId="77777777" w:rsidR="004C46AD" w:rsidRPr="00BB2DFC" w:rsidRDefault="004C46AD" w:rsidP="004C46AD">
      <w:pPr>
        <w:spacing w:after="0" w:line="240" w:lineRule="auto"/>
        <w:jc w:val="both"/>
        <w:rPr>
          <w:rFonts w:ascii="Arial" w:hAnsi="Arial" w:cs="Arial"/>
          <w:color w:val="000000"/>
          <w:sz w:val="18"/>
          <w:szCs w:val="18"/>
          <w:highlight w:val="magenta"/>
        </w:rPr>
      </w:pPr>
    </w:p>
    <w:p w14:paraId="13A8358C" w14:textId="77777777" w:rsidR="00B80412" w:rsidRPr="00BB2DFC" w:rsidRDefault="0001464C" w:rsidP="004C46AD">
      <w:pPr>
        <w:spacing w:after="0" w:line="240" w:lineRule="auto"/>
        <w:jc w:val="both"/>
        <w:rPr>
          <w:rFonts w:ascii="Arial" w:hAnsi="Arial" w:cs="Arial"/>
          <w:color w:val="000000"/>
          <w:sz w:val="18"/>
          <w:szCs w:val="18"/>
        </w:rPr>
      </w:pPr>
      <w:r w:rsidRPr="00BB2DFC">
        <w:rPr>
          <w:rFonts w:ascii="Arial" w:hAnsi="Arial" w:cs="Arial"/>
          <w:color w:val="000000"/>
          <w:sz w:val="18"/>
          <w:szCs w:val="18"/>
        </w:rPr>
        <w:t xml:space="preserve">Izbrani ponudnik bo pozvan k podpisu pogodbe. Pogodba bo </w:t>
      </w:r>
      <w:r w:rsidR="00292315">
        <w:rPr>
          <w:rFonts w:ascii="Arial" w:hAnsi="Arial" w:cs="Arial"/>
          <w:color w:val="000000"/>
          <w:sz w:val="18"/>
          <w:szCs w:val="18"/>
        </w:rPr>
        <w:t>zaradi</w:t>
      </w:r>
      <w:r w:rsidRPr="00BB2DFC">
        <w:rPr>
          <w:rFonts w:ascii="Arial" w:hAnsi="Arial" w:cs="Arial"/>
          <w:color w:val="000000"/>
          <w:sz w:val="18"/>
          <w:szCs w:val="18"/>
        </w:rPr>
        <w:t xml:space="preserve"> zahtevanega zavarovanja za dobro izvedbo </w:t>
      </w:r>
      <w:r w:rsidR="00190B5F" w:rsidRPr="00BB2DFC">
        <w:rPr>
          <w:rFonts w:ascii="Arial" w:hAnsi="Arial" w:cs="Arial"/>
          <w:color w:val="000000"/>
          <w:sz w:val="18"/>
          <w:szCs w:val="18"/>
        </w:rPr>
        <w:t xml:space="preserve">pogodbenih obveznosti </w:t>
      </w:r>
      <w:r w:rsidRPr="00BB2DFC">
        <w:rPr>
          <w:rFonts w:ascii="Arial" w:hAnsi="Arial" w:cs="Arial"/>
          <w:color w:val="000000"/>
          <w:sz w:val="18"/>
          <w:szCs w:val="18"/>
        </w:rPr>
        <w:t xml:space="preserve">sklenjena pod </w:t>
      </w:r>
      <w:proofErr w:type="spellStart"/>
      <w:r w:rsidRPr="00BB2DFC">
        <w:rPr>
          <w:rFonts w:ascii="Arial" w:hAnsi="Arial" w:cs="Arial"/>
          <w:color w:val="000000"/>
          <w:sz w:val="18"/>
          <w:szCs w:val="18"/>
        </w:rPr>
        <w:t>odložnim</w:t>
      </w:r>
      <w:proofErr w:type="spellEnd"/>
      <w:r w:rsidRPr="00BB2DFC">
        <w:rPr>
          <w:rFonts w:ascii="Arial" w:hAnsi="Arial" w:cs="Arial"/>
          <w:color w:val="000000"/>
          <w:sz w:val="18"/>
          <w:szCs w:val="18"/>
        </w:rPr>
        <w:t xml:space="preserve"> pogojem do predložitve zahtevanega zavarovanja naročniku in do izpolnitve morebitnih drugih pogojev, kot izhajajo iz vzorca pogodbe in te razpisne dokumentacije.</w:t>
      </w:r>
      <w:r w:rsidR="00B80412" w:rsidRPr="00BB2DFC">
        <w:rPr>
          <w:rFonts w:ascii="Arial" w:hAnsi="Arial" w:cs="Arial"/>
          <w:sz w:val="18"/>
          <w:szCs w:val="18"/>
        </w:rPr>
        <w:t xml:space="preserve"> </w:t>
      </w:r>
      <w:r w:rsidR="00B80412" w:rsidRPr="00BB2DFC">
        <w:rPr>
          <w:rFonts w:ascii="Arial" w:hAnsi="Arial" w:cs="Arial"/>
          <w:color w:val="000000"/>
          <w:sz w:val="18"/>
          <w:szCs w:val="18"/>
        </w:rPr>
        <w:t>Pogodba se bo pred podpisom vsebinsko prilagodila glede na to, ali bo izbrani ponudnik predložil skupno ponudbo, prijavil sodelovanje podizvajalcev in podobno.</w:t>
      </w:r>
      <w:r w:rsidR="004C46AD" w:rsidRPr="00BB2DFC">
        <w:rPr>
          <w:rFonts w:ascii="Arial" w:hAnsi="Arial" w:cs="Arial"/>
          <w:color w:val="000000"/>
          <w:sz w:val="18"/>
          <w:szCs w:val="18"/>
        </w:rPr>
        <w:t xml:space="preserve"> </w:t>
      </w:r>
      <w:r w:rsidRPr="00BB2DFC">
        <w:rPr>
          <w:rFonts w:ascii="Arial" w:hAnsi="Arial" w:cs="Arial"/>
          <w:color w:val="000000"/>
          <w:sz w:val="18"/>
          <w:szCs w:val="18"/>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371AEDD6" w14:textId="77777777" w:rsidR="004C46AD" w:rsidRPr="00BB2DFC" w:rsidRDefault="004C46AD" w:rsidP="004C46AD">
      <w:pPr>
        <w:spacing w:after="0" w:line="240" w:lineRule="auto"/>
        <w:jc w:val="both"/>
        <w:rPr>
          <w:rFonts w:ascii="Arial" w:hAnsi="Arial" w:cs="Arial"/>
          <w:color w:val="000000"/>
          <w:sz w:val="18"/>
          <w:szCs w:val="18"/>
        </w:rPr>
      </w:pPr>
    </w:p>
    <w:p w14:paraId="1F230A81" w14:textId="77777777" w:rsidR="005D7283" w:rsidRPr="00BB2DFC" w:rsidRDefault="005D7283" w:rsidP="005D7283">
      <w:pPr>
        <w:spacing w:before="225" w:after="0" w:line="240" w:lineRule="auto"/>
        <w:jc w:val="both"/>
        <w:rPr>
          <w:rFonts w:ascii="Arial" w:hAnsi="Arial" w:cs="Arial"/>
        </w:rPr>
      </w:pPr>
      <w:r w:rsidRPr="00BB2DFC">
        <w:rPr>
          <w:rFonts w:ascii="Arial" w:hAnsi="Arial" w:cs="Arial"/>
          <w:color w:val="000000"/>
          <w:sz w:val="18"/>
          <w:szCs w:val="18"/>
        </w:rPr>
        <w:t>V skladu z ZJN-3 se lahko pogodba o izvedbi javnega naročila spremeni brez novega p</w:t>
      </w:r>
      <w:r w:rsidR="00292315">
        <w:rPr>
          <w:rFonts w:ascii="Arial" w:hAnsi="Arial" w:cs="Arial"/>
          <w:color w:val="000000"/>
          <w:sz w:val="18"/>
          <w:szCs w:val="18"/>
        </w:rPr>
        <w:t>ostopka javnega naročanja.</w:t>
      </w:r>
    </w:p>
    <w:p w14:paraId="1E56AF96" w14:textId="77777777" w:rsidR="005D7283" w:rsidRDefault="005D7283" w:rsidP="004C46AD">
      <w:pPr>
        <w:spacing w:after="0" w:line="240" w:lineRule="auto"/>
        <w:jc w:val="both"/>
        <w:rPr>
          <w:rFonts w:ascii="Arial" w:hAnsi="Arial" w:cs="Arial"/>
          <w:color w:val="000000"/>
          <w:sz w:val="18"/>
          <w:szCs w:val="18"/>
        </w:rPr>
      </w:pPr>
    </w:p>
    <w:p w14:paraId="29778479" w14:textId="77777777" w:rsidR="00D33C99" w:rsidRPr="00BB2DFC" w:rsidRDefault="00D33C99" w:rsidP="004C46AD">
      <w:pPr>
        <w:spacing w:after="0" w:line="240" w:lineRule="auto"/>
        <w:jc w:val="both"/>
        <w:rPr>
          <w:rFonts w:ascii="Arial" w:hAnsi="Arial" w:cs="Arial"/>
          <w:color w:val="000000"/>
          <w:sz w:val="18"/>
          <w:szCs w:val="18"/>
        </w:rPr>
      </w:pPr>
    </w:p>
    <w:tbl>
      <w:tblPr>
        <w:tblStyle w:val="NormalTablePHPDOCX"/>
        <w:tblW w:w="2500" w:type="pct"/>
        <w:tblInd w:w="108" w:type="dxa"/>
        <w:tblLook w:val="04A0" w:firstRow="1" w:lastRow="0" w:firstColumn="1" w:lastColumn="0" w:noHBand="0" w:noVBand="1"/>
      </w:tblPr>
      <w:tblGrid>
        <w:gridCol w:w="4643"/>
      </w:tblGrid>
      <w:tr w:rsidR="000E2931" w:rsidRPr="00BB2DFC" w14:paraId="14CC7A88" w14:textId="77777777">
        <w:tc>
          <w:tcPr>
            <w:tcW w:w="0" w:type="auto"/>
            <w:shd w:val="clear" w:color="auto" w:fill="000000"/>
            <w:tcMar>
              <w:top w:w="150" w:type="dxa"/>
              <w:bottom w:w="150" w:type="dxa"/>
            </w:tcMar>
            <w:vAlign w:val="center"/>
          </w:tcPr>
          <w:p w14:paraId="7E9AD439" w14:textId="77777777" w:rsidR="000E2931" w:rsidRPr="00BB2DFC" w:rsidRDefault="00AC129E">
            <w:pPr>
              <w:rPr>
                <w:rFonts w:ascii="Arial" w:hAnsi="Arial" w:cs="Arial"/>
                <w:sz w:val="18"/>
                <w:szCs w:val="18"/>
              </w:rPr>
            </w:pPr>
            <w:r w:rsidRPr="00BB2DFC">
              <w:rPr>
                <w:rFonts w:ascii="Arial" w:hAnsi="Arial" w:cs="Arial"/>
                <w:b/>
                <w:bCs/>
                <w:color w:val="FFFFFF"/>
                <w:position w:val="-2"/>
                <w:sz w:val="18"/>
                <w:szCs w:val="18"/>
                <w:shd w:val="clear" w:color="auto" w:fill="000000"/>
              </w:rPr>
              <w:t>12</w:t>
            </w:r>
            <w:r w:rsidR="0001464C" w:rsidRPr="00BB2DFC">
              <w:rPr>
                <w:rFonts w:ascii="Arial" w:hAnsi="Arial" w:cs="Arial"/>
                <w:b/>
                <w:bCs/>
                <w:color w:val="FFFFFF"/>
                <w:position w:val="-2"/>
                <w:sz w:val="18"/>
                <w:szCs w:val="18"/>
                <w:shd w:val="clear" w:color="auto" w:fill="000000"/>
              </w:rPr>
              <w:t>. Zaupnost ponudbene dokumentacije</w:t>
            </w:r>
          </w:p>
        </w:tc>
      </w:tr>
    </w:tbl>
    <w:p w14:paraId="03857592" w14:textId="77777777" w:rsidR="004C46AD" w:rsidRPr="00BB2DFC" w:rsidRDefault="004C46AD" w:rsidP="004C46AD">
      <w:pPr>
        <w:spacing w:after="0" w:line="240" w:lineRule="auto"/>
        <w:jc w:val="both"/>
        <w:rPr>
          <w:rFonts w:ascii="Arial" w:hAnsi="Arial" w:cs="Arial"/>
          <w:color w:val="000000"/>
          <w:sz w:val="18"/>
          <w:szCs w:val="18"/>
        </w:rPr>
      </w:pPr>
    </w:p>
    <w:p w14:paraId="31FC246D" w14:textId="77777777" w:rsidR="000E2931" w:rsidRPr="00BB2DFC" w:rsidRDefault="0001464C" w:rsidP="004C46AD">
      <w:pPr>
        <w:spacing w:after="0" w:line="240" w:lineRule="auto"/>
        <w:jc w:val="both"/>
        <w:rPr>
          <w:rFonts w:ascii="Arial" w:hAnsi="Arial" w:cs="Arial"/>
          <w:color w:val="000000"/>
          <w:sz w:val="18"/>
          <w:szCs w:val="18"/>
        </w:rPr>
      </w:pPr>
      <w:r w:rsidRPr="00BB2DFC">
        <w:rPr>
          <w:rFonts w:ascii="Arial" w:hAnsi="Arial" w:cs="Arial"/>
          <w:color w:val="000000"/>
          <w:sz w:val="18"/>
          <w:szCs w:val="18"/>
        </w:rPr>
        <w:t>Ponudniki, ki z udeležbo v postopku oziroma izvajanju pogodbenih obveznosti izvedo za zaupne podatke oziroma poslovne skrivnosti, so jih dolž</w:t>
      </w:r>
      <w:r w:rsidR="00506B84" w:rsidRPr="00BB2DFC">
        <w:rPr>
          <w:rFonts w:ascii="Arial" w:hAnsi="Arial" w:cs="Arial"/>
          <w:color w:val="000000"/>
          <w:sz w:val="18"/>
          <w:szCs w:val="18"/>
        </w:rPr>
        <w:t>ni varovati v skladu s predpisi, ki urejajo varovanje poslovne skrivnosti.</w:t>
      </w:r>
    </w:p>
    <w:p w14:paraId="310E40E4" w14:textId="77777777" w:rsidR="004C46AD" w:rsidRPr="00BB2DFC" w:rsidRDefault="004C46AD" w:rsidP="004C46AD">
      <w:pPr>
        <w:spacing w:after="0" w:line="240" w:lineRule="auto"/>
        <w:jc w:val="both"/>
        <w:rPr>
          <w:rFonts w:ascii="Arial" w:hAnsi="Arial" w:cs="Arial"/>
          <w:sz w:val="18"/>
          <w:szCs w:val="18"/>
        </w:rPr>
      </w:pPr>
    </w:p>
    <w:p w14:paraId="0ADC35C3" w14:textId="77777777" w:rsidR="004C46AD" w:rsidRPr="00BB2DFC" w:rsidRDefault="0001464C" w:rsidP="004C46AD">
      <w:pPr>
        <w:spacing w:after="0" w:line="240" w:lineRule="auto"/>
        <w:jc w:val="both"/>
        <w:rPr>
          <w:rFonts w:ascii="Arial" w:hAnsi="Arial" w:cs="Arial"/>
          <w:color w:val="000000"/>
          <w:sz w:val="18"/>
          <w:szCs w:val="18"/>
        </w:rPr>
      </w:pPr>
      <w:r w:rsidRPr="00BB2DFC">
        <w:rPr>
          <w:rFonts w:ascii="Arial" w:hAnsi="Arial" w:cs="Arial"/>
          <w:color w:val="000000"/>
          <w:sz w:val="18"/>
          <w:szCs w:val="18"/>
        </w:rPr>
        <w:lastRenderedPageBreak/>
        <w:t xml:space="preserve">Podatki, ki jih bo ponudnik upravičeno označil kot zaupne oziroma poslovno skrivnost, bodo uporabljeni zgolj za namene postopka in ne bodo dostopni nikomur zunaj kroga oseb, ki bodo vključene v postopek </w:t>
      </w:r>
      <w:r w:rsidR="00485C2B">
        <w:rPr>
          <w:rFonts w:ascii="Arial" w:hAnsi="Arial" w:cs="Arial"/>
          <w:color w:val="000000"/>
          <w:sz w:val="18"/>
          <w:szCs w:val="18"/>
        </w:rPr>
        <w:t>tega</w:t>
      </w:r>
      <w:r w:rsidRPr="00BB2DFC">
        <w:rPr>
          <w:rFonts w:ascii="Arial" w:hAnsi="Arial" w:cs="Arial"/>
          <w:color w:val="000000"/>
          <w:sz w:val="18"/>
          <w:szCs w:val="18"/>
        </w:rPr>
        <w:t xml:space="preserve"> javnega naročila. </w:t>
      </w:r>
    </w:p>
    <w:p w14:paraId="3D071F87" w14:textId="77777777" w:rsidR="00506B84" w:rsidRPr="00BB2DFC" w:rsidRDefault="00506B84" w:rsidP="004C46AD">
      <w:pPr>
        <w:spacing w:after="0" w:line="240" w:lineRule="auto"/>
        <w:jc w:val="both"/>
        <w:rPr>
          <w:rFonts w:ascii="Arial" w:hAnsi="Arial" w:cs="Arial"/>
          <w:sz w:val="18"/>
          <w:szCs w:val="18"/>
        </w:rPr>
      </w:pPr>
    </w:p>
    <w:p w14:paraId="555165E5" w14:textId="77777777" w:rsidR="000E2931" w:rsidRPr="00BB2DFC" w:rsidRDefault="0001464C" w:rsidP="004C46AD">
      <w:pPr>
        <w:spacing w:after="0" w:line="240" w:lineRule="auto"/>
        <w:jc w:val="both"/>
        <w:rPr>
          <w:rFonts w:ascii="Arial" w:hAnsi="Arial" w:cs="Arial"/>
          <w:color w:val="000000"/>
          <w:sz w:val="18"/>
          <w:szCs w:val="18"/>
        </w:rPr>
      </w:pPr>
      <w:r w:rsidRPr="00BB2DFC">
        <w:rPr>
          <w:rFonts w:ascii="Arial" w:hAnsi="Arial" w:cs="Arial"/>
          <w:color w:val="000000"/>
          <w:sz w:val="18"/>
          <w:szCs w:val="18"/>
        </w:rPr>
        <w:t>Vsi podatki, ki so na podlagi ZJN-3 javni oziroma podatki, ki so javni na podlagi drugega zakona, ne bodo obravnavani kot poslovna skrivnost, ne glede na to, ali jih bo ponudnik opredelil oziroma označil kot take.</w:t>
      </w:r>
    </w:p>
    <w:p w14:paraId="2EBED297" w14:textId="77777777" w:rsidR="00506B84" w:rsidRPr="00BB2DFC" w:rsidRDefault="00506B84" w:rsidP="004C46AD">
      <w:pPr>
        <w:spacing w:after="0" w:line="240" w:lineRule="auto"/>
        <w:jc w:val="both"/>
        <w:rPr>
          <w:rFonts w:ascii="Arial" w:hAnsi="Arial" w:cs="Arial"/>
          <w:color w:val="000000"/>
          <w:sz w:val="18"/>
          <w:szCs w:val="18"/>
        </w:rPr>
      </w:pPr>
    </w:p>
    <w:p w14:paraId="69A1C0DF" w14:textId="77777777" w:rsidR="00506B84" w:rsidRPr="00BB2DFC" w:rsidRDefault="00506B84" w:rsidP="004C46AD">
      <w:pPr>
        <w:spacing w:after="0" w:line="240" w:lineRule="auto"/>
        <w:jc w:val="both"/>
        <w:rPr>
          <w:rFonts w:ascii="Arial" w:hAnsi="Arial" w:cs="Arial"/>
          <w:color w:val="000000"/>
          <w:sz w:val="18"/>
          <w:szCs w:val="18"/>
        </w:rPr>
      </w:pPr>
      <w:r w:rsidRPr="00BB2DFC">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p w14:paraId="7D7118EE" w14:textId="77777777" w:rsidR="00506B84" w:rsidRPr="00BB2DFC" w:rsidRDefault="00506B84" w:rsidP="004C46AD">
      <w:pPr>
        <w:spacing w:after="0" w:line="240" w:lineRule="auto"/>
        <w:jc w:val="both"/>
        <w:rPr>
          <w:rFonts w:ascii="Arial" w:hAnsi="Arial" w:cs="Arial"/>
          <w:color w:val="000000"/>
          <w:sz w:val="18"/>
          <w:szCs w:val="18"/>
        </w:rPr>
      </w:pPr>
    </w:p>
    <w:p w14:paraId="76D64E34" w14:textId="77777777" w:rsidR="00073A82" w:rsidRPr="00BB2DFC" w:rsidRDefault="00073A82" w:rsidP="004C46AD">
      <w:pPr>
        <w:spacing w:after="0" w:line="240" w:lineRule="auto"/>
        <w:jc w:val="both"/>
        <w:rPr>
          <w:rFonts w:ascii="Arial" w:hAnsi="Arial" w:cs="Arial"/>
          <w:color w:val="000000"/>
          <w:sz w:val="18"/>
          <w:szCs w:val="18"/>
        </w:rPr>
      </w:pPr>
    </w:p>
    <w:tbl>
      <w:tblPr>
        <w:tblStyle w:val="NormalTablePHPDOCX"/>
        <w:tblW w:w="2500" w:type="pct"/>
        <w:tblInd w:w="108" w:type="dxa"/>
        <w:tblLook w:val="04A0" w:firstRow="1" w:lastRow="0" w:firstColumn="1" w:lastColumn="0" w:noHBand="0" w:noVBand="1"/>
      </w:tblPr>
      <w:tblGrid>
        <w:gridCol w:w="4643"/>
      </w:tblGrid>
      <w:tr w:rsidR="000E2931" w:rsidRPr="00BB2DFC" w14:paraId="40C45A04" w14:textId="77777777">
        <w:tc>
          <w:tcPr>
            <w:tcW w:w="0" w:type="auto"/>
            <w:shd w:val="clear" w:color="auto" w:fill="000000"/>
            <w:tcMar>
              <w:top w:w="150" w:type="dxa"/>
              <w:bottom w:w="150" w:type="dxa"/>
            </w:tcMar>
            <w:vAlign w:val="center"/>
          </w:tcPr>
          <w:p w14:paraId="168328E3" w14:textId="77777777" w:rsidR="000E2931" w:rsidRPr="00BB2DFC" w:rsidRDefault="0001464C" w:rsidP="00AC129E">
            <w:pPr>
              <w:rPr>
                <w:rFonts w:ascii="Arial" w:hAnsi="Arial" w:cs="Arial"/>
                <w:sz w:val="18"/>
                <w:szCs w:val="18"/>
                <w:highlight w:val="yellow"/>
              </w:rPr>
            </w:pPr>
            <w:r w:rsidRPr="00BB2DFC">
              <w:rPr>
                <w:rFonts w:ascii="Arial" w:hAnsi="Arial" w:cs="Arial"/>
                <w:b/>
                <w:bCs/>
                <w:color w:val="FFFFFF"/>
                <w:position w:val="-2"/>
                <w:sz w:val="18"/>
                <w:szCs w:val="18"/>
                <w:shd w:val="clear" w:color="auto" w:fill="000000"/>
              </w:rPr>
              <w:t>1</w:t>
            </w:r>
            <w:r w:rsidR="00AC129E" w:rsidRPr="00BB2DFC">
              <w:rPr>
                <w:rFonts w:ascii="Arial" w:hAnsi="Arial" w:cs="Arial"/>
                <w:b/>
                <w:bCs/>
                <w:color w:val="FFFFFF"/>
                <w:position w:val="-2"/>
                <w:sz w:val="18"/>
                <w:szCs w:val="18"/>
                <w:shd w:val="clear" w:color="auto" w:fill="000000"/>
              </w:rPr>
              <w:t>3</w:t>
            </w:r>
            <w:r w:rsidRPr="00BB2DFC">
              <w:rPr>
                <w:rFonts w:ascii="Arial" w:hAnsi="Arial" w:cs="Arial"/>
                <w:b/>
                <w:bCs/>
                <w:color w:val="FFFFFF"/>
                <w:position w:val="-2"/>
                <w:sz w:val="18"/>
                <w:szCs w:val="18"/>
                <w:shd w:val="clear" w:color="auto" w:fill="000000"/>
              </w:rPr>
              <w:t>. Pravno varstvo</w:t>
            </w:r>
          </w:p>
        </w:tc>
      </w:tr>
    </w:tbl>
    <w:p w14:paraId="47BE2538" w14:textId="77777777" w:rsidR="004C46AD" w:rsidRPr="00BB2DFC" w:rsidRDefault="004C46AD" w:rsidP="004C46AD">
      <w:pPr>
        <w:spacing w:after="0" w:line="240" w:lineRule="auto"/>
        <w:jc w:val="both"/>
        <w:rPr>
          <w:rFonts w:ascii="Arial" w:hAnsi="Arial" w:cs="Arial"/>
          <w:color w:val="000000"/>
          <w:sz w:val="18"/>
          <w:szCs w:val="18"/>
        </w:rPr>
      </w:pPr>
    </w:p>
    <w:p w14:paraId="64A6A00C" w14:textId="77777777" w:rsidR="00242636" w:rsidRPr="00BB2DFC" w:rsidRDefault="0001464C" w:rsidP="004C46AD">
      <w:pPr>
        <w:spacing w:after="0" w:line="240" w:lineRule="auto"/>
        <w:jc w:val="both"/>
        <w:rPr>
          <w:rFonts w:ascii="Arial" w:hAnsi="Arial" w:cs="Arial"/>
          <w:color w:val="000000"/>
          <w:sz w:val="18"/>
          <w:szCs w:val="18"/>
        </w:rPr>
      </w:pPr>
      <w:r w:rsidRPr="00BB2DFC">
        <w:rPr>
          <w:rFonts w:ascii="Arial" w:hAnsi="Arial" w:cs="Arial"/>
          <w:color w:val="000000"/>
          <w:sz w:val="18"/>
          <w:szCs w:val="18"/>
        </w:rPr>
        <w:t>Pravno varstvo v postopku javnega naročanja je zagotovljeno v skladu z določbami Zakona o pravnem varstvu v postopkih javnega naročanja (v nadaljevanju: ZPVPJN), po postopku i</w:t>
      </w:r>
      <w:r w:rsidR="004C46AD" w:rsidRPr="00BB2DFC">
        <w:rPr>
          <w:rFonts w:ascii="Arial" w:hAnsi="Arial" w:cs="Arial"/>
          <w:color w:val="000000"/>
          <w:sz w:val="18"/>
          <w:szCs w:val="18"/>
        </w:rPr>
        <w:t>n na način kot ga določa zakon.</w:t>
      </w:r>
    </w:p>
    <w:p w14:paraId="6756C9DE" w14:textId="77777777" w:rsidR="004C46AD" w:rsidRPr="00BB2DFC" w:rsidRDefault="004C46AD" w:rsidP="004C46AD">
      <w:pPr>
        <w:spacing w:after="0" w:line="240" w:lineRule="auto"/>
        <w:jc w:val="both"/>
        <w:rPr>
          <w:rFonts w:ascii="Arial" w:hAnsi="Arial" w:cs="Arial"/>
          <w:color w:val="000000"/>
          <w:sz w:val="18"/>
          <w:szCs w:val="18"/>
        </w:rPr>
      </w:pPr>
    </w:p>
    <w:p w14:paraId="078B3DDE" w14:textId="77777777" w:rsidR="00242636" w:rsidRPr="00BB2DFC" w:rsidRDefault="00242636" w:rsidP="004C46AD">
      <w:pPr>
        <w:spacing w:after="0" w:line="240" w:lineRule="auto"/>
        <w:jc w:val="both"/>
        <w:rPr>
          <w:rFonts w:ascii="Arial" w:hAnsi="Arial" w:cs="Arial"/>
          <w:color w:val="000000"/>
          <w:sz w:val="18"/>
          <w:szCs w:val="18"/>
        </w:rPr>
      </w:pPr>
      <w:r w:rsidRPr="00BB2DFC">
        <w:rPr>
          <w:rFonts w:ascii="Arial" w:hAnsi="Arial" w:cs="Arial"/>
          <w:color w:val="000000"/>
          <w:sz w:val="18"/>
          <w:szCs w:val="18"/>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03D11690" w14:textId="77777777" w:rsidR="004C46AD" w:rsidRPr="00BB2DFC" w:rsidRDefault="004C46AD" w:rsidP="004C46AD">
      <w:pPr>
        <w:spacing w:after="0" w:line="240" w:lineRule="auto"/>
        <w:jc w:val="both"/>
        <w:rPr>
          <w:rFonts w:ascii="Arial" w:hAnsi="Arial" w:cs="Arial"/>
          <w:color w:val="000000"/>
          <w:sz w:val="18"/>
          <w:szCs w:val="18"/>
        </w:rPr>
      </w:pPr>
    </w:p>
    <w:p w14:paraId="075B4C89" w14:textId="77777777" w:rsidR="000E2931" w:rsidRPr="00BB2DFC" w:rsidRDefault="0001464C" w:rsidP="004C46AD">
      <w:pPr>
        <w:spacing w:after="0" w:line="240" w:lineRule="auto"/>
        <w:jc w:val="both"/>
        <w:rPr>
          <w:rFonts w:ascii="Arial" w:hAnsi="Arial" w:cs="Arial"/>
          <w:color w:val="000000"/>
          <w:sz w:val="18"/>
          <w:szCs w:val="18"/>
        </w:rPr>
      </w:pPr>
      <w:r w:rsidRPr="00BB2DFC">
        <w:rPr>
          <w:rFonts w:ascii="Arial" w:hAnsi="Arial" w:cs="Arial"/>
          <w:color w:val="000000"/>
          <w:sz w:val="18"/>
          <w:szCs w:val="18"/>
        </w:rPr>
        <w:t>Zahtev</w:t>
      </w:r>
      <w:r w:rsidR="00A719C4" w:rsidRPr="00BB2DFC">
        <w:rPr>
          <w:rFonts w:ascii="Arial" w:hAnsi="Arial" w:cs="Arial"/>
          <w:color w:val="000000"/>
          <w:sz w:val="18"/>
          <w:szCs w:val="18"/>
        </w:rPr>
        <w:t>ek</w:t>
      </w:r>
      <w:r w:rsidRPr="00BB2DFC">
        <w:rPr>
          <w:rFonts w:ascii="Arial" w:hAnsi="Arial" w:cs="Arial"/>
          <w:color w:val="000000"/>
          <w:sz w:val="18"/>
          <w:szCs w:val="18"/>
        </w:rPr>
        <w:t xml:space="preserve"> za pravno varstvo lahko vloži aktivno legitimirana oseba, kot jo določa 14. člen ZPVPJN.</w:t>
      </w:r>
    </w:p>
    <w:p w14:paraId="5493DC6A" w14:textId="77777777" w:rsidR="004C46AD" w:rsidRPr="00BB2DFC" w:rsidRDefault="004C46AD" w:rsidP="004C46AD">
      <w:pPr>
        <w:spacing w:after="0" w:line="240" w:lineRule="auto"/>
        <w:jc w:val="both"/>
        <w:rPr>
          <w:rFonts w:ascii="Arial" w:hAnsi="Arial" w:cs="Arial"/>
          <w:sz w:val="18"/>
          <w:szCs w:val="18"/>
        </w:rPr>
      </w:pPr>
    </w:p>
    <w:p w14:paraId="477BB4A3" w14:textId="77777777" w:rsidR="000E2931" w:rsidRDefault="0001464C" w:rsidP="004C46AD">
      <w:pPr>
        <w:spacing w:after="0" w:line="240" w:lineRule="auto"/>
        <w:jc w:val="both"/>
        <w:rPr>
          <w:rFonts w:ascii="Arial" w:hAnsi="Arial" w:cs="Arial"/>
          <w:color w:val="000000"/>
          <w:sz w:val="18"/>
          <w:szCs w:val="18"/>
        </w:rPr>
      </w:pPr>
      <w:r w:rsidRPr="00BB2DFC">
        <w:rPr>
          <w:rFonts w:ascii="Arial" w:hAnsi="Arial" w:cs="Arial"/>
          <w:color w:val="000000"/>
          <w:sz w:val="18"/>
          <w:szCs w:val="18"/>
        </w:rPr>
        <w:t>Zahtevek za revizijo mora vsebovati vse obvezne sestavine, kot jih določa 15. člen ZPVPJN.</w:t>
      </w:r>
    </w:p>
    <w:p w14:paraId="6FCD9ACB" w14:textId="77777777" w:rsidR="00213E8E" w:rsidRPr="00BB2DFC" w:rsidRDefault="00213E8E" w:rsidP="004C46AD">
      <w:pPr>
        <w:spacing w:after="0" w:line="240" w:lineRule="auto"/>
        <w:jc w:val="both"/>
        <w:rPr>
          <w:rFonts w:ascii="Arial" w:hAnsi="Arial" w:cs="Arial"/>
          <w:color w:val="000000"/>
          <w:sz w:val="18"/>
          <w:szCs w:val="18"/>
        </w:rPr>
      </w:pPr>
    </w:p>
    <w:p w14:paraId="3DB845D2" w14:textId="77777777" w:rsidR="00DF6BFF" w:rsidRPr="00BB2DFC" w:rsidRDefault="00DF6BFF" w:rsidP="004C46AD">
      <w:pPr>
        <w:spacing w:after="0" w:line="240" w:lineRule="auto"/>
        <w:jc w:val="both"/>
        <w:rPr>
          <w:rFonts w:ascii="Arial" w:hAnsi="Arial" w:cs="Arial"/>
          <w:color w:val="000000"/>
          <w:sz w:val="18"/>
          <w:szCs w:val="18"/>
        </w:rPr>
      </w:pPr>
      <w:r w:rsidRPr="00BB2DFC">
        <w:rPr>
          <w:rFonts w:ascii="Arial" w:hAnsi="Arial" w:cs="Arial"/>
          <w:sz w:val="18"/>
          <w:szCs w:val="18"/>
        </w:rPr>
        <w:t xml:space="preserve">V </w:t>
      </w:r>
      <w:proofErr w:type="spellStart"/>
      <w:r w:rsidRPr="00BB2DFC">
        <w:rPr>
          <w:rFonts w:ascii="Arial" w:hAnsi="Arial" w:cs="Arial"/>
          <w:sz w:val="18"/>
          <w:szCs w:val="18"/>
        </w:rPr>
        <w:t>predrevizijskem</w:t>
      </w:r>
      <w:proofErr w:type="spellEnd"/>
      <w:r w:rsidRPr="00BB2DFC">
        <w:rPr>
          <w:rFonts w:ascii="Arial" w:hAnsi="Arial" w:cs="Arial"/>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615B6EAA" w14:textId="77777777" w:rsidR="00DF6BFF" w:rsidRPr="00BB2DFC" w:rsidRDefault="00DF6BFF" w:rsidP="004C46AD">
      <w:pPr>
        <w:spacing w:after="0" w:line="240" w:lineRule="auto"/>
        <w:jc w:val="both"/>
        <w:rPr>
          <w:rFonts w:ascii="Arial" w:hAnsi="Arial" w:cs="Arial"/>
          <w:color w:val="000000"/>
          <w:sz w:val="18"/>
          <w:szCs w:val="18"/>
        </w:rPr>
      </w:pPr>
    </w:p>
    <w:p w14:paraId="0BB166BF" w14:textId="77777777" w:rsidR="00DF6BFF" w:rsidRPr="00BB2DFC" w:rsidRDefault="0001464C" w:rsidP="004C46AD">
      <w:pPr>
        <w:spacing w:after="0" w:line="240" w:lineRule="auto"/>
        <w:jc w:val="both"/>
        <w:rPr>
          <w:rFonts w:ascii="Arial" w:hAnsi="Arial" w:cs="Arial"/>
          <w:color w:val="000000"/>
          <w:sz w:val="18"/>
          <w:szCs w:val="18"/>
        </w:rPr>
      </w:pPr>
      <w:r w:rsidRPr="00BB2DFC">
        <w:rPr>
          <w:rFonts w:ascii="Arial" w:hAnsi="Arial" w:cs="Arial"/>
          <w:color w:val="000000"/>
          <w:sz w:val="18"/>
          <w:szCs w:val="18"/>
        </w:rPr>
        <w:t xml:space="preserve">Vlagatelj mora pred vložitvijo zahtevka za revizijo zoper vsebino razpisne dokumentacije ali vsebino objave plačati takso v višini </w:t>
      </w:r>
      <w:r w:rsidR="008D3A16" w:rsidRPr="00BB2DFC">
        <w:rPr>
          <w:rFonts w:ascii="Arial" w:hAnsi="Arial" w:cs="Arial"/>
          <w:color w:val="000000"/>
          <w:sz w:val="18"/>
          <w:szCs w:val="18"/>
        </w:rPr>
        <w:t>4</w:t>
      </w:r>
      <w:r w:rsidRPr="00BB2DFC">
        <w:rPr>
          <w:rFonts w:ascii="Arial" w:hAnsi="Arial" w:cs="Arial"/>
          <w:color w:val="000000"/>
          <w:sz w:val="18"/>
          <w:szCs w:val="18"/>
        </w:rPr>
        <w:t>.000,00 EUR.</w:t>
      </w:r>
      <w:r w:rsidR="00242636" w:rsidRPr="00BB2DFC">
        <w:rPr>
          <w:rFonts w:ascii="Arial" w:hAnsi="Arial" w:cs="Arial"/>
          <w:color w:val="000000"/>
          <w:sz w:val="18"/>
          <w:szCs w:val="18"/>
        </w:rPr>
        <w:t xml:space="preserve"> </w:t>
      </w:r>
      <w:r w:rsidRPr="00BB2DFC">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BB2DFC">
        <w:rPr>
          <w:rFonts w:ascii="Arial" w:hAnsi="Arial" w:cs="Arial"/>
          <w:color w:val="000000"/>
          <w:sz w:val="18"/>
          <w:szCs w:val="18"/>
        </w:rPr>
        <w:t>predrevizijski</w:t>
      </w:r>
      <w:proofErr w:type="spellEnd"/>
      <w:r w:rsidRPr="00BB2DFC">
        <w:rPr>
          <w:rFonts w:ascii="Arial" w:hAnsi="Arial" w:cs="Arial"/>
          <w:color w:val="000000"/>
          <w:sz w:val="18"/>
          <w:szCs w:val="18"/>
        </w:rPr>
        <w:t xml:space="preserve"> in revizijski postopek. Natančne informacije o načinu plačila takse so dostopne na spletni stra</w:t>
      </w:r>
      <w:r w:rsidR="00DF6BFF" w:rsidRPr="00BB2DFC">
        <w:rPr>
          <w:rFonts w:ascii="Arial" w:hAnsi="Arial" w:cs="Arial"/>
          <w:color w:val="000000"/>
          <w:sz w:val="18"/>
          <w:szCs w:val="18"/>
        </w:rPr>
        <w:t>ni:</w:t>
      </w:r>
    </w:p>
    <w:p w14:paraId="2FBF71F3" w14:textId="77777777" w:rsidR="00DF6BFF" w:rsidRPr="00BB2DFC" w:rsidRDefault="00DF6BFF" w:rsidP="00DF6BFF">
      <w:pPr>
        <w:spacing w:before="225" w:after="225" w:line="240" w:lineRule="auto"/>
        <w:jc w:val="both"/>
        <w:rPr>
          <w:rFonts w:ascii="Arial" w:hAnsi="Arial" w:cs="Arial"/>
        </w:rPr>
      </w:pPr>
      <w:r w:rsidRPr="00BB2DFC">
        <w:rPr>
          <w:rFonts w:ascii="Arial" w:hAnsi="Arial" w:cs="Arial"/>
          <w:color w:val="000000"/>
          <w:sz w:val="18"/>
          <w:szCs w:val="18"/>
        </w:rPr>
        <w:t>https://ejn.gov.si/sistem/pravno-varstvo.html</w:t>
      </w:r>
    </w:p>
    <w:p w14:paraId="5E833278" w14:textId="77777777" w:rsidR="00DF6BFF" w:rsidRPr="00BB2DFC" w:rsidRDefault="00DF6BFF" w:rsidP="00DF6BFF">
      <w:pPr>
        <w:spacing w:before="225" w:after="225" w:line="240" w:lineRule="auto"/>
        <w:jc w:val="both"/>
        <w:rPr>
          <w:rFonts w:ascii="Arial" w:hAnsi="Arial" w:cs="Arial"/>
        </w:rPr>
      </w:pPr>
      <w:r w:rsidRPr="00BB2DFC">
        <w:rPr>
          <w:rFonts w:ascii="Arial" w:hAnsi="Arial" w:cs="Arial"/>
          <w:b/>
          <w:bCs/>
          <w:color w:val="000000"/>
          <w:sz w:val="18"/>
          <w:szCs w:val="18"/>
        </w:rPr>
        <w:t xml:space="preserve">Zahtevek za revizijo skladno z določbo 13.a člena ZPVPJN se lahko vloži samo preko portala </w:t>
      </w:r>
      <w:proofErr w:type="spellStart"/>
      <w:r w:rsidRPr="00BB2DFC">
        <w:rPr>
          <w:rFonts w:ascii="Arial" w:hAnsi="Arial" w:cs="Arial"/>
          <w:b/>
          <w:bCs/>
          <w:color w:val="000000"/>
          <w:sz w:val="18"/>
          <w:szCs w:val="18"/>
        </w:rPr>
        <w:t>eRevizija</w:t>
      </w:r>
      <w:proofErr w:type="spellEnd"/>
      <w:r w:rsidRPr="00BB2DFC">
        <w:rPr>
          <w:rFonts w:ascii="Arial" w:hAnsi="Arial" w:cs="Arial"/>
          <w:b/>
          <w:bCs/>
          <w:color w:val="000000"/>
          <w:sz w:val="18"/>
          <w:szCs w:val="18"/>
        </w:rPr>
        <w:t xml:space="preserve"> na spletnem naslovu https://www.portalerevizija.si. </w:t>
      </w:r>
    </w:p>
    <w:p w14:paraId="6A341276" w14:textId="77777777" w:rsidR="00DF6BFF" w:rsidRPr="00BB2DFC" w:rsidRDefault="00DF6BFF" w:rsidP="00DF6BFF">
      <w:pPr>
        <w:spacing w:before="225" w:after="225" w:line="240" w:lineRule="auto"/>
        <w:jc w:val="both"/>
        <w:rPr>
          <w:rFonts w:ascii="Arial" w:hAnsi="Arial" w:cs="Arial"/>
        </w:rPr>
      </w:pPr>
      <w:r w:rsidRPr="00BB2DFC">
        <w:rPr>
          <w:rFonts w:ascii="Arial" w:hAnsi="Arial" w:cs="Arial"/>
          <w:color w:val="000000"/>
          <w:sz w:val="18"/>
          <w:szCs w:val="18"/>
        </w:rPr>
        <w:t>Zahtevek za revizijo se lahko vloži v roku iz 25. člena ZPVPJN.</w:t>
      </w:r>
    </w:p>
    <w:p w14:paraId="6AB53625" w14:textId="77777777" w:rsidR="004C46AD" w:rsidRPr="00BB2DFC" w:rsidRDefault="00DF6BFF" w:rsidP="004759FE">
      <w:pPr>
        <w:spacing w:before="225" w:after="225" w:line="240" w:lineRule="auto"/>
        <w:jc w:val="both"/>
        <w:rPr>
          <w:rFonts w:ascii="Arial" w:hAnsi="Arial" w:cs="Arial"/>
        </w:rPr>
      </w:pPr>
      <w:r w:rsidRPr="00BB2DFC">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w:t>
      </w:r>
      <w:r w:rsidR="004759FE" w:rsidRPr="00BB2DFC">
        <w:rPr>
          <w:rFonts w:ascii="Arial" w:hAnsi="Arial" w:cs="Arial"/>
          <w:color w:val="000000"/>
          <w:sz w:val="18"/>
          <w:szCs w:val="18"/>
        </w:rPr>
        <w:t>neh od prejema s sklepom zavrže.</w:t>
      </w:r>
    </w:p>
    <w:p w14:paraId="44EB1E41" w14:textId="77777777" w:rsidR="000E2931" w:rsidRPr="00BB2DFC" w:rsidRDefault="0001464C" w:rsidP="004C46AD">
      <w:pPr>
        <w:spacing w:after="0" w:line="240" w:lineRule="auto"/>
        <w:jc w:val="both"/>
        <w:rPr>
          <w:rFonts w:ascii="Arial" w:hAnsi="Arial" w:cs="Arial"/>
          <w:sz w:val="18"/>
          <w:szCs w:val="18"/>
        </w:rPr>
      </w:pPr>
      <w:r w:rsidRPr="00BB2DFC">
        <w:rPr>
          <w:rFonts w:ascii="Arial" w:hAnsi="Arial" w:cs="Arial"/>
          <w:color w:val="000000"/>
          <w:sz w:val="18"/>
          <w:szCs w:val="18"/>
        </w:rPr>
        <w:t>Zahtevek za revizijo se vloži pisno neposredno pri naročniku</w:t>
      </w:r>
      <w:r w:rsidR="00242636" w:rsidRPr="00BB2DFC">
        <w:rPr>
          <w:rFonts w:ascii="Arial" w:hAnsi="Arial" w:cs="Arial"/>
          <w:color w:val="000000"/>
          <w:sz w:val="18"/>
          <w:szCs w:val="18"/>
        </w:rPr>
        <w:t xml:space="preserve"> ali</w:t>
      </w:r>
      <w:r w:rsidRPr="00BB2DFC">
        <w:rPr>
          <w:rFonts w:ascii="Arial" w:hAnsi="Arial" w:cs="Arial"/>
          <w:color w:val="000000"/>
          <w:sz w:val="18"/>
          <w:szCs w:val="18"/>
        </w:rPr>
        <w:t xml:space="preserve"> po pošti priporočeno s povratnico.</w:t>
      </w:r>
      <w:r w:rsidR="004C46AD" w:rsidRPr="00BB2DFC">
        <w:rPr>
          <w:rFonts w:ascii="Arial" w:hAnsi="Arial" w:cs="Arial"/>
          <w:color w:val="000000"/>
          <w:sz w:val="18"/>
          <w:szCs w:val="18"/>
        </w:rPr>
        <w:t xml:space="preserve"> </w:t>
      </w:r>
      <w:r w:rsidRPr="00BB2DFC">
        <w:rPr>
          <w:rFonts w:ascii="Arial" w:hAnsi="Arial" w:cs="Arial"/>
          <w:color w:val="000000"/>
          <w:sz w:val="18"/>
          <w:szCs w:val="18"/>
        </w:rPr>
        <w:t>Zahtevek za revizijo se lahko vloži v roku iz 25. člena ZPVPJN.</w:t>
      </w:r>
      <w:r w:rsidR="004C46AD" w:rsidRPr="00BB2DFC">
        <w:rPr>
          <w:rFonts w:ascii="Arial" w:hAnsi="Arial" w:cs="Arial"/>
          <w:color w:val="000000"/>
          <w:sz w:val="18"/>
          <w:szCs w:val="18"/>
        </w:rPr>
        <w:t xml:space="preserve"> </w:t>
      </w:r>
      <w:r w:rsidRPr="00BB2DFC">
        <w:rPr>
          <w:rFonts w:ascii="Arial" w:hAnsi="Arial" w:cs="Arial"/>
          <w:color w:val="000000"/>
          <w:sz w:val="18"/>
          <w:szCs w:val="18"/>
        </w:rPr>
        <w:t>Če naročnik ugotovi, da zahtevek za revizijo ni bil vložen pravočasno ali ga ni vložila aktivno legitim</w:t>
      </w:r>
      <w:r w:rsidR="003E6646" w:rsidRPr="00BB2DFC">
        <w:rPr>
          <w:rFonts w:ascii="Arial" w:hAnsi="Arial" w:cs="Arial"/>
          <w:color w:val="000000"/>
          <w:sz w:val="18"/>
          <w:szCs w:val="18"/>
        </w:rPr>
        <w:t>irana oseba iz 14. člena ZPVPJN</w:t>
      </w:r>
      <w:r w:rsidRPr="00BB2DFC">
        <w:rPr>
          <w:rFonts w:ascii="Arial" w:hAnsi="Arial" w:cs="Arial"/>
          <w:color w:val="000000"/>
          <w:sz w:val="18"/>
          <w:szCs w:val="18"/>
        </w:rPr>
        <w:t xml:space="preserve"> ali da ni bila plačana ustrezna taksa, ga najpozneje v treh delovnih dneh od prejema s sklepom zavrže.</w:t>
      </w:r>
    </w:p>
    <w:p w14:paraId="0AF48446" w14:textId="77777777" w:rsidR="00073A82" w:rsidRPr="00BB2DFC" w:rsidRDefault="00073A82" w:rsidP="004C46AD">
      <w:pPr>
        <w:spacing w:after="0" w:line="240" w:lineRule="auto"/>
        <w:jc w:val="both"/>
        <w:rPr>
          <w:rFonts w:ascii="Arial" w:hAnsi="Arial" w:cs="Arial"/>
          <w:sz w:val="18"/>
          <w:szCs w:val="18"/>
        </w:rPr>
      </w:pPr>
    </w:p>
    <w:p w14:paraId="036056DB" w14:textId="77777777" w:rsidR="00D33C99" w:rsidRPr="00BB2DFC" w:rsidRDefault="00D33C99" w:rsidP="004C46AD">
      <w:pPr>
        <w:spacing w:after="0" w:line="240" w:lineRule="auto"/>
        <w:jc w:val="both"/>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643"/>
      </w:tblGrid>
      <w:tr w:rsidR="00073A82" w:rsidRPr="00BB2DFC" w14:paraId="11B2D152" w14:textId="77777777" w:rsidTr="004945D8">
        <w:tc>
          <w:tcPr>
            <w:tcW w:w="0" w:type="auto"/>
            <w:shd w:val="clear" w:color="auto" w:fill="000000"/>
            <w:tcMar>
              <w:top w:w="150" w:type="dxa"/>
              <w:bottom w:w="150" w:type="dxa"/>
            </w:tcMar>
            <w:vAlign w:val="center"/>
          </w:tcPr>
          <w:p w14:paraId="00FD5502" w14:textId="77777777" w:rsidR="00073A82" w:rsidRPr="00BB2DFC" w:rsidRDefault="00073A82" w:rsidP="00AC129E">
            <w:pPr>
              <w:rPr>
                <w:rFonts w:ascii="Arial" w:hAnsi="Arial" w:cs="Arial"/>
                <w:sz w:val="18"/>
                <w:szCs w:val="18"/>
              </w:rPr>
            </w:pPr>
            <w:r w:rsidRPr="00BB2DFC">
              <w:rPr>
                <w:rFonts w:ascii="Arial" w:hAnsi="Arial" w:cs="Arial"/>
                <w:b/>
                <w:bCs/>
                <w:color w:val="FFFFFF"/>
                <w:position w:val="-2"/>
                <w:sz w:val="18"/>
                <w:szCs w:val="18"/>
                <w:shd w:val="clear" w:color="auto" w:fill="000000"/>
              </w:rPr>
              <w:lastRenderedPageBreak/>
              <w:t>1</w:t>
            </w:r>
            <w:r w:rsidR="00AC129E" w:rsidRPr="00BB2DFC">
              <w:rPr>
                <w:rFonts w:ascii="Arial" w:hAnsi="Arial" w:cs="Arial"/>
                <w:b/>
                <w:bCs/>
                <w:color w:val="FFFFFF"/>
                <w:position w:val="-2"/>
                <w:sz w:val="18"/>
                <w:szCs w:val="18"/>
                <w:shd w:val="clear" w:color="auto" w:fill="000000"/>
              </w:rPr>
              <w:t>4</w:t>
            </w:r>
            <w:r w:rsidRPr="00BB2DFC">
              <w:rPr>
                <w:rFonts w:ascii="Arial" w:hAnsi="Arial" w:cs="Arial"/>
                <w:b/>
                <w:bCs/>
                <w:color w:val="FFFFFF"/>
                <w:position w:val="-2"/>
                <w:sz w:val="18"/>
                <w:szCs w:val="18"/>
                <w:shd w:val="clear" w:color="auto" w:fill="000000"/>
              </w:rPr>
              <w:t>. Način predložitve dokumentov v ponudbi</w:t>
            </w:r>
          </w:p>
        </w:tc>
      </w:tr>
    </w:tbl>
    <w:p w14:paraId="1414F4FC" w14:textId="77777777" w:rsidR="004C46AD" w:rsidRPr="00BB2DFC" w:rsidRDefault="004C46AD" w:rsidP="004C46AD">
      <w:pPr>
        <w:spacing w:after="0" w:line="240" w:lineRule="auto"/>
        <w:jc w:val="both"/>
        <w:rPr>
          <w:rFonts w:ascii="Arial" w:hAnsi="Arial" w:cs="Arial"/>
          <w:color w:val="000000"/>
          <w:sz w:val="18"/>
          <w:szCs w:val="18"/>
        </w:rPr>
      </w:pPr>
    </w:p>
    <w:tbl>
      <w:tblPr>
        <w:tblStyle w:val="NormalTablePHPDOCX"/>
        <w:tblW w:w="0" w:type="auto"/>
        <w:tblInd w:w="-34" w:type="dxa"/>
        <w:tblLook w:val="04A0" w:firstRow="1" w:lastRow="0" w:firstColumn="1" w:lastColumn="0" w:noHBand="0" w:noVBand="1"/>
      </w:tblPr>
      <w:tblGrid>
        <w:gridCol w:w="9320"/>
      </w:tblGrid>
      <w:tr w:rsidR="00073A82" w:rsidRPr="00BB2DFC" w14:paraId="42FF12C7" w14:textId="77777777" w:rsidTr="00E32572">
        <w:tc>
          <w:tcPr>
            <w:tcW w:w="0" w:type="auto"/>
            <w:tcMar>
              <w:top w:w="0" w:type="auto"/>
              <w:bottom w:w="0" w:type="auto"/>
            </w:tcMar>
          </w:tcPr>
          <w:p w14:paraId="03071D63" w14:textId="77777777" w:rsidR="00073A82" w:rsidRPr="00BB2DFC" w:rsidRDefault="00E32572" w:rsidP="00E32572">
            <w:pPr>
              <w:jc w:val="both"/>
              <w:rPr>
                <w:rFonts w:ascii="Arial" w:hAnsi="Arial" w:cs="Arial"/>
                <w:color w:val="000000"/>
                <w:sz w:val="18"/>
                <w:szCs w:val="18"/>
              </w:rPr>
            </w:pPr>
            <w:r w:rsidRPr="00BB2DFC">
              <w:rPr>
                <w:rFonts w:ascii="Arial" w:hAnsi="Arial" w:cs="Arial"/>
                <w:color w:val="000000"/>
                <w:sz w:val="18"/>
                <w:szCs w:val="18"/>
              </w:rPr>
              <w:t xml:space="preserve">Zaželeno je, </w:t>
            </w:r>
            <w:r w:rsidR="00073A82" w:rsidRPr="00BB2DFC">
              <w:rPr>
                <w:rFonts w:ascii="Arial" w:hAnsi="Arial" w:cs="Arial"/>
                <w:color w:val="000000"/>
                <w:sz w:val="18"/>
                <w:szCs w:val="18"/>
              </w:rPr>
              <w:t>da so vsi dokumenti na mestih, kjer je to označeno, podpisani s strani pooblaščene osebe in žigosani z žigom ponudn</w:t>
            </w:r>
            <w:r w:rsidRPr="00BB2DFC">
              <w:rPr>
                <w:rFonts w:ascii="Arial" w:hAnsi="Arial" w:cs="Arial"/>
                <w:color w:val="000000"/>
                <w:sz w:val="18"/>
                <w:szCs w:val="18"/>
              </w:rPr>
              <w:t>ika.</w:t>
            </w:r>
          </w:p>
        </w:tc>
      </w:tr>
    </w:tbl>
    <w:p w14:paraId="4E803A24" w14:textId="77777777" w:rsidR="004C46AD" w:rsidRPr="00BB2DFC" w:rsidRDefault="004C46AD" w:rsidP="004C46AD">
      <w:pPr>
        <w:spacing w:after="0" w:line="240" w:lineRule="auto"/>
        <w:jc w:val="both"/>
        <w:rPr>
          <w:rFonts w:ascii="Arial" w:hAnsi="Arial" w:cs="Arial"/>
          <w:color w:val="000000"/>
          <w:sz w:val="18"/>
          <w:szCs w:val="18"/>
        </w:rPr>
      </w:pPr>
    </w:p>
    <w:p w14:paraId="28436812" w14:textId="77777777" w:rsidR="00073A82" w:rsidRPr="00BB2DFC" w:rsidRDefault="00073A82" w:rsidP="004C46AD">
      <w:pPr>
        <w:spacing w:after="0" w:line="240" w:lineRule="auto"/>
        <w:jc w:val="both"/>
        <w:rPr>
          <w:rFonts w:ascii="Arial" w:hAnsi="Arial" w:cs="Arial"/>
          <w:color w:val="000000"/>
          <w:sz w:val="18"/>
          <w:szCs w:val="18"/>
        </w:rPr>
      </w:pPr>
      <w:r w:rsidRPr="00BB2DFC">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3CFC5115" w14:textId="77777777" w:rsidR="004C46AD" w:rsidRPr="00BB2DFC" w:rsidRDefault="004C46AD" w:rsidP="004C46AD">
      <w:pPr>
        <w:spacing w:after="0" w:line="240" w:lineRule="auto"/>
        <w:jc w:val="both"/>
        <w:rPr>
          <w:rFonts w:ascii="Arial" w:hAnsi="Arial" w:cs="Arial"/>
          <w:sz w:val="18"/>
          <w:szCs w:val="18"/>
        </w:rPr>
      </w:pPr>
    </w:p>
    <w:p w14:paraId="36BF649A" w14:textId="77777777" w:rsidR="00073A82" w:rsidRPr="00BB2DFC" w:rsidRDefault="00073A82" w:rsidP="004C46AD">
      <w:pPr>
        <w:spacing w:after="0" w:line="240" w:lineRule="auto"/>
        <w:jc w:val="both"/>
        <w:rPr>
          <w:rFonts w:ascii="Arial" w:hAnsi="Arial" w:cs="Arial"/>
          <w:color w:val="000000"/>
          <w:sz w:val="18"/>
          <w:szCs w:val="18"/>
        </w:rPr>
      </w:pPr>
      <w:r w:rsidRPr="00BB2DFC">
        <w:rPr>
          <w:rFonts w:ascii="Arial" w:hAnsi="Arial" w:cs="Arial"/>
          <w:color w:val="000000"/>
          <w:sz w:val="18"/>
          <w:szCs w:val="18"/>
        </w:rPr>
        <w:t>Vsi dokumenti, ki jih predloži ponudnik, morajo izkazovati aktualno in resnično stanje ponudnika (stanje v trenutku oddaje ponudbe). Ponudnik mora zahtevani dokument predložiti v roku, ki ga določi naročnik, v nasprotnem primeru bo naročnik ponudbo zavrnil.</w:t>
      </w:r>
    </w:p>
    <w:p w14:paraId="678336D8" w14:textId="77777777" w:rsidR="00FB57A1" w:rsidRPr="00BB2DFC" w:rsidRDefault="00FB57A1" w:rsidP="004C46AD">
      <w:pPr>
        <w:spacing w:after="0" w:line="240" w:lineRule="auto"/>
        <w:jc w:val="both"/>
        <w:rPr>
          <w:rFonts w:ascii="Arial" w:hAnsi="Arial" w:cs="Arial"/>
          <w:color w:val="000000"/>
          <w:sz w:val="18"/>
          <w:szCs w:val="18"/>
        </w:rPr>
      </w:pPr>
    </w:p>
    <w:p w14:paraId="2FDBE093" w14:textId="77777777" w:rsidR="00FB57A1" w:rsidRPr="00BB2DFC" w:rsidRDefault="00FB57A1" w:rsidP="00FB57A1">
      <w:pPr>
        <w:spacing w:after="0" w:line="240" w:lineRule="auto"/>
        <w:jc w:val="both"/>
        <w:rPr>
          <w:rFonts w:ascii="Arial" w:hAnsi="Arial" w:cs="Arial"/>
          <w:color w:val="000000"/>
          <w:sz w:val="18"/>
          <w:szCs w:val="18"/>
        </w:rPr>
      </w:pPr>
      <w:r w:rsidRPr="00BB2DFC">
        <w:rPr>
          <w:rFonts w:ascii="Arial" w:hAnsi="Arial" w:cs="Arial"/>
          <w:color w:val="000000"/>
          <w:sz w:val="18"/>
          <w:szCs w:val="18"/>
        </w:rPr>
        <w:t>Če obstaja naročnikova zahteva po najvišji dovoljeni starosti dokumentov, ki jih ponudnik prilaga kot dokazila, je to navedeno ob vsakem posameznem dokazilu.</w:t>
      </w:r>
    </w:p>
    <w:p w14:paraId="214334A8" w14:textId="77777777" w:rsidR="00FB57A1" w:rsidRPr="00BB2DFC" w:rsidRDefault="00FB57A1" w:rsidP="00FB57A1">
      <w:pPr>
        <w:spacing w:after="0" w:line="240" w:lineRule="auto"/>
        <w:jc w:val="both"/>
        <w:rPr>
          <w:rFonts w:ascii="Arial" w:hAnsi="Arial" w:cs="Arial"/>
          <w:color w:val="000000"/>
          <w:sz w:val="18"/>
          <w:szCs w:val="18"/>
        </w:rPr>
      </w:pPr>
    </w:p>
    <w:p w14:paraId="2A47CEEC" w14:textId="77777777" w:rsidR="00FB57A1" w:rsidRPr="00BB2DFC" w:rsidRDefault="00FB57A1" w:rsidP="00FB57A1">
      <w:pPr>
        <w:spacing w:after="0" w:line="240" w:lineRule="auto"/>
        <w:jc w:val="both"/>
        <w:rPr>
          <w:rFonts w:ascii="Arial" w:hAnsi="Arial" w:cs="Arial"/>
          <w:color w:val="000000"/>
          <w:sz w:val="18"/>
          <w:szCs w:val="18"/>
        </w:rPr>
      </w:pPr>
      <w:r w:rsidRPr="00BB2DFC">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r w:rsidR="00A91342" w:rsidRPr="00BB2DFC">
        <w:rPr>
          <w:rFonts w:ascii="Arial" w:hAnsi="Arial" w:cs="Arial"/>
          <w:color w:val="000000"/>
          <w:sz w:val="18"/>
          <w:szCs w:val="18"/>
        </w:rPr>
        <w:t>.</w:t>
      </w:r>
    </w:p>
    <w:p w14:paraId="1FDA0EED" w14:textId="77777777" w:rsidR="00073A82" w:rsidRPr="00BB2DFC" w:rsidRDefault="00073A82" w:rsidP="007B6F58">
      <w:pPr>
        <w:ind w:hanging="567"/>
        <w:rPr>
          <w:rFonts w:ascii="Arial" w:hAnsi="Arial" w:cs="Arial"/>
        </w:rPr>
      </w:pPr>
    </w:p>
    <w:p w14:paraId="0B7B4FC0" w14:textId="77777777" w:rsidR="00073A82" w:rsidRPr="00BB2DFC" w:rsidRDefault="00073A82">
      <w:pPr>
        <w:rPr>
          <w:rFonts w:ascii="Arial" w:hAnsi="Arial" w:cs="Arial"/>
        </w:rPr>
        <w:sectPr w:rsidR="00073A82" w:rsidRPr="00BB2DFC" w:rsidSect="00D931BF">
          <w:pgSz w:w="11906" w:h="16838"/>
          <w:pgMar w:top="1418" w:right="1418" w:bottom="1418" w:left="1418" w:header="567" w:footer="680" w:gutter="0"/>
          <w:cols w:space="708"/>
          <w:docGrid w:linePitch="360"/>
        </w:sectPr>
      </w:pPr>
    </w:p>
    <w:p w14:paraId="14AF2E54" w14:textId="77777777" w:rsidR="0001464C" w:rsidRPr="00BB2DFC" w:rsidRDefault="0001464C" w:rsidP="0001464C">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sidRPr="00BB2DFC">
        <w:rPr>
          <w:rFonts w:ascii="Arial" w:hAnsi="Arial" w:cs="Arial"/>
          <w:color w:val="FFFFFF" w:themeColor="background1"/>
        </w:rPr>
        <w:lastRenderedPageBreak/>
        <w:t>Merila</w:t>
      </w:r>
    </w:p>
    <w:p w14:paraId="1F90FB20" w14:textId="77777777" w:rsidR="0001464C" w:rsidRPr="00BB2DFC" w:rsidRDefault="0001464C" w:rsidP="0001464C">
      <w:pPr>
        <w:rPr>
          <w:rFonts w:ascii="Arial" w:hAnsi="Arial" w:cs="Arial"/>
          <w:sz w:val="18"/>
          <w:szCs w:val="18"/>
        </w:rPr>
      </w:pPr>
    </w:p>
    <w:p w14:paraId="17FEAD5B" w14:textId="77777777" w:rsidR="000E2931" w:rsidRPr="002C7F49" w:rsidRDefault="0001464C" w:rsidP="006C0CD2">
      <w:pPr>
        <w:spacing w:after="0" w:line="240" w:lineRule="auto"/>
        <w:jc w:val="both"/>
        <w:rPr>
          <w:rFonts w:ascii="Arial" w:hAnsi="Arial" w:cs="Arial"/>
          <w:b/>
          <w:bCs/>
          <w:color w:val="000000"/>
          <w:sz w:val="18"/>
          <w:szCs w:val="18"/>
        </w:rPr>
      </w:pPr>
      <w:r w:rsidRPr="002C7F49">
        <w:rPr>
          <w:rFonts w:ascii="Arial" w:hAnsi="Arial" w:cs="Arial"/>
          <w:color w:val="000000"/>
          <w:sz w:val="18"/>
          <w:szCs w:val="18"/>
        </w:rPr>
        <w:t xml:space="preserve">Izbira ponudb bo potekala po naslednjem kriteriju: </w:t>
      </w:r>
      <w:r w:rsidRPr="002C7F49">
        <w:rPr>
          <w:rFonts w:ascii="Arial" w:hAnsi="Arial" w:cs="Arial"/>
          <w:b/>
          <w:bCs/>
          <w:color w:val="000000"/>
          <w:sz w:val="18"/>
          <w:szCs w:val="18"/>
        </w:rPr>
        <w:t>ekonomsko najugodnejša ponudba.</w:t>
      </w:r>
    </w:p>
    <w:p w14:paraId="204D2E6A" w14:textId="77777777" w:rsidR="006C0CD2" w:rsidRPr="00BB2DFC" w:rsidRDefault="006C0CD2" w:rsidP="006C0CD2">
      <w:pPr>
        <w:spacing w:after="0" w:line="240" w:lineRule="auto"/>
        <w:jc w:val="both"/>
        <w:rPr>
          <w:rFonts w:ascii="Arial" w:hAnsi="Arial" w:cs="Arial"/>
          <w:b/>
          <w:bCs/>
          <w:color w:val="000000"/>
          <w:sz w:val="18"/>
          <w:szCs w:val="18"/>
          <w:highlight w:val="yellow"/>
        </w:rPr>
      </w:pPr>
    </w:p>
    <w:p w14:paraId="4BFA4E61" w14:textId="77777777" w:rsidR="00D638E5" w:rsidRPr="002C7F49" w:rsidRDefault="00D638E5" w:rsidP="006C0CD2">
      <w:pPr>
        <w:spacing w:after="0" w:line="240" w:lineRule="auto"/>
        <w:jc w:val="both"/>
        <w:rPr>
          <w:rFonts w:ascii="Arial" w:hAnsi="Arial" w:cs="Arial"/>
          <w:color w:val="000000"/>
          <w:sz w:val="18"/>
          <w:szCs w:val="18"/>
        </w:rPr>
      </w:pPr>
      <w:r w:rsidRPr="002C7F49">
        <w:rPr>
          <w:rFonts w:ascii="Arial" w:hAnsi="Arial" w:cs="Arial"/>
          <w:color w:val="000000"/>
          <w:sz w:val="18"/>
          <w:szCs w:val="18"/>
        </w:rPr>
        <w:t>Naročnik bo</w:t>
      </w:r>
      <w:r w:rsidR="001B6912" w:rsidRPr="002C7F49">
        <w:rPr>
          <w:rFonts w:ascii="Arial" w:hAnsi="Arial" w:cs="Arial"/>
          <w:color w:val="000000"/>
          <w:sz w:val="18"/>
          <w:szCs w:val="18"/>
        </w:rPr>
        <w:t xml:space="preserve"> za posamezen sklop javnega naročila </w:t>
      </w:r>
      <w:r w:rsidRPr="002C7F49">
        <w:rPr>
          <w:rFonts w:ascii="Arial" w:hAnsi="Arial" w:cs="Arial"/>
          <w:color w:val="000000"/>
          <w:sz w:val="18"/>
          <w:szCs w:val="18"/>
        </w:rPr>
        <w:t>izbral ponudbo, ki bo v okviru postavljenih meril ekonomsko najugodnejše ponudbe dosegla najvišje število točk (ki v s</w:t>
      </w:r>
      <w:r w:rsidR="00A57AA1" w:rsidRPr="002C7F49">
        <w:rPr>
          <w:rFonts w:ascii="Arial" w:hAnsi="Arial" w:cs="Arial"/>
          <w:color w:val="000000"/>
          <w:sz w:val="18"/>
          <w:szCs w:val="18"/>
        </w:rPr>
        <w:t xml:space="preserve">eštevku postavk ponudbene cene in </w:t>
      </w:r>
      <w:r w:rsidRPr="002C7F49">
        <w:rPr>
          <w:rFonts w:ascii="Arial" w:hAnsi="Arial" w:cs="Arial"/>
          <w:color w:val="000000"/>
          <w:sz w:val="18"/>
          <w:szCs w:val="18"/>
        </w:rPr>
        <w:t>dobavnega r</w:t>
      </w:r>
      <w:r w:rsidR="00255046" w:rsidRPr="002C7F49">
        <w:rPr>
          <w:rFonts w:ascii="Arial" w:hAnsi="Arial" w:cs="Arial"/>
          <w:color w:val="000000"/>
          <w:sz w:val="18"/>
          <w:szCs w:val="18"/>
        </w:rPr>
        <w:t xml:space="preserve">oka </w:t>
      </w:r>
      <w:r w:rsidRPr="002C7F49">
        <w:rPr>
          <w:rFonts w:ascii="Arial" w:hAnsi="Arial" w:cs="Arial"/>
          <w:color w:val="000000"/>
          <w:sz w:val="18"/>
          <w:szCs w:val="18"/>
        </w:rPr>
        <w:t xml:space="preserve">prejme največ točk). Število točk v okviru ocenjevanja ponudb se </w:t>
      </w:r>
      <w:r w:rsidR="003E6646" w:rsidRPr="002C7F49">
        <w:rPr>
          <w:rFonts w:ascii="Arial" w:hAnsi="Arial" w:cs="Arial"/>
          <w:color w:val="000000"/>
          <w:sz w:val="18"/>
          <w:szCs w:val="18"/>
        </w:rPr>
        <w:t>zaokroži</w:t>
      </w:r>
      <w:r w:rsidRPr="002C7F49">
        <w:rPr>
          <w:rFonts w:ascii="Arial" w:hAnsi="Arial" w:cs="Arial"/>
          <w:color w:val="000000"/>
          <w:sz w:val="18"/>
          <w:szCs w:val="18"/>
        </w:rPr>
        <w:t xml:space="preserve"> na dve decimalni mesti. V primeru, da dva ali več ponudnikov prejme</w:t>
      </w:r>
      <w:r w:rsidR="003E6646" w:rsidRPr="002C7F49">
        <w:rPr>
          <w:rFonts w:ascii="Arial" w:hAnsi="Arial" w:cs="Arial"/>
          <w:color w:val="000000"/>
          <w:sz w:val="18"/>
          <w:szCs w:val="18"/>
        </w:rPr>
        <w:t>jo</w:t>
      </w:r>
      <w:r w:rsidRPr="002C7F49">
        <w:rPr>
          <w:rFonts w:ascii="Arial" w:hAnsi="Arial" w:cs="Arial"/>
          <w:color w:val="000000"/>
          <w:sz w:val="18"/>
          <w:szCs w:val="18"/>
        </w:rPr>
        <w:t xml:space="preserve"> enako število točk, bo izbrana ponudba ponudnika, ki nudi nižjo ceno z DDV.</w:t>
      </w:r>
    </w:p>
    <w:p w14:paraId="5C9DD014" w14:textId="77777777" w:rsidR="00D638E5" w:rsidRPr="002C7F49" w:rsidRDefault="00D638E5" w:rsidP="006C0CD2">
      <w:pPr>
        <w:spacing w:after="0" w:line="240" w:lineRule="auto"/>
        <w:jc w:val="both"/>
        <w:rPr>
          <w:rFonts w:ascii="Arial" w:hAnsi="Arial" w:cs="Arial"/>
        </w:rPr>
      </w:pPr>
    </w:p>
    <w:p w14:paraId="2D447E3C" w14:textId="77777777" w:rsidR="000E2931" w:rsidRPr="002C7F49" w:rsidRDefault="0001464C" w:rsidP="006C0CD2">
      <w:pPr>
        <w:spacing w:after="0" w:line="240" w:lineRule="auto"/>
        <w:jc w:val="both"/>
        <w:rPr>
          <w:rFonts w:ascii="Arial" w:hAnsi="Arial" w:cs="Arial"/>
        </w:rPr>
      </w:pPr>
      <w:r w:rsidRPr="002C7F49">
        <w:rPr>
          <w:rFonts w:ascii="Arial" w:hAnsi="Arial" w:cs="Arial"/>
          <w:color w:val="000000"/>
          <w:sz w:val="18"/>
          <w:szCs w:val="18"/>
        </w:rPr>
        <w:t xml:space="preserve">Upoštevali se bodo naslednji </w:t>
      </w:r>
      <w:proofErr w:type="spellStart"/>
      <w:r w:rsidRPr="002C7F49">
        <w:rPr>
          <w:rFonts w:ascii="Arial" w:hAnsi="Arial" w:cs="Arial"/>
          <w:color w:val="000000"/>
          <w:sz w:val="18"/>
          <w:szCs w:val="18"/>
        </w:rPr>
        <w:t>ponderji</w:t>
      </w:r>
      <w:proofErr w:type="spellEnd"/>
      <w:r w:rsidRPr="002C7F49">
        <w:rPr>
          <w:rFonts w:ascii="Arial" w:hAnsi="Arial" w:cs="Arial"/>
          <w:color w:val="000000"/>
          <w:sz w:val="18"/>
          <w:szCs w:val="18"/>
        </w:rPr>
        <w:t>:</w:t>
      </w:r>
    </w:p>
    <w:p w14:paraId="37AB9E03" w14:textId="77777777" w:rsidR="00C23B9C" w:rsidRPr="002C7F49" w:rsidRDefault="00C23B9C" w:rsidP="006C0CD2">
      <w:pPr>
        <w:spacing w:after="0" w:line="240" w:lineRule="auto"/>
        <w:jc w:val="both"/>
        <w:rPr>
          <w:rFonts w:ascii="Arial" w:hAnsi="Arial" w:cs="Arial"/>
          <w:color w:val="000000"/>
          <w:sz w:val="18"/>
          <w:szCs w:val="18"/>
        </w:rPr>
      </w:pPr>
      <w:r w:rsidRPr="002C7F49">
        <w:rPr>
          <w:rFonts w:ascii="Arial" w:hAnsi="Arial" w:cs="Arial"/>
          <w:color w:val="000000"/>
          <w:sz w:val="18"/>
          <w:szCs w:val="18"/>
        </w:rPr>
        <w:tab/>
        <w:t>Ponudbena cena</w:t>
      </w:r>
      <w:r w:rsidRPr="002C7F49">
        <w:rPr>
          <w:rFonts w:ascii="Arial" w:hAnsi="Arial" w:cs="Arial"/>
          <w:color w:val="000000"/>
          <w:sz w:val="18"/>
          <w:szCs w:val="18"/>
        </w:rPr>
        <w:tab/>
      </w:r>
      <w:r w:rsidR="00A10F20" w:rsidRPr="002C7F49">
        <w:rPr>
          <w:rFonts w:ascii="Arial" w:hAnsi="Arial" w:cs="Arial"/>
          <w:color w:val="000000"/>
          <w:sz w:val="18"/>
          <w:szCs w:val="18"/>
        </w:rPr>
        <w:tab/>
      </w:r>
      <w:r w:rsidR="00D50225" w:rsidRPr="002C7F49">
        <w:rPr>
          <w:rFonts w:ascii="Arial" w:hAnsi="Arial" w:cs="Arial"/>
          <w:color w:val="000000"/>
          <w:sz w:val="18"/>
          <w:szCs w:val="18"/>
        </w:rPr>
        <w:t xml:space="preserve">  </w:t>
      </w:r>
      <w:r w:rsidR="002C7F49" w:rsidRPr="002C7F49">
        <w:rPr>
          <w:rFonts w:ascii="Arial" w:hAnsi="Arial" w:cs="Arial"/>
          <w:color w:val="000000"/>
          <w:sz w:val="18"/>
          <w:szCs w:val="18"/>
        </w:rPr>
        <w:t>95</w:t>
      </w:r>
      <w:r w:rsidRPr="002C7F49">
        <w:rPr>
          <w:rFonts w:ascii="Arial" w:hAnsi="Arial" w:cs="Arial"/>
          <w:color w:val="000000"/>
          <w:sz w:val="18"/>
          <w:szCs w:val="18"/>
        </w:rPr>
        <w:tab/>
        <w:t>točk</w:t>
      </w:r>
    </w:p>
    <w:p w14:paraId="4DD9A73D" w14:textId="77777777" w:rsidR="00C23B9C" w:rsidRPr="002C7F49" w:rsidRDefault="00C23B9C" w:rsidP="006C0CD2">
      <w:pPr>
        <w:spacing w:after="0" w:line="240" w:lineRule="auto"/>
        <w:jc w:val="both"/>
        <w:rPr>
          <w:rFonts w:ascii="Arial" w:hAnsi="Arial" w:cs="Arial"/>
          <w:color w:val="000000"/>
          <w:sz w:val="18"/>
          <w:szCs w:val="18"/>
        </w:rPr>
      </w:pPr>
      <w:r w:rsidRPr="002C7F49">
        <w:rPr>
          <w:rFonts w:ascii="Arial" w:hAnsi="Arial" w:cs="Arial"/>
          <w:color w:val="000000"/>
          <w:sz w:val="18"/>
          <w:szCs w:val="18"/>
        </w:rPr>
        <w:tab/>
        <w:t>Dobavni rok</w:t>
      </w:r>
      <w:r w:rsidRPr="002C7F49">
        <w:rPr>
          <w:rFonts w:ascii="Arial" w:hAnsi="Arial" w:cs="Arial"/>
          <w:color w:val="000000"/>
          <w:sz w:val="18"/>
          <w:szCs w:val="18"/>
        </w:rPr>
        <w:tab/>
      </w:r>
      <w:r w:rsidR="00D50225" w:rsidRPr="002C7F49">
        <w:rPr>
          <w:rFonts w:ascii="Arial" w:hAnsi="Arial" w:cs="Arial"/>
          <w:color w:val="000000"/>
          <w:sz w:val="18"/>
          <w:szCs w:val="18"/>
        </w:rPr>
        <w:t xml:space="preserve"> </w:t>
      </w:r>
      <w:r w:rsidR="00A10F20" w:rsidRPr="002C7F49">
        <w:rPr>
          <w:rFonts w:ascii="Arial" w:hAnsi="Arial" w:cs="Arial"/>
          <w:color w:val="000000"/>
          <w:sz w:val="18"/>
          <w:szCs w:val="18"/>
        </w:rPr>
        <w:tab/>
      </w:r>
      <w:r w:rsidR="002C7F49" w:rsidRPr="002C7F49">
        <w:rPr>
          <w:rFonts w:ascii="Arial" w:hAnsi="Arial" w:cs="Arial"/>
          <w:color w:val="000000"/>
          <w:sz w:val="18"/>
          <w:szCs w:val="18"/>
        </w:rPr>
        <w:t xml:space="preserve">    5</w:t>
      </w:r>
      <w:r w:rsidRPr="002C7F49">
        <w:rPr>
          <w:rFonts w:ascii="Arial" w:hAnsi="Arial" w:cs="Arial"/>
          <w:color w:val="000000"/>
          <w:sz w:val="18"/>
          <w:szCs w:val="18"/>
        </w:rPr>
        <w:tab/>
        <w:t>točk</w:t>
      </w:r>
    </w:p>
    <w:p w14:paraId="31F1BA4F" w14:textId="77777777" w:rsidR="00C23B9C" w:rsidRPr="002C7F49" w:rsidRDefault="00C23B9C" w:rsidP="006C0CD2">
      <w:pPr>
        <w:spacing w:after="0" w:line="240" w:lineRule="auto"/>
        <w:jc w:val="both"/>
        <w:rPr>
          <w:rFonts w:ascii="Arial" w:hAnsi="Arial" w:cs="Arial"/>
          <w:color w:val="000000"/>
          <w:sz w:val="18"/>
          <w:szCs w:val="18"/>
        </w:rPr>
      </w:pPr>
      <w:r w:rsidRPr="002C7F49">
        <w:rPr>
          <w:rFonts w:ascii="Arial" w:hAnsi="Arial" w:cs="Arial"/>
          <w:color w:val="000000"/>
          <w:sz w:val="18"/>
          <w:szCs w:val="18"/>
        </w:rPr>
        <w:tab/>
        <w:t>SKUPAJ</w:t>
      </w:r>
      <w:r w:rsidRPr="002C7F49">
        <w:rPr>
          <w:rFonts w:ascii="Arial" w:hAnsi="Arial" w:cs="Arial"/>
          <w:color w:val="000000"/>
          <w:sz w:val="18"/>
          <w:szCs w:val="18"/>
        </w:rPr>
        <w:tab/>
      </w:r>
      <w:r w:rsidR="00A10F20" w:rsidRPr="002C7F49">
        <w:rPr>
          <w:rFonts w:ascii="Arial" w:hAnsi="Arial" w:cs="Arial"/>
          <w:color w:val="000000"/>
          <w:sz w:val="18"/>
          <w:szCs w:val="18"/>
        </w:rPr>
        <w:tab/>
      </w:r>
      <w:r w:rsidR="00A10F20" w:rsidRPr="002C7F49">
        <w:rPr>
          <w:rFonts w:ascii="Arial" w:hAnsi="Arial" w:cs="Arial"/>
          <w:color w:val="000000"/>
          <w:sz w:val="18"/>
          <w:szCs w:val="18"/>
        </w:rPr>
        <w:tab/>
      </w:r>
      <w:r w:rsidRPr="002C7F49">
        <w:rPr>
          <w:rFonts w:ascii="Arial" w:hAnsi="Arial" w:cs="Arial"/>
          <w:color w:val="000000"/>
          <w:sz w:val="18"/>
          <w:szCs w:val="18"/>
        </w:rPr>
        <w:t>100</w:t>
      </w:r>
      <w:r w:rsidRPr="002C7F49">
        <w:rPr>
          <w:rFonts w:ascii="Arial" w:hAnsi="Arial" w:cs="Arial"/>
          <w:color w:val="000000"/>
          <w:sz w:val="18"/>
          <w:szCs w:val="18"/>
        </w:rPr>
        <w:tab/>
        <w:t>točk</w:t>
      </w:r>
    </w:p>
    <w:p w14:paraId="218538CD" w14:textId="77777777" w:rsidR="00C23B9C" w:rsidRPr="002C7F49" w:rsidRDefault="00C23B9C" w:rsidP="006C0CD2">
      <w:pPr>
        <w:spacing w:after="0" w:line="240" w:lineRule="auto"/>
        <w:jc w:val="both"/>
        <w:rPr>
          <w:rFonts w:ascii="Arial" w:hAnsi="Arial" w:cs="Arial"/>
          <w:color w:val="000000"/>
          <w:sz w:val="18"/>
          <w:szCs w:val="18"/>
        </w:rPr>
      </w:pPr>
    </w:p>
    <w:p w14:paraId="0EE0CA9F" w14:textId="77777777" w:rsidR="00C23B9C" w:rsidRPr="00753BAA" w:rsidRDefault="00C23B9C" w:rsidP="006C0CD2">
      <w:pPr>
        <w:spacing w:after="0" w:line="240" w:lineRule="auto"/>
        <w:jc w:val="both"/>
        <w:rPr>
          <w:rFonts w:ascii="Arial" w:hAnsi="Arial" w:cs="Arial"/>
          <w:color w:val="000000"/>
          <w:sz w:val="18"/>
          <w:szCs w:val="18"/>
        </w:rPr>
      </w:pPr>
    </w:p>
    <w:p w14:paraId="60C9E770" w14:textId="77777777" w:rsidR="00C23B9C" w:rsidRPr="00753BAA" w:rsidRDefault="00C23B9C" w:rsidP="006C0CD2">
      <w:pPr>
        <w:spacing w:after="0" w:line="240" w:lineRule="auto"/>
        <w:jc w:val="both"/>
        <w:rPr>
          <w:rFonts w:ascii="Arial" w:hAnsi="Arial" w:cs="Arial"/>
          <w:color w:val="000000"/>
          <w:sz w:val="18"/>
          <w:szCs w:val="18"/>
        </w:rPr>
      </w:pPr>
      <w:r w:rsidRPr="00753BAA">
        <w:rPr>
          <w:rFonts w:ascii="Arial" w:hAnsi="Arial" w:cs="Arial"/>
          <w:color w:val="000000"/>
          <w:sz w:val="18"/>
          <w:szCs w:val="18"/>
        </w:rPr>
        <w:t>1</w:t>
      </w:r>
      <w:r w:rsidR="006C0CD2" w:rsidRPr="00753BAA">
        <w:rPr>
          <w:rFonts w:ascii="Arial" w:hAnsi="Arial" w:cs="Arial"/>
          <w:color w:val="000000"/>
          <w:sz w:val="18"/>
          <w:szCs w:val="18"/>
        </w:rPr>
        <w:t>.</w:t>
      </w:r>
      <w:r w:rsidRPr="00753BAA">
        <w:rPr>
          <w:rFonts w:ascii="Arial" w:hAnsi="Arial" w:cs="Arial"/>
          <w:color w:val="000000"/>
          <w:sz w:val="18"/>
          <w:szCs w:val="18"/>
        </w:rPr>
        <w:t xml:space="preserve"> Ponudbena cena</w:t>
      </w:r>
    </w:p>
    <w:p w14:paraId="3CC09DF0" w14:textId="77777777" w:rsidR="00C23B9C" w:rsidRPr="00753BAA" w:rsidRDefault="00C23B9C" w:rsidP="006C0CD2">
      <w:pPr>
        <w:spacing w:after="0" w:line="240" w:lineRule="auto"/>
        <w:jc w:val="both"/>
        <w:rPr>
          <w:rFonts w:ascii="Arial" w:hAnsi="Arial" w:cs="Arial"/>
          <w:color w:val="000000"/>
          <w:sz w:val="18"/>
          <w:szCs w:val="18"/>
        </w:rPr>
      </w:pPr>
    </w:p>
    <w:p w14:paraId="4477C964" w14:textId="77777777" w:rsidR="00C23B9C" w:rsidRPr="00BB2DFC" w:rsidRDefault="00C23B9C" w:rsidP="006C0CD2">
      <w:pPr>
        <w:spacing w:after="0" w:line="240" w:lineRule="auto"/>
        <w:jc w:val="both"/>
        <w:rPr>
          <w:rFonts w:ascii="Arial" w:hAnsi="Arial" w:cs="Arial"/>
          <w:color w:val="000000"/>
          <w:sz w:val="18"/>
          <w:szCs w:val="18"/>
        </w:rPr>
      </w:pPr>
      <w:r w:rsidRPr="00753BAA">
        <w:rPr>
          <w:rFonts w:ascii="Arial" w:hAnsi="Arial" w:cs="Arial"/>
          <w:color w:val="000000"/>
          <w:sz w:val="18"/>
          <w:szCs w:val="18"/>
        </w:rPr>
        <w:t xml:space="preserve">Pri tem merilu se bo primerjala skupna cena iz ponudbenega predračuna med posameznimi ponudbami. Cenovno najugodnejša ponudba prejme </w:t>
      </w:r>
      <w:r w:rsidR="00753BAA" w:rsidRPr="00753BAA">
        <w:rPr>
          <w:rFonts w:ascii="Arial" w:hAnsi="Arial" w:cs="Arial"/>
          <w:color w:val="000000"/>
          <w:sz w:val="18"/>
          <w:szCs w:val="18"/>
        </w:rPr>
        <w:t>95</w:t>
      </w:r>
      <w:r w:rsidRPr="00753BAA">
        <w:rPr>
          <w:rFonts w:ascii="Arial" w:hAnsi="Arial" w:cs="Arial"/>
          <w:color w:val="000000"/>
          <w:sz w:val="18"/>
          <w:szCs w:val="18"/>
        </w:rPr>
        <w:t xml:space="preserve"> točk, ostale pa prejmejo </w:t>
      </w:r>
      <w:proofErr w:type="spellStart"/>
      <w:r w:rsidRPr="00753BAA">
        <w:rPr>
          <w:rFonts w:ascii="Arial" w:hAnsi="Arial" w:cs="Arial"/>
          <w:color w:val="000000"/>
          <w:sz w:val="18"/>
          <w:szCs w:val="18"/>
        </w:rPr>
        <w:t>odstotkovno</w:t>
      </w:r>
      <w:proofErr w:type="spellEnd"/>
      <w:r w:rsidRPr="00753BAA">
        <w:rPr>
          <w:rFonts w:ascii="Arial" w:hAnsi="Arial" w:cs="Arial"/>
          <w:color w:val="000000"/>
          <w:sz w:val="18"/>
          <w:szCs w:val="18"/>
        </w:rPr>
        <w:t xml:space="preserve"> ustrezno manjše število točk, in sicer glede na </w:t>
      </w:r>
      <w:proofErr w:type="spellStart"/>
      <w:r w:rsidRPr="00753BAA">
        <w:rPr>
          <w:rFonts w:ascii="Arial" w:hAnsi="Arial" w:cs="Arial"/>
          <w:color w:val="000000"/>
          <w:sz w:val="18"/>
          <w:szCs w:val="18"/>
        </w:rPr>
        <w:t>odstotkovno</w:t>
      </w:r>
      <w:proofErr w:type="spellEnd"/>
      <w:r w:rsidRPr="00753BAA">
        <w:rPr>
          <w:rFonts w:ascii="Arial" w:hAnsi="Arial" w:cs="Arial"/>
          <w:color w:val="000000"/>
          <w:sz w:val="18"/>
          <w:szCs w:val="18"/>
        </w:rPr>
        <w:t xml:space="preserve"> vrednost odstopanja ponujene cene od cene najugodnejšega ponudnika. Ponudbe ne</w:t>
      </w:r>
      <w:r w:rsidRPr="00BB2DFC">
        <w:rPr>
          <w:rFonts w:ascii="Arial" w:hAnsi="Arial" w:cs="Arial"/>
          <w:color w:val="000000"/>
          <w:sz w:val="18"/>
          <w:szCs w:val="18"/>
        </w:rPr>
        <w:t xml:space="preserve"> morejo prejeti manj kot 0 točk.</w:t>
      </w:r>
    </w:p>
    <w:p w14:paraId="4275ECED" w14:textId="77777777" w:rsidR="00C23B9C" w:rsidRPr="00BB2DFC" w:rsidRDefault="00C23B9C" w:rsidP="006C0CD2">
      <w:pPr>
        <w:spacing w:after="0" w:line="240" w:lineRule="auto"/>
        <w:jc w:val="both"/>
        <w:rPr>
          <w:rFonts w:ascii="Arial" w:hAnsi="Arial" w:cs="Arial"/>
          <w:color w:val="000000"/>
          <w:sz w:val="18"/>
          <w:szCs w:val="18"/>
        </w:rPr>
      </w:pPr>
    </w:p>
    <w:p w14:paraId="410F13A5" w14:textId="77777777" w:rsidR="00C23B9C" w:rsidRPr="00BB2DFC" w:rsidRDefault="00C23B9C" w:rsidP="006C0CD2">
      <w:pPr>
        <w:spacing w:after="0" w:line="240" w:lineRule="auto"/>
        <w:jc w:val="both"/>
        <w:rPr>
          <w:rFonts w:ascii="Arial" w:hAnsi="Arial" w:cs="Arial"/>
          <w:color w:val="000000"/>
          <w:sz w:val="18"/>
          <w:szCs w:val="18"/>
        </w:rPr>
      </w:pPr>
      <w:r w:rsidRPr="00BB2DFC">
        <w:rPr>
          <w:rFonts w:ascii="Arial" w:hAnsi="Arial" w:cs="Arial"/>
          <w:color w:val="000000"/>
          <w:sz w:val="18"/>
          <w:szCs w:val="18"/>
        </w:rPr>
        <w:t>Formula, po kateri se dodeljuje določena kvota točk po merilu "ponudbena cena":</w:t>
      </w:r>
    </w:p>
    <w:p w14:paraId="7A7168B8" w14:textId="77777777" w:rsidR="00C23B9C" w:rsidRPr="00BB2DFC" w:rsidRDefault="00C23B9C" w:rsidP="006C0CD2">
      <w:pPr>
        <w:spacing w:after="0" w:line="240" w:lineRule="auto"/>
        <w:jc w:val="both"/>
        <w:rPr>
          <w:rFonts w:ascii="Arial" w:hAnsi="Arial" w:cs="Arial"/>
          <w:color w:val="000000"/>
          <w:sz w:val="18"/>
          <w:szCs w:val="18"/>
        </w:rPr>
      </w:pPr>
    </w:p>
    <w:p w14:paraId="6BCB5B7E" w14:textId="77777777" w:rsidR="00C23B9C" w:rsidRPr="00BB2DFC" w:rsidRDefault="00C23B9C" w:rsidP="006C0CD2">
      <w:pPr>
        <w:spacing w:after="0" w:line="240" w:lineRule="auto"/>
        <w:jc w:val="both"/>
        <w:rPr>
          <w:rFonts w:ascii="Arial" w:hAnsi="Arial" w:cs="Arial"/>
          <w:color w:val="000000"/>
          <w:sz w:val="18"/>
          <w:szCs w:val="18"/>
        </w:rPr>
      </w:pPr>
      <w:r w:rsidRPr="00BB2DFC">
        <w:rPr>
          <w:rFonts w:ascii="Arial" w:hAnsi="Arial" w:cs="Arial"/>
          <w:color w:val="000000"/>
          <w:sz w:val="18"/>
          <w:szCs w:val="18"/>
        </w:rPr>
        <w:t xml:space="preserve">Y/X </w:t>
      </w:r>
      <w:r w:rsidRPr="00BB2DFC">
        <w:rPr>
          <w:rFonts w:ascii="Cambria Math" w:hAnsi="Cambria Math" w:cs="Cambria Math"/>
          <w:color w:val="000000"/>
          <w:sz w:val="18"/>
          <w:szCs w:val="18"/>
        </w:rPr>
        <w:t>∗</w:t>
      </w:r>
      <w:r w:rsidRPr="00BB2DFC">
        <w:rPr>
          <w:rFonts w:ascii="Arial" w:hAnsi="Arial" w:cs="Arial"/>
          <w:color w:val="000000"/>
          <w:sz w:val="18"/>
          <w:szCs w:val="18"/>
        </w:rPr>
        <w:t xml:space="preserve"> Z</w:t>
      </w:r>
    </w:p>
    <w:p w14:paraId="7381EC54" w14:textId="77777777" w:rsidR="00C23B9C" w:rsidRPr="00BB2DFC" w:rsidRDefault="00C23B9C" w:rsidP="006C0CD2">
      <w:pPr>
        <w:spacing w:after="0" w:line="240" w:lineRule="auto"/>
        <w:jc w:val="both"/>
        <w:rPr>
          <w:rFonts w:ascii="Arial" w:hAnsi="Arial" w:cs="Arial"/>
          <w:color w:val="000000"/>
          <w:sz w:val="18"/>
          <w:szCs w:val="18"/>
        </w:rPr>
      </w:pPr>
    </w:p>
    <w:p w14:paraId="5A544096" w14:textId="77777777" w:rsidR="00C23B9C" w:rsidRPr="00BB2DFC" w:rsidRDefault="00C23B9C" w:rsidP="006C0CD2">
      <w:pPr>
        <w:spacing w:after="0" w:line="240" w:lineRule="auto"/>
        <w:jc w:val="both"/>
        <w:rPr>
          <w:rFonts w:ascii="Arial" w:hAnsi="Arial" w:cs="Arial"/>
          <w:color w:val="000000"/>
          <w:sz w:val="18"/>
          <w:szCs w:val="18"/>
        </w:rPr>
      </w:pPr>
      <w:r w:rsidRPr="00BB2DFC">
        <w:rPr>
          <w:rFonts w:ascii="Arial" w:hAnsi="Arial" w:cs="Arial"/>
          <w:color w:val="000000"/>
          <w:sz w:val="18"/>
          <w:szCs w:val="18"/>
        </w:rPr>
        <w:t>X - točkovana ponudba, izražena v številki,</w:t>
      </w:r>
    </w:p>
    <w:p w14:paraId="6D3E8DE3" w14:textId="77777777" w:rsidR="00C23B9C" w:rsidRPr="00BB2DFC" w:rsidRDefault="00C23B9C" w:rsidP="006C0CD2">
      <w:pPr>
        <w:spacing w:after="0" w:line="240" w:lineRule="auto"/>
        <w:jc w:val="both"/>
        <w:rPr>
          <w:rFonts w:ascii="Arial" w:hAnsi="Arial" w:cs="Arial"/>
          <w:color w:val="000000"/>
          <w:sz w:val="18"/>
          <w:szCs w:val="18"/>
        </w:rPr>
      </w:pPr>
      <w:r w:rsidRPr="00BB2DFC">
        <w:rPr>
          <w:rFonts w:ascii="Arial" w:hAnsi="Arial" w:cs="Arial"/>
          <w:color w:val="000000"/>
          <w:sz w:val="18"/>
          <w:szCs w:val="18"/>
        </w:rPr>
        <w:t>Y - najugodnejša ponudba po točkovnem merilu, izražena v številki,</w:t>
      </w:r>
    </w:p>
    <w:p w14:paraId="13D61DAD" w14:textId="77777777" w:rsidR="00C23B9C" w:rsidRPr="00BB2DFC" w:rsidRDefault="00C23B9C" w:rsidP="006C0CD2">
      <w:pPr>
        <w:spacing w:after="0" w:line="240" w:lineRule="auto"/>
        <w:jc w:val="both"/>
        <w:rPr>
          <w:rFonts w:ascii="Arial" w:hAnsi="Arial" w:cs="Arial"/>
          <w:color w:val="000000"/>
          <w:sz w:val="18"/>
          <w:szCs w:val="18"/>
        </w:rPr>
      </w:pPr>
      <w:r w:rsidRPr="00BB2DFC">
        <w:rPr>
          <w:rFonts w:ascii="Arial" w:hAnsi="Arial" w:cs="Arial"/>
          <w:color w:val="000000"/>
          <w:sz w:val="18"/>
          <w:szCs w:val="18"/>
        </w:rPr>
        <w:t xml:space="preserve">Z </w:t>
      </w:r>
      <w:r w:rsidR="00017E84" w:rsidRPr="00BB2DFC">
        <w:rPr>
          <w:rFonts w:ascii="Arial" w:hAnsi="Arial" w:cs="Arial"/>
          <w:color w:val="000000"/>
          <w:sz w:val="18"/>
          <w:szCs w:val="18"/>
        </w:rPr>
        <w:t>- maksimalno možno število to</w:t>
      </w:r>
      <w:r w:rsidRPr="00BB2DFC">
        <w:rPr>
          <w:rFonts w:ascii="Arial" w:hAnsi="Arial" w:cs="Arial"/>
          <w:color w:val="000000"/>
          <w:sz w:val="18"/>
          <w:szCs w:val="18"/>
        </w:rPr>
        <w:t>čk za konkretno merilo.</w:t>
      </w:r>
    </w:p>
    <w:p w14:paraId="183D3205" w14:textId="77777777" w:rsidR="00C23B9C" w:rsidRPr="00BB2DFC" w:rsidRDefault="00C23B9C" w:rsidP="006C0CD2">
      <w:pPr>
        <w:spacing w:after="0" w:line="240" w:lineRule="auto"/>
        <w:jc w:val="both"/>
        <w:rPr>
          <w:rFonts w:ascii="Arial" w:hAnsi="Arial" w:cs="Arial"/>
          <w:color w:val="000000"/>
          <w:sz w:val="18"/>
          <w:szCs w:val="18"/>
        </w:rPr>
      </w:pPr>
    </w:p>
    <w:p w14:paraId="7EB497D2" w14:textId="77777777" w:rsidR="00C23B9C" w:rsidRPr="00BB2DFC" w:rsidRDefault="00C23B9C" w:rsidP="006C0CD2">
      <w:pPr>
        <w:spacing w:after="0" w:line="240" w:lineRule="auto"/>
        <w:jc w:val="both"/>
        <w:rPr>
          <w:rFonts w:ascii="Arial" w:hAnsi="Arial" w:cs="Arial"/>
          <w:color w:val="000000"/>
          <w:sz w:val="18"/>
          <w:szCs w:val="18"/>
        </w:rPr>
      </w:pPr>
      <w:r w:rsidRPr="00BB2DFC">
        <w:rPr>
          <w:rFonts w:ascii="Arial" w:hAnsi="Arial" w:cs="Arial"/>
          <w:color w:val="000000"/>
          <w:sz w:val="18"/>
          <w:szCs w:val="18"/>
        </w:rPr>
        <w:t>Pri ponudbah, v katerih so ponujene neobičajno nizke cene, glede na predmet javnega naročila, bo naročnik pred zavrnitvijo take ponudbe zahteval pisno podrobnejšo obrazložitev o detajlnih sestavinah cen v ponudbi, za katere meni, da pomembno prispevajo k nenormalno nizki vrednosti ponudbene cene in preveril te sestavine, upoštevajoč ponudnikovo obrazložitev.</w:t>
      </w:r>
    </w:p>
    <w:p w14:paraId="7131415B" w14:textId="77777777" w:rsidR="00C23B9C" w:rsidRPr="00BB2DFC" w:rsidRDefault="00C23B9C" w:rsidP="006C0CD2">
      <w:pPr>
        <w:spacing w:after="0" w:line="240" w:lineRule="auto"/>
        <w:jc w:val="both"/>
        <w:rPr>
          <w:rFonts w:ascii="Arial" w:hAnsi="Arial" w:cs="Arial"/>
          <w:color w:val="000000"/>
          <w:sz w:val="18"/>
          <w:szCs w:val="18"/>
        </w:rPr>
      </w:pPr>
    </w:p>
    <w:p w14:paraId="09A539D2" w14:textId="77777777" w:rsidR="00C23B9C" w:rsidRPr="00BB2DFC" w:rsidRDefault="00C23B9C" w:rsidP="006C0CD2">
      <w:pPr>
        <w:spacing w:after="0" w:line="240" w:lineRule="auto"/>
        <w:jc w:val="both"/>
        <w:rPr>
          <w:rFonts w:ascii="Arial" w:hAnsi="Arial" w:cs="Arial"/>
          <w:color w:val="000000"/>
          <w:sz w:val="18"/>
          <w:szCs w:val="18"/>
        </w:rPr>
      </w:pPr>
    </w:p>
    <w:p w14:paraId="22A7E736" w14:textId="77777777" w:rsidR="00C23B9C" w:rsidRPr="00BB2DFC" w:rsidRDefault="00C23B9C" w:rsidP="006C0CD2">
      <w:pPr>
        <w:spacing w:after="0" w:line="240" w:lineRule="auto"/>
        <w:jc w:val="both"/>
        <w:rPr>
          <w:rFonts w:ascii="Arial" w:hAnsi="Arial" w:cs="Arial"/>
          <w:color w:val="000000"/>
          <w:sz w:val="18"/>
          <w:szCs w:val="18"/>
        </w:rPr>
      </w:pPr>
      <w:r w:rsidRPr="00BB2DFC">
        <w:rPr>
          <w:rFonts w:ascii="Arial" w:hAnsi="Arial" w:cs="Arial"/>
          <w:color w:val="000000"/>
          <w:sz w:val="18"/>
          <w:szCs w:val="18"/>
        </w:rPr>
        <w:t>2</w:t>
      </w:r>
      <w:r w:rsidR="006C0CD2" w:rsidRPr="00BB2DFC">
        <w:rPr>
          <w:rFonts w:ascii="Arial" w:hAnsi="Arial" w:cs="Arial"/>
          <w:color w:val="000000"/>
          <w:sz w:val="18"/>
          <w:szCs w:val="18"/>
        </w:rPr>
        <w:t>.</w:t>
      </w:r>
      <w:r w:rsidRPr="00BB2DFC">
        <w:rPr>
          <w:rFonts w:ascii="Arial" w:hAnsi="Arial" w:cs="Arial"/>
          <w:color w:val="000000"/>
          <w:sz w:val="18"/>
          <w:szCs w:val="18"/>
        </w:rPr>
        <w:t xml:space="preserve"> Dobavni rok</w:t>
      </w:r>
    </w:p>
    <w:p w14:paraId="1E5DC5C1" w14:textId="77777777" w:rsidR="003E6646" w:rsidRPr="00BB2DFC" w:rsidRDefault="003E6646" w:rsidP="006C0CD2">
      <w:pPr>
        <w:spacing w:after="0" w:line="240" w:lineRule="auto"/>
        <w:jc w:val="both"/>
        <w:rPr>
          <w:rFonts w:ascii="Arial" w:hAnsi="Arial" w:cs="Arial"/>
          <w:color w:val="000000"/>
          <w:sz w:val="18"/>
          <w:szCs w:val="18"/>
        </w:rPr>
      </w:pPr>
    </w:p>
    <w:p w14:paraId="0E784D5D" w14:textId="77777777" w:rsidR="00C23B9C" w:rsidRPr="00BB2DFC" w:rsidRDefault="007A769E" w:rsidP="006C0CD2">
      <w:pPr>
        <w:spacing w:after="0" w:line="240" w:lineRule="auto"/>
        <w:jc w:val="both"/>
        <w:rPr>
          <w:rFonts w:ascii="Arial" w:hAnsi="Arial" w:cs="Arial"/>
          <w:color w:val="000000"/>
          <w:sz w:val="18"/>
          <w:szCs w:val="18"/>
        </w:rPr>
      </w:pPr>
      <w:r w:rsidRPr="00BB2DFC">
        <w:rPr>
          <w:rFonts w:ascii="Arial" w:hAnsi="Arial" w:cs="Arial"/>
          <w:color w:val="000000"/>
          <w:sz w:val="18"/>
          <w:szCs w:val="18"/>
        </w:rPr>
        <w:t>Ponudba ponudnika, ki ponuja dobavni rok:</w:t>
      </w:r>
    </w:p>
    <w:p w14:paraId="383CB0DE" w14:textId="77777777" w:rsidR="007A769E" w:rsidRPr="00A40A25" w:rsidRDefault="00617EB0" w:rsidP="001B1F8F">
      <w:pPr>
        <w:pStyle w:val="Odstavekseznama"/>
        <w:numPr>
          <w:ilvl w:val="0"/>
          <w:numId w:val="10"/>
        </w:numPr>
        <w:spacing w:after="0" w:line="240" w:lineRule="auto"/>
        <w:jc w:val="both"/>
        <w:rPr>
          <w:rFonts w:ascii="Arial" w:hAnsi="Arial" w:cs="Arial"/>
          <w:color w:val="000000"/>
          <w:sz w:val="18"/>
          <w:szCs w:val="18"/>
        </w:rPr>
      </w:pPr>
      <w:r w:rsidRPr="00A40A25">
        <w:rPr>
          <w:rFonts w:ascii="Arial" w:hAnsi="Arial" w:cs="Arial"/>
          <w:color w:val="000000"/>
          <w:sz w:val="18"/>
          <w:szCs w:val="18"/>
        </w:rPr>
        <w:t xml:space="preserve">do </w:t>
      </w:r>
      <w:r w:rsidR="00D758DE" w:rsidRPr="00A40A25">
        <w:rPr>
          <w:rFonts w:ascii="Arial" w:hAnsi="Arial" w:cs="Arial"/>
          <w:color w:val="000000"/>
          <w:sz w:val="18"/>
          <w:szCs w:val="18"/>
        </w:rPr>
        <w:t xml:space="preserve">vključno </w:t>
      </w:r>
      <w:r w:rsidRPr="00A40A25">
        <w:rPr>
          <w:rFonts w:ascii="Arial" w:hAnsi="Arial" w:cs="Arial"/>
          <w:color w:val="000000"/>
          <w:sz w:val="18"/>
          <w:szCs w:val="18"/>
        </w:rPr>
        <w:t xml:space="preserve">30 dni, se oceni </w:t>
      </w:r>
      <w:r w:rsidR="00A40A25" w:rsidRPr="00A40A25">
        <w:rPr>
          <w:rFonts w:ascii="Arial" w:hAnsi="Arial" w:cs="Arial"/>
          <w:color w:val="000000"/>
          <w:sz w:val="18"/>
          <w:szCs w:val="18"/>
        </w:rPr>
        <w:t>s 5</w:t>
      </w:r>
      <w:r w:rsidR="007A769E" w:rsidRPr="00A40A25">
        <w:rPr>
          <w:rFonts w:ascii="Arial" w:hAnsi="Arial" w:cs="Arial"/>
          <w:color w:val="000000"/>
          <w:sz w:val="18"/>
          <w:szCs w:val="18"/>
        </w:rPr>
        <w:t xml:space="preserve"> točkami,</w:t>
      </w:r>
    </w:p>
    <w:p w14:paraId="0B5A0473" w14:textId="77777777" w:rsidR="007A769E" w:rsidRPr="00A40A25" w:rsidRDefault="00D758DE" w:rsidP="00C15C24">
      <w:pPr>
        <w:pStyle w:val="Odstavekseznama"/>
        <w:numPr>
          <w:ilvl w:val="0"/>
          <w:numId w:val="10"/>
        </w:numPr>
        <w:spacing w:after="0" w:line="240" w:lineRule="auto"/>
        <w:jc w:val="both"/>
        <w:rPr>
          <w:rFonts w:ascii="Arial" w:hAnsi="Arial" w:cs="Arial"/>
          <w:color w:val="000000"/>
          <w:sz w:val="18"/>
          <w:szCs w:val="18"/>
        </w:rPr>
      </w:pPr>
      <w:r w:rsidRPr="00A40A25">
        <w:rPr>
          <w:rFonts w:ascii="Arial" w:hAnsi="Arial" w:cs="Arial"/>
          <w:color w:val="000000"/>
          <w:sz w:val="18"/>
          <w:szCs w:val="18"/>
        </w:rPr>
        <w:t xml:space="preserve">nad 30 dni, </w:t>
      </w:r>
      <w:r w:rsidR="00617EB0" w:rsidRPr="00A40A25">
        <w:rPr>
          <w:rFonts w:ascii="Arial" w:hAnsi="Arial" w:cs="Arial"/>
          <w:color w:val="000000"/>
          <w:sz w:val="18"/>
          <w:szCs w:val="18"/>
        </w:rPr>
        <w:t>se oceni</w:t>
      </w:r>
      <w:r w:rsidR="00D76FA7" w:rsidRPr="00A40A25">
        <w:rPr>
          <w:rFonts w:ascii="Arial" w:hAnsi="Arial" w:cs="Arial"/>
          <w:color w:val="000000"/>
          <w:sz w:val="18"/>
          <w:szCs w:val="18"/>
        </w:rPr>
        <w:t xml:space="preserve"> z</w:t>
      </w:r>
      <w:r w:rsidR="00257E12">
        <w:rPr>
          <w:rFonts w:ascii="Arial" w:hAnsi="Arial" w:cs="Arial"/>
          <w:color w:val="000000"/>
          <w:sz w:val="18"/>
          <w:szCs w:val="18"/>
        </w:rPr>
        <w:t xml:space="preserve"> </w:t>
      </w:r>
      <w:r w:rsidR="00617EB0" w:rsidRPr="00A40A25">
        <w:rPr>
          <w:rFonts w:ascii="Arial" w:hAnsi="Arial" w:cs="Arial"/>
          <w:color w:val="000000"/>
          <w:sz w:val="18"/>
          <w:szCs w:val="18"/>
        </w:rPr>
        <w:t>0</w:t>
      </w:r>
      <w:r w:rsidR="00C15C24" w:rsidRPr="00A40A25">
        <w:rPr>
          <w:rFonts w:ascii="Arial" w:hAnsi="Arial" w:cs="Arial"/>
          <w:color w:val="000000"/>
          <w:sz w:val="18"/>
          <w:szCs w:val="18"/>
        </w:rPr>
        <w:t xml:space="preserve"> točkami.</w:t>
      </w:r>
    </w:p>
    <w:p w14:paraId="1769746A" w14:textId="77777777" w:rsidR="00C23B9C" w:rsidRPr="00BB2DFC" w:rsidRDefault="00C23B9C" w:rsidP="006C0CD2">
      <w:pPr>
        <w:spacing w:after="0" w:line="240" w:lineRule="auto"/>
        <w:jc w:val="both"/>
        <w:rPr>
          <w:rFonts w:ascii="Arial" w:hAnsi="Arial" w:cs="Arial"/>
          <w:color w:val="000000"/>
          <w:sz w:val="18"/>
          <w:szCs w:val="18"/>
        </w:rPr>
      </w:pPr>
    </w:p>
    <w:p w14:paraId="43A3C8AB" w14:textId="77777777" w:rsidR="00D90E4C" w:rsidRPr="00BB2DFC" w:rsidRDefault="00D90E4C" w:rsidP="006C0CD2">
      <w:pPr>
        <w:spacing w:after="0" w:line="240" w:lineRule="auto"/>
        <w:jc w:val="both"/>
        <w:rPr>
          <w:rFonts w:ascii="Arial" w:hAnsi="Arial" w:cs="Arial"/>
          <w:color w:val="000000"/>
          <w:sz w:val="18"/>
          <w:szCs w:val="18"/>
          <w:highlight w:val="yellow"/>
        </w:rPr>
      </w:pPr>
    </w:p>
    <w:p w14:paraId="7D5630DE" w14:textId="77777777" w:rsidR="00D638E5" w:rsidRPr="00BB2DFC" w:rsidRDefault="00D638E5" w:rsidP="006C0CD2">
      <w:pPr>
        <w:spacing w:after="0" w:line="240" w:lineRule="auto"/>
        <w:jc w:val="both"/>
        <w:rPr>
          <w:rFonts w:ascii="Arial" w:hAnsi="Arial" w:cs="Arial"/>
          <w:color w:val="000000"/>
          <w:sz w:val="18"/>
          <w:szCs w:val="18"/>
        </w:rPr>
      </w:pPr>
      <w:r w:rsidRPr="00BB2DFC">
        <w:rPr>
          <w:rFonts w:ascii="Arial" w:hAnsi="Arial" w:cs="Arial"/>
          <w:color w:val="000000"/>
          <w:sz w:val="18"/>
          <w:szCs w:val="18"/>
        </w:rPr>
        <w:t>V primeru enakovrednih ponudb se izvede javni žreb med najugodnejšimi ponudniki z identično ceno.</w:t>
      </w:r>
    </w:p>
    <w:p w14:paraId="6E9DB24D" w14:textId="77777777" w:rsidR="000E2931" w:rsidRPr="00BB2DFC" w:rsidRDefault="000E2931" w:rsidP="006C0CD2">
      <w:pPr>
        <w:spacing w:after="0"/>
        <w:rPr>
          <w:rFonts w:ascii="Arial" w:hAnsi="Arial" w:cs="Arial"/>
        </w:rPr>
        <w:sectPr w:rsidR="000E2931" w:rsidRPr="00BB2DFC" w:rsidSect="00D931BF">
          <w:pgSz w:w="11906" w:h="16838"/>
          <w:pgMar w:top="1418" w:right="1418" w:bottom="1418" w:left="1418" w:header="567" w:footer="680" w:gutter="0"/>
          <w:cols w:space="708"/>
          <w:docGrid w:linePitch="360"/>
        </w:sectPr>
      </w:pPr>
    </w:p>
    <w:p w14:paraId="32CE2557" w14:textId="77777777" w:rsidR="006975C6" w:rsidRPr="00BB2DFC" w:rsidRDefault="0001464C" w:rsidP="0001464C">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BB2DFC">
        <w:rPr>
          <w:rFonts w:ascii="Arial" w:hAnsi="Arial" w:cs="Arial"/>
          <w:color w:val="FFFFFF" w:themeColor="background1"/>
        </w:rPr>
        <w:lastRenderedPageBreak/>
        <w:t xml:space="preserve">Pogoji za </w:t>
      </w:r>
      <w:r w:rsidR="007B749E" w:rsidRPr="00BB2DFC">
        <w:rPr>
          <w:rFonts w:ascii="Arial" w:hAnsi="Arial" w:cs="Arial"/>
          <w:color w:val="FFFFFF" w:themeColor="background1"/>
        </w:rPr>
        <w:t xml:space="preserve">ugotavljanje </w:t>
      </w:r>
      <w:r w:rsidRPr="00BB2DFC">
        <w:rPr>
          <w:rFonts w:ascii="Arial" w:hAnsi="Arial" w:cs="Arial"/>
          <w:color w:val="FFFFFF" w:themeColor="background1"/>
        </w:rPr>
        <w:t>sposob</w:t>
      </w:r>
      <w:r w:rsidR="007B749E" w:rsidRPr="00BB2DFC">
        <w:rPr>
          <w:rFonts w:ascii="Arial" w:hAnsi="Arial" w:cs="Arial"/>
          <w:color w:val="FFFFFF" w:themeColor="background1"/>
        </w:rPr>
        <w:t>nosti</w:t>
      </w:r>
    </w:p>
    <w:p w14:paraId="297B4DB4" w14:textId="77777777" w:rsidR="000E2931" w:rsidRPr="00BB2DFC" w:rsidRDefault="0001464C">
      <w:pPr>
        <w:spacing w:before="225" w:after="225" w:line="240" w:lineRule="auto"/>
        <w:jc w:val="both"/>
        <w:rPr>
          <w:rFonts w:ascii="Arial" w:hAnsi="Arial" w:cs="Arial"/>
          <w:color w:val="000000"/>
          <w:sz w:val="18"/>
          <w:szCs w:val="18"/>
        </w:rPr>
      </w:pPr>
      <w:r w:rsidRPr="00BB2DFC">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A60B6B9" w14:textId="77777777" w:rsidR="005A665B" w:rsidRPr="00BB2DFC" w:rsidRDefault="005A665B">
      <w:pPr>
        <w:spacing w:before="225" w:after="225" w:line="240" w:lineRule="auto"/>
        <w:jc w:val="both"/>
        <w:rPr>
          <w:rFonts w:ascii="Arial" w:hAnsi="Arial" w:cs="Arial"/>
          <w:color w:val="000000"/>
          <w:sz w:val="18"/>
          <w:szCs w:val="18"/>
        </w:rPr>
      </w:pPr>
      <w:r w:rsidRPr="00BB2DFC">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14:paraId="6B4ECA38" w14:textId="77777777" w:rsidR="00FA76BA" w:rsidRDefault="00FA76BA">
      <w:pPr>
        <w:spacing w:before="225" w:after="225" w:line="240" w:lineRule="auto"/>
        <w:jc w:val="both"/>
        <w:rPr>
          <w:rFonts w:ascii="Arial" w:hAnsi="Arial" w:cs="Arial"/>
          <w:color w:val="000000"/>
          <w:sz w:val="18"/>
          <w:szCs w:val="18"/>
        </w:rPr>
      </w:pPr>
    </w:p>
    <w:p w14:paraId="6CBD0617" w14:textId="77777777" w:rsidR="007A2357" w:rsidRPr="00BB2DFC" w:rsidRDefault="007A2357">
      <w:pPr>
        <w:spacing w:before="225" w:after="225" w:line="240" w:lineRule="auto"/>
        <w:jc w:val="both"/>
        <w:rPr>
          <w:rFonts w:ascii="Arial" w:hAnsi="Arial" w:cs="Arial"/>
          <w:color w:val="000000"/>
          <w:sz w:val="18"/>
          <w:szCs w:val="18"/>
        </w:rPr>
      </w:pPr>
    </w:p>
    <w:tbl>
      <w:tblPr>
        <w:tblStyle w:val="NormalTablePHPDOCX"/>
        <w:tblW w:w="2500" w:type="pct"/>
        <w:tblInd w:w="108" w:type="dxa"/>
        <w:tblLook w:val="04A0" w:firstRow="1" w:lastRow="0" w:firstColumn="1" w:lastColumn="0" w:noHBand="0" w:noVBand="1"/>
      </w:tblPr>
      <w:tblGrid>
        <w:gridCol w:w="4643"/>
      </w:tblGrid>
      <w:tr w:rsidR="000E2931" w:rsidRPr="00BB2DFC" w14:paraId="3FB54681" w14:textId="77777777" w:rsidTr="00A905A7">
        <w:tc>
          <w:tcPr>
            <w:tcW w:w="0" w:type="auto"/>
            <w:shd w:val="clear" w:color="auto" w:fill="2A8B2A"/>
            <w:tcMar>
              <w:top w:w="135" w:type="dxa"/>
              <w:bottom w:w="135" w:type="dxa"/>
            </w:tcMar>
            <w:vAlign w:val="center"/>
          </w:tcPr>
          <w:p w14:paraId="48B0BFA7" w14:textId="77777777" w:rsidR="000E2931" w:rsidRPr="00BB2DFC" w:rsidRDefault="0001464C">
            <w:pPr>
              <w:rPr>
                <w:rFonts w:ascii="Arial" w:hAnsi="Arial" w:cs="Arial"/>
                <w:b/>
              </w:rPr>
            </w:pPr>
            <w:r w:rsidRPr="00BB2DFC">
              <w:rPr>
                <w:rFonts w:ascii="Arial" w:hAnsi="Arial" w:cs="Arial"/>
                <w:b/>
                <w:color w:val="FFFFFF"/>
                <w:position w:val="-2"/>
                <w:sz w:val="18"/>
                <w:szCs w:val="18"/>
              </w:rPr>
              <w:t>Razlogi za izključitev</w:t>
            </w:r>
          </w:p>
        </w:tc>
      </w:tr>
    </w:tbl>
    <w:p w14:paraId="285E9EBA" w14:textId="77777777" w:rsidR="000E2931" w:rsidRPr="00BB2DFC" w:rsidRDefault="000E2931">
      <w:pPr>
        <w:rPr>
          <w:rFonts w:ascii="Arial" w:hAnsi="Arial" w:cs="Arial"/>
        </w:rPr>
      </w:pPr>
    </w:p>
    <w:tbl>
      <w:tblPr>
        <w:tblStyle w:val="NormalTablePHPDOCX"/>
        <w:tblW w:w="9300" w:type="dxa"/>
        <w:tblInd w:w="108" w:type="dxa"/>
        <w:tblLook w:val="04A0" w:firstRow="1" w:lastRow="0" w:firstColumn="1" w:lastColumn="0" w:noHBand="0" w:noVBand="1"/>
      </w:tblPr>
      <w:tblGrid>
        <w:gridCol w:w="1860"/>
        <w:gridCol w:w="7440"/>
      </w:tblGrid>
      <w:tr w:rsidR="000E2931" w:rsidRPr="00BB2DFC" w14:paraId="7BDB6096"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0FC1392" w14:textId="77777777" w:rsidR="000E2931" w:rsidRPr="00BB2DFC" w:rsidRDefault="0001464C">
            <w:pPr>
              <w:jc w:val="center"/>
              <w:rPr>
                <w:rFonts w:ascii="Arial" w:hAnsi="Arial" w:cs="Arial"/>
              </w:rPr>
            </w:pPr>
            <w:r w:rsidRPr="00BB2DFC">
              <w:rPr>
                <w:rFonts w:ascii="Arial" w:hAnsi="Arial" w:cs="Arial"/>
                <w:b/>
                <w:bCs/>
                <w:color w:val="FFFFFF"/>
                <w:position w:val="-2"/>
                <w:sz w:val="18"/>
                <w:szCs w:val="18"/>
              </w:rPr>
              <w:t>POGOJ 1</w:t>
            </w:r>
            <w:r w:rsidRPr="00BB2DFC">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87A53F" w14:textId="77777777" w:rsidR="008B4D37" w:rsidRPr="00BB2DFC" w:rsidRDefault="0001464C" w:rsidP="000E20B7">
            <w:pPr>
              <w:spacing w:before="135" w:after="135"/>
              <w:jc w:val="both"/>
              <w:textAlignment w:val="center"/>
              <w:rPr>
                <w:rFonts w:ascii="Arial" w:hAnsi="Arial" w:cs="Arial"/>
                <w:color w:val="000000"/>
                <w:position w:val="-2"/>
                <w:sz w:val="18"/>
                <w:szCs w:val="18"/>
              </w:rPr>
            </w:pPr>
            <w:r w:rsidRPr="00BB2DFC">
              <w:rPr>
                <w:rFonts w:ascii="Arial" w:hAnsi="Arial" w:cs="Arial"/>
                <w:color w:val="000000"/>
                <w:position w:val="-2"/>
                <w:sz w:val="18"/>
                <w:szCs w:val="18"/>
              </w:rPr>
              <w:t xml:space="preserve">Naročnik bo iz sodelovanja v postopku javnega naročanja </w:t>
            </w:r>
            <w:r w:rsidR="005A665B" w:rsidRPr="00BB2DFC">
              <w:rPr>
                <w:rFonts w:ascii="Arial" w:hAnsi="Arial" w:cs="Arial"/>
                <w:color w:val="000000"/>
                <w:position w:val="-2"/>
                <w:sz w:val="18"/>
                <w:szCs w:val="18"/>
              </w:rPr>
              <w:t xml:space="preserve">kadarkoli v postopku </w:t>
            </w:r>
            <w:r w:rsidRPr="00BB2DFC">
              <w:rPr>
                <w:rFonts w:ascii="Arial" w:hAnsi="Arial" w:cs="Arial"/>
                <w:color w:val="000000"/>
                <w:position w:val="-2"/>
                <w:sz w:val="18"/>
                <w:szCs w:val="18"/>
              </w:rPr>
              <w:t xml:space="preserve">izključil gospodarski subjekt, če ugotovi, da je bila </w:t>
            </w:r>
            <w:r w:rsidRPr="00BB2DFC">
              <w:rPr>
                <w:rFonts w:ascii="Arial" w:hAnsi="Arial" w:cs="Arial"/>
                <w:b/>
                <w:bCs/>
                <w:color w:val="000000"/>
                <w:position w:val="-2"/>
                <w:sz w:val="18"/>
                <w:szCs w:val="18"/>
                <w:u w:val="single"/>
              </w:rPr>
              <w:t>gospodarskemu subjektu ali osebi, ki je članica upravnega, vodstvenega ali nadzornega organa</w:t>
            </w:r>
            <w:r w:rsidRPr="00BB2DFC">
              <w:rPr>
                <w:rFonts w:ascii="Arial" w:hAnsi="Arial" w:cs="Arial"/>
                <w:color w:val="000000"/>
                <w:position w:val="-2"/>
                <w:sz w:val="18"/>
                <w:szCs w:val="18"/>
              </w:rPr>
              <w:t xml:space="preserve"> tega gospodarskega subjekta ali ki ima </w:t>
            </w:r>
            <w:r w:rsidRPr="00BB2DFC">
              <w:rPr>
                <w:rFonts w:ascii="Arial" w:hAnsi="Arial" w:cs="Arial"/>
                <w:b/>
                <w:bCs/>
                <w:color w:val="000000"/>
                <w:position w:val="-2"/>
                <w:sz w:val="18"/>
                <w:szCs w:val="18"/>
                <w:u w:val="single"/>
              </w:rPr>
              <w:t>pooblastil</w:t>
            </w:r>
            <w:r w:rsidR="001C21A1" w:rsidRPr="00BB2DFC">
              <w:rPr>
                <w:rFonts w:ascii="Arial" w:hAnsi="Arial" w:cs="Arial"/>
                <w:b/>
                <w:bCs/>
                <w:color w:val="000000"/>
                <w:position w:val="-2"/>
                <w:sz w:val="18"/>
                <w:szCs w:val="18"/>
                <w:u w:val="single"/>
              </w:rPr>
              <w:t>o</w:t>
            </w:r>
            <w:r w:rsidRPr="00BB2DFC">
              <w:rPr>
                <w:rFonts w:ascii="Arial" w:hAnsi="Arial" w:cs="Arial"/>
                <w:b/>
                <w:bCs/>
                <w:color w:val="000000"/>
                <w:position w:val="-2"/>
                <w:sz w:val="18"/>
                <w:szCs w:val="18"/>
                <w:u w:val="single"/>
              </w:rPr>
              <w:t xml:space="preserve"> za njegovo zastopanje ali odločanje ali nadzor v njem</w:t>
            </w:r>
            <w:r w:rsidRPr="00BB2DFC">
              <w:rPr>
                <w:rFonts w:ascii="Arial" w:hAnsi="Arial" w:cs="Arial"/>
                <w:color w:val="000000"/>
                <w:position w:val="-2"/>
                <w:sz w:val="18"/>
                <w:szCs w:val="18"/>
              </w:rPr>
              <w:t>, izreč</w:t>
            </w:r>
            <w:r w:rsidR="001C21A1" w:rsidRPr="00BB2DFC">
              <w:rPr>
                <w:rFonts w:ascii="Arial" w:hAnsi="Arial" w:cs="Arial"/>
                <w:color w:val="000000"/>
                <w:position w:val="-2"/>
                <w:sz w:val="18"/>
                <w:szCs w:val="18"/>
              </w:rPr>
              <w:t>ena pravnomočna sodba</w:t>
            </w:r>
            <w:r w:rsidRPr="00BB2DFC">
              <w:rPr>
                <w:rFonts w:ascii="Arial" w:hAnsi="Arial" w:cs="Arial"/>
                <w:color w:val="000000"/>
                <w:position w:val="-2"/>
                <w:sz w:val="18"/>
                <w:szCs w:val="18"/>
              </w:rPr>
              <w:t xml:space="preserve">, ki ima elemente kaznivih dejanj </w:t>
            </w:r>
            <w:r w:rsidR="001C21A1" w:rsidRPr="00BB2DFC">
              <w:rPr>
                <w:rFonts w:ascii="Arial" w:hAnsi="Arial" w:cs="Arial"/>
                <w:color w:val="000000"/>
                <w:position w:val="-2"/>
                <w:sz w:val="18"/>
                <w:szCs w:val="18"/>
              </w:rPr>
              <w:t>iz prvega odstavka</w:t>
            </w:r>
            <w:r w:rsidRPr="00BB2DFC">
              <w:rPr>
                <w:rFonts w:ascii="Arial" w:hAnsi="Arial" w:cs="Arial"/>
                <w:color w:val="000000"/>
                <w:position w:val="-2"/>
                <w:sz w:val="18"/>
                <w:szCs w:val="18"/>
              </w:rPr>
              <w:t xml:space="preserve"> 75. člen</w:t>
            </w:r>
            <w:r w:rsidR="001C21A1" w:rsidRPr="00BB2DFC">
              <w:rPr>
                <w:rFonts w:ascii="Arial" w:hAnsi="Arial" w:cs="Arial"/>
                <w:color w:val="000000"/>
                <w:position w:val="-2"/>
                <w:sz w:val="18"/>
                <w:szCs w:val="18"/>
              </w:rPr>
              <w:t>a</w:t>
            </w:r>
            <w:r w:rsidRPr="00BB2DFC">
              <w:rPr>
                <w:rFonts w:ascii="Arial" w:hAnsi="Arial" w:cs="Arial"/>
                <w:color w:val="000000"/>
                <w:position w:val="-2"/>
                <w:sz w:val="18"/>
                <w:szCs w:val="18"/>
              </w:rPr>
              <w:t xml:space="preserve"> ZJN-3.</w:t>
            </w:r>
            <w:r w:rsidR="008B4D37" w:rsidRPr="00BB2DFC">
              <w:rPr>
                <w:rFonts w:ascii="Arial" w:hAnsi="Arial" w:cs="Arial"/>
                <w:color w:val="000000"/>
                <w:position w:val="-2"/>
                <w:sz w:val="18"/>
                <w:szCs w:val="18"/>
              </w:rPr>
              <w:t xml:space="preserve"> </w:t>
            </w:r>
          </w:p>
        </w:tc>
      </w:tr>
      <w:tr w:rsidR="000E2931" w:rsidRPr="00BB2DFC" w14:paraId="3F6023C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1560B1" w14:textId="77777777" w:rsidR="000E2931" w:rsidRPr="00BB2DFC" w:rsidRDefault="0001464C">
            <w:pPr>
              <w:jc w:val="center"/>
              <w:rPr>
                <w:rFonts w:ascii="Arial" w:hAnsi="Arial" w:cs="Arial"/>
              </w:rPr>
            </w:pPr>
            <w:r w:rsidRPr="00BB2DFC">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2B2611" w14:textId="77777777" w:rsidR="000E2931" w:rsidRPr="00BB2DFC" w:rsidRDefault="0001464C" w:rsidP="005A665B">
            <w:pPr>
              <w:spacing w:before="135" w:after="135"/>
              <w:jc w:val="both"/>
              <w:textAlignment w:val="center"/>
              <w:rPr>
                <w:rFonts w:ascii="Arial" w:hAnsi="Arial" w:cs="Arial"/>
              </w:rPr>
            </w:pPr>
            <w:r w:rsidRPr="00BB2DFC">
              <w:rPr>
                <w:rFonts w:ascii="Arial" w:hAnsi="Arial" w:cs="Arial"/>
                <w:color w:val="000000"/>
                <w:position w:val="-2"/>
                <w:sz w:val="18"/>
                <w:szCs w:val="18"/>
              </w:rPr>
              <w:t>Izjava zakonitega zastopnika gospodarskega subjekta (</w:t>
            </w:r>
            <w:r w:rsidR="00281BDD" w:rsidRPr="00BB2DFC">
              <w:rPr>
                <w:rFonts w:ascii="Arial" w:hAnsi="Arial" w:cs="Arial"/>
                <w:color w:val="000000"/>
                <w:position w:val="-2"/>
                <w:sz w:val="18"/>
                <w:szCs w:val="18"/>
              </w:rPr>
              <w:t xml:space="preserve">obrazec </w:t>
            </w:r>
            <w:r w:rsidR="005A665B" w:rsidRPr="00BB2DFC">
              <w:rPr>
                <w:rFonts w:ascii="Arial" w:hAnsi="Arial" w:cs="Arial"/>
                <w:color w:val="000000"/>
                <w:position w:val="-2"/>
                <w:sz w:val="18"/>
                <w:szCs w:val="18"/>
              </w:rPr>
              <w:t>ESPD</w:t>
            </w:r>
            <w:r w:rsidRPr="00BB2DFC">
              <w:rPr>
                <w:rFonts w:ascii="Arial" w:hAnsi="Arial" w:cs="Arial"/>
                <w:color w:val="000000"/>
                <w:position w:val="-2"/>
                <w:sz w:val="18"/>
                <w:szCs w:val="18"/>
              </w:rPr>
              <w:t>) v zvezi s kaznivimi dejanji iz prvega o</w:t>
            </w:r>
            <w:r w:rsidR="001C21A1" w:rsidRPr="00BB2DFC">
              <w:rPr>
                <w:rFonts w:ascii="Arial" w:hAnsi="Arial" w:cs="Arial"/>
                <w:color w:val="000000"/>
                <w:position w:val="-2"/>
                <w:sz w:val="18"/>
                <w:szCs w:val="18"/>
              </w:rPr>
              <w:t>dstavka 75. člena ZJN-3 (</w:t>
            </w:r>
            <w:r w:rsidR="00277FE1" w:rsidRPr="00BB2DFC">
              <w:rPr>
                <w:rFonts w:ascii="Arial" w:hAnsi="Arial" w:cs="Arial"/>
                <w:color w:val="000000"/>
                <w:position w:val="-2"/>
                <w:sz w:val="18"/>
                <w:szCs w:val="18"/>
              </w:rPr>
              <w:t>tudi za podizvajalce in subjekte, katerih zmogljivosti namerava uporabiti ponudnik v skladu z 81. členom ZJN-3)</w:t>
            </w:r>
            <w:r w:rsidR="00277FE1" w:rsidRPr="00BB2DFC">
              <w:rPr>
                <w:rFonts w:ascii="Arial" w:hAnsi="Arial" w:cs="Arial"/>
              </w:rPr>
              <w:t>.</w:t>
            </w:r>
          </w:p>
        </w:tc>
      </w:tr>
      <w:tr w:rsidR="000E2931" w:rsidRPr="00BB2DFC" w14:paraId="67FE3AD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488B30" w14:textId="77777777" w:rsidR="000E2931" w:rsidRPr="00BB2DFC" w:rsidRDefault="0001464C">
            <w:pPr>
              <w:jc w:val="center"/>
              <w:rPr>
                <w:rFonts w:ascii="Arial" w:hAnsi="Arial" w:cs="Arial"/>
              </w:rPr>
            </w:pPr>
            <w:r w:rsidRPr="00BB2DFC">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1095BF" w14:textId="77777777" w:rsidR="00FA76BA" w:rsidRPr="00BB2DFC" w:rsidRDefault="00FA76BA" w:rsidP="00FA76BA">
            <w:pPr>
              <w:jc w:val="both"/>
              <w:rPr>
                <w:rFonts w:ascii="Arial" w:hAnsi="Arial" w:cs="Arial"/>
                <w:color w:val="000000"/>
                <w:position w:val="-2"/>
                <w:sz w:val="18"/>
                <w:szCs w:val="18"/>
              </w:rPr>
            </w:pPr>
            <w:r w:rsidRPr="00BB2DFC">
              <w:rPr>
                <w:rFonts w:ascii="Arial" w:hAnsi="Arial" w:cs="Arial"/>
                <w:color w:val="000000"/>
                <w:position w:val="-2"/>
                <w:sz w:val="18"/>
                <w:szCs w:val="18"/>
              </w:rPr>
              <w:t>Gospodarski subjekti, ki nimajo sedeža v Republiki Sloveniji:</w:t>
            </w:r>
          </w:p>
          <w:p w14:paraId="7F4D63AD" w14:textId="77777777" w:rsidR="00FA76BA" w:rsidRPr="00BB2DFC" w:rsidRDefault="00FA76BA" w:rsidP="00FA76BA">
            <w:pPr>
              <w:jc w:val="both"/>
              <w:rPr>
                <w:rFonts w:ascii="Arial" w:hAnsi="Arial" w:cs="Arial"/>
                <w:color w:val="000000"/>
                <w:position w:val="-2"/>
                <w:sz w:val="18"/>
                <w:szCs w:val="18"/>
              </w:rPr>
            </w:pPr>
            <w:r w:rsidRPr="00BB2DFC">
              <w:rPr>
                <w:rFonts w:ascii="Arial" w:hAnsi="Arial" w:cs="Arial"/>
                <w:color w:val="000000"/>
                <w:position w:val="-2"/>
                <w:sz w:val="18"/>
                <w:szCs w:val="18"/>
              </w:rPr>
              <w:t>Izpis iz sodnega ali drugega ustreznega registra v državi sedeža, iz katerega je razvidno, da ne obstajajo razlogi za izključitev. 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p w14:paraId="56F5D2E4" w14:textId="77777777" w:rsidR="00FA76BA" w:rsidRPr="00BB2DFC" w:rsidRDefault="00FA76BA" w:rsidP="00DF5F48">
            <w:pPr>
              <w:jc w:val="both"/>
              <w:rPr>
                <w:rFonts w:ascii="Arial" w:hAnsi="Arial" w:cs="Arial"/>
                <w:color w:val="000000"/>
                <w:position w:val="-2"/>
                <w:sz w:val="18"/>
                <w:szCs w:val="18"/>
              </w:rPr>
            </w:pPr>
          </w:p>
          <w:p w14:paraId="2FA85629" w14:textId="77777777" w:rsidR="002240FD" w:rsidRPr="00BB2DFC" w:rsidRDefault="002240FD">
            <w:pPr>
              <w:spacing w:before="135" w:after="135"/>
              <w:jc w:val="both"/>
              <w:textAlignment w:val="center"/>
              <w:rPr>
                <w:rFonts w:ascii="Arial" w:hAnsi="Arial" w:cs="Arial"/>
              </w:rPr>
            </w:pPr>
            <w:r w:rsidRPr="00BB2DFC">
              <w:rPr>
                <w:rFonts w:ascii="Arial" w:hAnsi="Arial" w:cs="Arial"/>
                <w:color w:val="000000"/>
                <w:position w:val="-2"/>
                <w:sz w:val="18"/>
                <w:szCs w:val="18"/>
              </w:rPr>
              <w:t>Partnerji v skupni ponudbi in podizvajalci morajo izpolnjevati pogoj.</w:t>
            </w:r>
          </w:p>
        </w:tc>
      </w:tr>
    </w:tbl>
    <w:p w14:paraId="1F24ED34" w14:textId="77777777" w:rsidR="000E2931" w:rsidRDefault="000E2931">
      <w:pPr>
        <w:rPr>
          <w:rFonts w:ascii="Arial" w:hAnsi="Arial" w:cs="Arial"/>
        </w:rPr>
      </w:pPr>
    </w:p>
    <w:p w14:paraId="4419B6BC" w14:textId="77777777" w:rsidR="007A2357" w:rsidRDefault="007A2357">
      <w:pPr>
        <w:rPr>
          <w:rFonts w:ascii="Arial" w:hAnsi="Arial" w:cs="Arial"/>
        </w:rPr>
      </w:pPr>
    </w:p>
    <w:p w14:paraId="4D73C400" w14:textId="77777777" w:rsidR="007A2357" w:rsidRDefault="007A2357">
      <w:pPr>
        <w:rPr>
          <w:rFonts w:ascii="Arial" w:hAnsi="Arial" w:cs="Arial"/>
        </w:rPr>
      </w:pPr>
    </w:p>
    <w:p w14:paraId="58BB38E4" w14:textId="77777777" w:rsidR="007A2357" w:rsidRPr="00BB2DFC" w:rsidRDefault="007A2357">
      <w:pPr>
        <w:rPr>
          <w:rFonts w:ascii="Arial" w:hAnsi="Arial" w:cs="Arial"/>
        </w:rPr>
      </w:pPr>
    </w:p>
    <w:tbl>
      <w:tblPr>
        <w:tblStyle w:val="NormalTablePHPDOCX"/>
        <w:tblW w:w="9300" w:type="dxa"/>
        <w:tblInd w:w="108" w:type="dxa"/>
        <w:tblLook w:val="04A0" w:firstRow="1" w:lastRow="0" w:firstColumn="1" w:lastColumn="0" w:noHBand="0" w:noVBand="1"/>
      </w:tblPr>
      <w:tblGrid>
        <w:gridCol w:w="1860"/>
        <w:gridCol w:w="7440"/>
      </w:tblGrid>
      <w:tr w:rsidR="000E2931" w:rsidRPr="00BB2DFC" w14:paraId="411E7FF5"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6ACB137" w14:textId="77777777" w:rsidR="000E2931" w:rsidRPr="00BB2DFC" w:rsidRDefault="0001464C">
            <w:pPr>
              <w:jc w:val="center"/>
              <w:rPr>
                <w:rFonts w:ascii="Arial" w:hAnsi="Arial" w:cs="Arial"/>
              </w:rPr>
            </w:pPr>
            <w:r w:rsidRPr="00BB2DFC">
              <w:rPr>
                <w:rFonts w:ascii="Arial" w:hAnsi="Arial" w:cs="Arial"/>
                <w:b/>
                <w:bCs/>
                <w:color w:val="FFFFFF"/>
                <w:position w:val="-2"/>
                <w:sz w:val="18"/>
                <w:szCs w:val="18"/>
              </w:rPr>
              <w:lastRenderedPageBreak/>
              <w:t>POGOJ 2</w:t>
            </w:r>
            <w:r w:rsidRPr="00BB2DFC">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177635" w14:textId="77777777" w:rsidR="000E2931" w:rsidRPr="00BB2DFC" w:rsidRDefault="00711047" w:rsidP="00571C8F">
            <w:pPr>
              <w:spacing w:before="135" w:after="135"/>
              <w:jc w:val="both"/>
              <w:textAlignment w:val="center"/>
              <w:rPr>
                <w:rFonts w:ascii="Arial" w:hAnsi="Arial" w:cs="Arial"/>
              </w:rPr>
            </w:pPr>
            <w:r w:rsidRPr="00BB2DFC">
              <w:rPr>
                <w:rFonts w:ascii="Arial" w:hAnsi="Arial" w:cs="Arial"/>
                <w:color w:val="000000"/>
                <w:position w:val="-2"/>
                <w:sz w:val="18"/>
                <w:szCs w:val="18"/>
              </w:rPr>
              <w:t>Naročnik bo iz sodelovanja v postopku javnega naročanja izključil gospodarski subjekt, če ugotovi,</w:t>
            </w:r>
            <w:r w:rsidR="0001464C" w:rsidRPr="00BB2DFC">
              <w:rPr>
                <w:rFonts w:ascii="Arial" w:hAnsi="Arial" w:cs="Arial"/>
                <w:color w:val="000000"/>
                <w:position w:val="-2"/>
                <w:sz w:val="18"/>
                <w:szCs w:val="18"/>
              </w:rPr>
              <w:t xml:space="preserve"> da gospodarski subjekt </w:t>
            </w:r>
            <w:r w:rsidR="00787A00" w:rsidRPr="00BB2DFC">
              <w:rPr>
                <w:rFonts w:ascii="Arial" w:hAnsi="Arial" w:cs="Arial"/>
                <w:color w:val="000000"/>
                <w:position w:val="-2"/>
                <w:sz w:val="18"/>
                <w:szCs w:val="18"/>
              </w:rPr>
              <w:t>na dan</w:t>
            </w:r>
            <w:r w:rsidR="00571C8F">
              <w:rPr>
                <w:rFonts w:ascii="Arial" w:hAnsi="Arial" w:cs="Arial"/>
                <w:color w:val="000000"/>
                <w:position w:val="-2"/>
                <w:sz w:val="18"/>
                <w:szCs w:val="18"/>
              </w:rPr>
              <w:t xml:space="preserve">, </w:t>
            </w:r>
            <w:r w:rsidR="00571C8F" w:rsidRPr="00571C8F">
              <w:rPr>
                <w:rFonts w:ascii="Arial" w:hAnsi="Arial" w:cs="Arial"/>
                <w:color w:val="000000"/>
                <w:position w:val="-2"/>
                <w:sz w:val="18"/>
                <w:szCs w:val="18"/>
              </w:rPr>
              <w:t xml:space="preserve">ko </w:t>
            </w:r>
            <w:r w:rsidR="00571C8F">
              <w:rPr>
                <w:rFonts w:ascii="Arial" w:hAnsi="Arial" w:cs="Arial"/>
                <w:color w:val="000000"/>
                <w:position w:val="-2"/>
                <w:sz w:val="18"/>
                <w:szCs w:val="18"/>
              </w:rPr>
              <w:t>poteče</w:t>
            </w:r>
            <w:r w:rsidR="00571C8F" w:rsidRPr="00571C8F">
              <w:rPr>
                <w:rFonts w:ascii="Arial" w:hAnsi="Arial" w:cs="Arial"/>
                <w:color w:val="000000"/>
                <w:position w:val="-2"/>
                <w:sz w:val="18"/>
                <w:szCs w:val="18"/>
              </w:rPr>
              <w:t xml:space="preserve"> rok za oddajo prijav ali ponudb,</w:t>
            </w:r>
            <w:r w:rsidR="00787A00" w:rsidRPr="00BB2DFC">
              <w:rPr>
                <w:rFonts w:ascii="Arial" w:hAnsi="Arial" w:cs="Arial"/>
                <w:color w:val="000000"/>
                <w:position w:val="-2"/>
                <w:sz w:val="18"/>
                <w:szCs w:val="18"/>
              </w:rPr>
              <w:t xml:space="preserve"> </w:t>
            </w:r>
            <w:r w:rsidR="0001464C" w:rsidRPr="00BB2DFC">
              <w:rPr>
                <w:rFonts w:ascii="Arial" w:hAnsi="Arial" w:cs="Arial"/>
                <w:b/>
                <w:bCs/>
                <w:color w:val="000000"/>
                <w:position w:val="-2"/>
                <w:sz w:val="18"/>
                <w:szCs w:val="18"/>
                <w:u w:val="single"/>
              </w:rPr>
              <w:t xml:space="preserve">ne izpolnjuje obveznih dajatev </w:t>
            </w:r>
            <w:r w:rsidR="008B4D37" w:rsidRPr="00BB2DFC">
              <w:rPr>
                <w:rFonts w:ascii="Arial" w:hAnsi="Arial" w:cs="Arial"/>
                <w:b/>
                <w:bCs/>
                <w:color w:val="000000"/>
                <w:position w:val="-2"/>
                <w:sz w:val="18"/>
                <w:szCs w:val="18"/>
                <w:u w:val="single"/>
              </w:rPr>
              <w:t xml:space="preserve">ali </w:t>
            </w:r>
            <w:r w:rsidR="0001464C" w:rsidRPr="00BB2DFC">
              <w:rPr>
                <w:rFonts w:ascii="Arial" w:hAnsi="Arial" w:cs="Arial"/>
                <w:b/>
                <w:bCs/>
                <w:color w:val="000000"/>
                <w:position w:val="-2"/>
                <w:sz w:val="18"/>
                <w:szCs w:val="18"/>
                <w:u w:val="single"/>
              </w:rPr>
              <w:t>drugih denarnih nedavčnih obveznosti</w:t>
            </w:r>
            <w:r w:rsidR="0001464C" w:rsidRPr="00BB2DFC">
              <w:rPr>
                <w:rFonts w:ascii="Arial" w:hAnsi="Arial" w:cs="Arial"/>
                <w:color w:val="000000"/>
                <w:position w:val="-2"/>
                <w:sz w:val="18"/>
                <w:szCs w:val="18"/>
              </w:rPr>
              <w:t xml:space="preserve"> v skladu z zakonom, ki ureja finančno upravo, ki jih pobira davčni organ v skladu s predpisi države, v kateri ima sedež, ali predpisi države naročnika, če vrednost neplačanih zapadlih obveznosti </w:t>
            </w:r>
            <w:r w:rsidR="009555CF" w:rsidRPr="00BB2DFC">
              <w:rPr>
                <w:rFonts w:ascii="Arial" w:hAnsi="Arial" w:cs="Arial"/>
                <w:color w:val="000000"/>
                <w:position w:val="-2"/>
                <w:sz w:val="18"/>
                <w:szCs w:val="18"/>
              </w:rPr>
              <w:t xml:space="preserve">na dan, ko </w:t>
            </w:r>
            <w:r w:rsidR="00571C8F">
              <w:rPr>
                <w:rFonts w:ascii="Arial" w:hAnsi="Arial" w:cs="Arial"/>
                <w:color w:val="000000"/>
                <w:position w:val="-2"/>
                <w:sz w:val="18"/>
                <w:szCs w:val="18"/>
              </w:rPr>
              <w:t>poteče</w:t>
            </w:r>
            <w:r w:rsidR="009555CF" w:rsidRPr="00BB2DFC">
              <w:rPr>
                <w:rFonts w:ascii="Arial" w:hAnsi="Arial" w:cs="Arial"/>
                <w:color w:val="000000"/>
                <w:position w:val="-2"/>
                <w:sz w:val="18"/>
                <w:szCs w:val="18"/>
              </w:rPr>
              <w:t xml:space="preserve"> rok za oddajo prijav ali ponudb,</w:t>
            </w:r>
            <w:r w:rsidR="0001464C" w:rsidRPr="00BB2DFC">
              <w:rPr>
                <w:rFonts w:ascii="Arial" w:hAnsi="Arial" w:cs="Arial"/>
                <w:color w:val="000000"/>
                <w:position w:val="-2"/>
                <w:sz w:val="18"/>
                <w:szCs w:val="18"/>
              </w:rPr>
              <w:t xml:space="preserve"> znaša 50 eurov ali več. </w:t>
            </w:r>
            <w:r w:rsidR="00DF5F48" w:rsidRPr="00BB2DFC">
              <w:rPr>
                <w:rFonts w:ascii="Arial" w:hAnsi="Arial" w:cs="Arial"/>
                <w:color w:val="000000"/>
                <w:position w:val="-2"/>
                <w:sz w:val="18"/>
                <w:szCs w:val="18"/>
              </w:rPr>
              <w:t xml:space="preserve">Naročnik bo iz sodelovanja v postopku javnega naročanja izključil gospodarski subjekt, če </w:t>
            </w:r>
            <w:r w:rsidR="009555CF" w:rsidRPr="00BB2DFC">
              <w:rPr>
                <w:rFonts w:ascii="Arial" w:hAnsi="Arial" w:cs="Arial"/>
                <w:color w:val="000000"/>
                <w:position w:val="-2"/>
                <w:sz w:val="18"/>
                <w:szCs w:val="18"/>
              </w:rPr>
              <w:t xml:space="preserve">do roka za </w:t>
            </w:r>
            <w:r w:rsidR="0001464C" w:rsidRPr="00BB2DFC">
              <w:rPr>
                <w:rFonts w:ascii="Arial" w:hAnsi="Arial" w:cs="Arial"/>
                <w:color w:val="000000"/>
                <w:position w:val="-2"/>
                <w:sz w:val="18"/>
                <w:szCs w:val="18"/>
              </w:rPr>
              <w:t>oddaj</w:t>
            </w:r>
            <w:r w:rsidR="009555CF" w:rsidRPr="00BB2DFC">
              <w:rPr>
                <w:rFonts w:ascii="Arial" w:hAnsi="Arial" w:cs="Arial"/>
                <w:color w:val="000000"/>
                <w:position w:val="-2"/>
                <w:sz w:val="18"/>
                <w:szCs w:val="18"/>
              </w:rPr>
              <w:t>o</w:t>
            </w:r>
            <w:r w:rsidR="0001464C" w:rsidRPr="00BB2DFC">
              <w:rPr>
                <w:rFonts w:ascii="Arial" w:hAnsi="Arial" w:cs="Arial"/>
                <w:color w:val="000000"/>
                <w:position w:val="-2"/>
                <w:sz w:val="18"/>
                <w:szCs w:val="18"/>
              </w:rPr>
              <w:t xml:space="preserve"> ponudbe </w:t>
            </w:r>
            <w:r w:rsidR="0001464C" w:rsidRPr="00BB2DFC">
              <w:rPr>
                <w:rFonts w:ascii="Arial" w:hAnsi="Arial" w:cs="Arial"/>
                <w:b/>
                <w:bCs/>
                <w:color w:val="000000"/>
                <w:position w:val="-2"/>
                <w:sz w:val="18"/>
                <w:szCs w:val="18"/>
                <w:u w:val="single"/>
              </w:rPr>
              <w:t>ni imel predloženih vseh obračunov davčnih odtegljajev za dohodke iz delovnega razmerja</w:t>
            </w:r>
            <w:r w:rsidR="0001464C" w:rsidRPr="00BB2DFC">
              <w:rPr>
                <w:rFonts w:ascii="Arial" w:hAnsi="Arial" w:cs="Arial"/>
                <w:color w:val="000000"/>
                <w:position w:val="-2"/>
                <w:sz w:val="18"/>
                <w:szCs w:val="18"/>
              </w:rPr>
              <w:t xml:space="preserve"> za obdobje zadnji</w:t>
            </w:r>
            <w:r w:rsidR="009555CF" w:rsidRPr="00BB2DFC">
              <w:rPr>
                <w:rFonts w:ascii="Arial" w:hAnsi="Arial" w:cs="Arial"/>
                <w:color w:val="000000"/>
                <w:position w:val="-2"/>
                <w:sz w:val="18"/>
                <w:szCs w:val="18"/>
              </w:rPr>
              <w:t>h petih let</w:t>
            </w:r>
            <w:r w:rsidR="0001464C" w:rsidRPr="00BB2DFC">
              <w:rPr>
                <w:rFonts w:ascii="Arial" w:hAnsi="Arial" w:cs="Arial"/>
                <w:color w:val="000000"/>
                <w:position w:val="-2"/>
                <w:sz w:val="18"/>
                <w:szCs w:val="18"/>
              </w:rPr>
              <w:t>.</w:t>
            </w:r>
          </w:p>
        </w:tc>
      </w:tr>
      <w:tr w:rsidR="000E2931" w:rsidRPr="00BB2DFC" w14:paraId="7C0149B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1FB664" w14:textId="77777777" w:rsidR="000E2931" w:rsidRPr="00BB2DFC" w:rsidRDefault="0001464C">
            <w:pPr>
              <w:jc w:val="center"/>
              <w:rPr>
                <w:rFonts w:ascii="Arial" w:hAnsi="Arial" w:cs="Arial"/>
              </w:rPr>
            </w:pPr>
            <w:r w:rsidRPr="00BB2DFC">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A4F2BE" w14:textId="77777777" w:rsidR="000E2931" w:rsidRPr="00BB2DFC" w:rsidRDefault="00476502" w:rsidP="005F571A">
            <w:pPr>
              <w:spacing w:before="135" w:after="135"/>
              <w:jc w:val="both"/>
              <w:textAlignment w:val="center"/>
              <w:rPr>
                <w:rFonts w:ascii="Arial" w:hAnsi="Arial" w:cs="Arial"/>
              </w:rPr>
            </w:pPr>
            <w:r w:rsidRPr="00BB2DFC">
              <w:rPr>
                <w:rFonts w:ascii="Arial" w:hAnsi="Arial" w:cs="Arial"/>
                <w:color w:val="000000"/>
                <w:position w:val="-2"/>
                <w:sz w:val="18"/>
                <w:szCs w:val="18"/>
              </w:rPr>
              <w:t>o</w:t>
            </w:r>
            <w:r w:rsidR="001328A1" w:rsidRPr="00BB2DFC">
              <w:rPr>
                <w:rFonts w:ascii="Arial" w:hAnsi="Arial" w:cs="Arial"/>
                <w:color w:val="000000"/>
                <w:position w:val="-2"/>
                <w:sz w:val="18"/>
                <w:szCs w:val="18"/>
              </w:rPr>
              <w:t xml:space="preserve">brazec </w:t>
            </w:r>
            <w:r w:rsidR="00281BDD" w:rsidRPr="00BB2DFC">
              <w:rPr>
                <w:rFonts w:ascii="Arial" w:hAnsi="Arial" w:cs="Arial"/>
                <w:color w:val="000000"/>
                <w:position w:val="-2"/>
                <w:sz w:val="18"/>
                <w:szCs w:val="18"/>
              </w:rPr>
              <w:t>ESPD</w:t>
            </w:r>
          </w:p>
        </w:tc>
      </w:tr>
      <w:tr w:rsidR="000E2931" w:rsidRPr="00BB2DFC" w14:paraId="39BCEDB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7725B6" w14:textId="77777777" w:rsidR="000E2931" w:rsidRPr="00BB2DFC" w:rsidRDefault="0001464C">
            <w:pPr>
              <w:jc w:val="center"/>
              <w:rPr>
                <w:rFonts w:ascii="Arial" w:hAnsi="Arial" w:cs="Arial"/>
              </w:rPr>
            </w:pPr>
            <w:r w:rsidRPr="00BB2DFC">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EEA4BC" w14:textId="77777777" w:rsidR="00F205D2" w:rsidRPr="00BB2DFC" w:rsidRDefault="00F205D2" w:rsidP="00C50D55">
            <w:pPr>
              <w:jc w:val="both"/>
              <w:rPr>
                <w:rFonts w:ascii="Arial" w:hAnsi="Arial" w:cs="Arial"/>
                <w:color w:val="000000"/>
                <w:position w:val="-2"/>
                <w:sz w:val="18"/>
                <w:szCs w:val="18"/>
              </w:rPr>
            </w:pPr>
            <w:r w:rsidRPr="00BB2DFC">
              <w:rPr>
                <w:rFonts w:ascii="Arial" w:hAnsi="Arial" w:cs="Arial"/>
                <w:color w:val="000000"/>
                <w:position w:val="-2"/>
                <w:sz w:val="18"/>
                <w:szCs w:val="18"/>
              </w:rPr>
              <w:t>Gospodarski subjekti, ki nimajo sedeža v Republiki Sloveniji:</w:t>
            </w:r>
          </w:p>
          <w:p w14:paraId="7732B688" w14:textId="77777777" w:rsidR="00F205D2" w:rsidRPr="00BB2DFC" w:rsidRDefault="00F205D2" w:rsidP="00C50D55">
            <w:pPr>
              <w:jc w:val="both"/>
              <w:rPr>
                <w:rFonts w:ascii="Arial" w:hAnsi="Arial" w:cs="Arial"/>
                <w:color w:val="000000"/>
                <w:position w:val="-2"/>
                <w:sz w:val="18"/>
                <w:szCs w:val="18"/>
              </w:rPr>
            </w:pPr>
            <w:r w:rsidRPr="00BB2DFC">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F917185" w14:textId="77777777" w:rsidR="002240FD" w:rsidRPr="00BB2DFC" w:rsidRDefault="002240FD" w:rsidP="00F205D2">
            <w:pPr>
              <w:spacing w:before="135" w:after="135"/>
              <w:jc w:val="both"/>
              <w:textAlignment w:val="center"/>
              <w:rPr>
                <w:rFonts w:ascii="Arial" w:hAnsi="Arial" w:cs="Arial"/>
              </w:rPr>
            </w:pPr>
            <w:r w:rsidRPr="00BB2DFC">
              <w:rPr>
                <w:rFonts w:ascii="Arial" w:hAnsi="Arial" w:cs="Arial"/>
                <w:color w:val="000000"/>
                <w:position w:val="-2"/>
                <w:sz w:val="18"/>
                <w:szCs w:val="18"/>
              </w:rPr>
              <w:t>Partnerji v skupni ponudbi in podizvajalci morajo izpolnjevati pogoj.</w:t>
            </w:r>
          </w:p>
        </w:tc>
      </w:tr>
    </w:tbl>
    <w:p w14:paraId="1FF906DD" w14:textId="77777777" w:rsidR="000E2931" w:rsidRDefault="000E2931">
      <w:pPr>
        <w:rPr>
          <w:rFonts w:ascii="Arial" w:hAnsi="Arial" w:cs="Arial"/>
        </w:rPr>
      </w:pPr>
    </w:p>
    <w:tbl>
      <w:tblPr>
        <w:tblStyle w:val="NormalTablePHPDOCX"/>
        <w:tblW w:w="9300" w:type="dxa"/>
        <w:tblInd w:w="108" w:type="dxa"/>
        <w:tblLook w:val="04A0" w:firstRow="1" w:lastRow="0" w:firstColumn="1" w:lastColumn="0" w:noHBand="0" w:noVBand="1"/>
      </w:tblPr>
      <w:tblGrid>
        <w:gridCol w:w="1860"/>
        <w:gridCol w:w="7440"/>
      </w:tblGrid>
      <w:tr w:rsidR="00F64C5B" w:rsidRPr="00BB2DFC" w14:paraId="37A1AD97" w14:textId="77777777" w:rsidTr="00E85360">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F88FD4A" w14:textId="77777777" w:rsidR="00F64C5B" w:rsidRPr="00BB2DFC" w:rsidRDefault="00F64C5B" w:rsidP="00F64C5B">
            <w:pPr>
              <w:jc w:val="center"/>
              <w:rPr>
                <w:rFonts w:ascii="Arial" w:hAnsi="Arial" w:cs="Arial"/>
              </w:rPr>
            </w:pPr>
            <w:r w:rsidRPr="00BB2DFC">
              <w:rPr>
                <w:rFonts w:ascii="Arial" w:hAnsi="Arial" w:cs="Arial"/>
                <w:b/>
                <w:bCs/>
                <w:color w:val="FFFFFF"/>
                <w:position w:val="-2"/>
                <w:sz w:val="18"/>
                <w:szCs w:val="18"/>
              </w:rPr>
              <w:t>POGOJ 3</w:t>
            </w:r>
            <w:r w:rsidRPr="00BB2DFC">
              <w:rPr>
                <w:rFonts w:ascii="Arial" w:hAnsi="Arial" w:cs="Arial"/>
                <w:b/>
                <w:bCs/>
                <w:color w:val="FFFFFF"/>
                <w:position w:val="-2"/>
                <w:sz w:val="18"/>
                <w:szCs w:val="18"/>
              </w:rPr>
              <w:br/>
              <w:t xml:space="preserve">Ponudnik ni </w:t>
            </w:r>
            <w:r>
              <w:rPr>
                <w:rFonts w:ascii="Arial" w:hAnsi="Arial" w:cs="Arial"/>
                <w:b/>
                <w:bCs/>
                <w:color w:val="FFFFFF"/>
                <w:position w:val="-2"/>
                <w:sz w:val="18"/>
                <w:szCs w:val="18"/>
              </w:rPr>
              <w:t>v postopku stečaja ali insolventen</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69D1C8" w14:textId="77777777" w:rsidR="00066049" w:rsidRPr="007E0FE4" w:rsidRDefault="00F64C5B" w:rsidP="007E0FE4">
            <w:pPr>
              <w:spacing w:before="135" w:after="135"/>
              <w:jc w:val="both"/>
              <w:textAlignment w:val="center"/>
              <w:rPr>
                <w:rFonts w:ascii="Arial" w:hAnsi="Arial" w:cs="Arial"/>
                <w:b/>
                <w:bCs/>
                <w:color w:val="000000"/>
                <w:position w:val="-2"/>
                <w:sz w:val="18"/>
                <w:szCs w:val="18"/>
              </w:rPr>
            </w:pPr>
            <w:r w:rsidRPr="007E0FE4">
              <w:rPr>
                <w:rFonts w:ascii="Arial" w:hAnsi="Arial" w:cs="Arial"/>
                <w:color w:val="000000"/>
                <w:position w:val="-2"/>
                <w:sz w:val="18"/>
                <w:szCs w:val="18"/>
              </w:rPr>
              <w:t>Naročnik bo iz sodelovanja v postopku javnega naročanja izključil gospodarski subjekt, če ugotovi, da</w:t>
            </w:r>
            <w:r w:rsidR="007E0FE4" w:rsidRPr="007E0FE4">
              <w:rPr>
                <w:rFonts w:ascii="Arial" w:hAnsi="Arial" w:cs="Arial"/>
                <w:color w:val="000000"/>
                <w:position w:val="-2"/>
                <w:sz w:val="18"/>
                <w:szCs w:val="18"/>
              </w:rPr>
              <w:t xml:space="preserve"> </w:t>
            </w:r>
            <w:r w:rsidR="00066049" w:rsidRPr="007E0FE4">
              <w:rPr>
                <w:rFonts w:ascii="Arial" w:hAnsi="Arial" w:cs="Arial"/>
                <w:bCs/>
                <w:color w:val="000000"/>
                <w:position w:val="-2"/>
                <w:sz w:val="18"/>
                <w:szCs w:val="18"/>
              </w:rPr>
              <w:t>se je nad njim začel postopek zaradi insolventnosti ali prisilnega prenehanja po zakonu, ki ureja</w:t>
            </w:r>
            <w:r w:rsidR="00066049" w:rsidRPr="00066049">
              <w:rPr>
                <w:rFonts w:ascii="Arial" w:hAnsi="Arial" w:cs="Arial"/>
                <w:bCs/>
                <w:color w:val="000000"/>
                <w:position w:val="-2"/>
                <w:sz w:val="18"/>
                <w:szCs w:val="18"/>
              </w:rPr>
              <w:t xml:space="preserve">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w:t>
            </w:r>
            <w:r w:rsidR="006414D6">
              <w:rPr>
                <w:rFonts w:ascii="Arial" w:hAnsi="Arial" w:cs="Arial"/>
                <w:bCs/>
                <w:color w:val="000000"/>
                <w:position w:val="-2"/>
                <w:sz w:val="18"/>
                <w:szCs w:val="18"/>
              </w:rPr>
              <w:t>l položaj z enakimi posledicami.</w:t>
            </w:r>
          </w:p>
        </w:tc>
      </w:tr>
      <w:tr w:rsidR="00F64C5B" w:rsidRPr="00BB2DFC" w14:paraId="7F5F509E" w14:textId="77777777" w:rsidTr="00E8536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8D3BB7" w14:textId="77777777" w:rsidR="00F64C5B" w:rsidRPr="00BB2DFC" w:rsidRDefault="00F64C5B" w:rsidP="00E85360">
            <w:pPr>
              <w:jc w:val="center"/>
              <w:rPr>
                <w:rFonts w:ascii="Arial" w:hAnsi="Arial" w:cs="Arial"/>
              </w:rPr>
            </w:pPr>
            <w:r w:rsidRPr="00BB2DFC">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38CEB8" w14:textId="77777777" w:rsidR="00F64C5B" w:rsidRPr="00BB2DFC" w:rsidRDefault="00F64C5B" w:rsidP="00E85360">
            <w:pPr>
              <w:spacing w:before="135" w:after="135"/>
              <w:jc w:val="both"/>
              <w:textAlignment w:val="center"/>
              <w:rPr>
                <w:rFonts w:ascii="Arial" w:hAnsi="Arial" w:cs="Arial"/>
              </w:rPr>
            </w:pPr>
            <w:r w:rsidRPr="00BB2DFC">
              <w:rPr>
                <w:rFonts w:ascii="Arial" w:hAnsi="Arial" w:cs="Arial"/>
                <w:color w:val="000000"/>
                <w:position w:val="-2"/>
                <w:sz w:val="18"/>
                <w:szCs w:val="18"/>
              </w:rPr>
              <w:t>obrazec ESPD</w:t>
            </w:r>
          </w:p>
        </w:tc>
      </w:tr>
      <w:tr w:rsidR="00F64C5B" w:rsidRPr="00BB2DFC" w14:paraId="4ED186BB" w14:textId="77777777" w:rsidTr="00E8536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A4AD32" w14:textId="77777777" w:rsidR="00F64C5B" w:rsidRPr="00BB2DFC" w:rsidRDefault="00F64C5B" w:rsidP="00E85360">
            <w:pPr>
              <w:jc w:val="center"/>
              <w:rPr>
                <w:rFonts w:ascii="Arial" w:hAnsi="Arial" w:cs="Arial"/>
              </w:rPr>
            </w:pPr>
            <w:r w:rsidRPr="00BB2DFC">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950AF0" w14:textId="77777777" w:rsidR="00F64C5B" w:rsidRPr="00BB2DFC" w:rsidRDefault="00F64C5B" w:rsidP="00E85360">
            <w:pPr>
              <w:jc w:val="both"/>
              <w:textAlignment w:val="center"/>
              <w:rPr>
                <w:rFonts w:ascii="Arial" w:hAnsi="Arial" w:cs="Arial"/>
              </w:rPr>
            </w:pPr>
            <w:r w:rsidRPr="00BB2DFC">
              <w:rPr>
                <w:rFonts w:ascii="Arial" w:hAnsi="Arial" w:cs="Arial"/>
                <w:color w:val="000000"/>
                <w:position w:val="-2"/>
                <w:sz w:val="18"/>
                <w:szCs w:val="18"/>
              </w:rPr>
              <w:t>Partnerji v skupni ponudbi in podizvajalci morajo izpolnjevati pogoj.</w:t>
            </w:r>
          </w:p>
        </w:tc>
      </w:tr>
    </w:tbl>
    <w:p w14:paraId="572AA35A" w14:textId="77777777" w:rsidR="00F64C5B" w:rsidRDefault="00F64C5B">
      <w:pPr>
        <w:rPr>
          <w:rFonts w:ascii="Arial" w:hAnsi="Arial" w:cs="Arial"/>
        </w:rPr>
      </w:pPr>
    </w:p>
    <w:tbl>
      <w:tblPr>
        <w:tblStyle w:val="NormalTablePHPDOCX"/>
        <w:tblW w:w="9300" w:type="dxa"/>
        <w:tblInd w:w="108" w:type="dxa"/>
        <w:tblLook w:val="04A0" w:firstRow="1" w:lastRow="0" w:firstColumn="1" w:lastColumn="0" w:noHBand="0" w:noVBand="1"/>
      </w:tblPr>
      <w:tblGrid>
        <w:gridCol w:w="1860"/>
        <w:gridCol w:w="7440"/>
      </w:tblGrid>
      <w:tr w:rsidR="000E2931" w:rsidRPr="00BB2DFC" w14:paraId="20D0EADE"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9C9915C" w14:textId="77777777" w:rsidR="000E2931" w:rsidRPr="00BB2DFC" w:rsidRDefault="0001464C" w:rsidP="00802E70">
            <w:pPr>
              <w:jc w:val="center"/>
              <w:rPr>
                <w:rFonts w:ascii="Arial" w:hAnsi="Arial" w:cs="Arial"/>
              </w:rPr>
            </w:pPr>
            <w:r w:rsidRPr="00BB2DFC">
              <w:rPr>
                <w:rFonts w:ascii="Arial" w:hAnsi="Arial" w:cs="Arial"/>
                <w:b/>
                <w:bCs/>
                <w:color w:val="FFFFFF"/>
                <w:position w:val="-2"/>
                <w:sz w:val="18"/>
                <w:szCs w:val="18"/>
              </w:rPr>
              <w:t xml:space="preserve">POGOJ </w:t>
            </w:r>
            <w:r w:rsidR="00802E70">
              <w:rPr>
                <w:rFonts w:ascii="Arial" w:hAnsi="Arial" w:cs="Arial"/>
                <w:b/>
                <w:bCs/>
                <w:color w:val="FFFFFF"/>
                <w:position w:val="-2"/>
                <w:sz w:val="18"/>
                <w:szCs w:val="18"/>
              </w:rPr>
              <w:t>4</w:t>
            </w:r>
            <w:r w:rsidRPr="00BB2DFC">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DA2BD8" w14:textId="77777777" w:rsidR="000E2931" w:rsidRPr="00BB2DFC" w:rsidRDefault="00711047">
            <w:pPr>
              <w:spacing w:before="135" w:after="135"/>
              <w:jc w:val="both"/>
              <w:textAlignment w:val="center"/>
              <w:rPr>
                <w:rFonts w:ascii="Arial" w:hAnsi="Arial" w:cs="Arial"/>
                <w:bCs/>
                <w:color w:val="000000"/>
                <w:position w:val="-2"/>
                <w:sz w:val="18"/>
                <w:szCs w:val="18"/>
              </w:rPr>
            </w:pPr>
            <w:r w:rsidRPr="00BB2DFC">
              <w:rPr>
                <w:rFonts w:ascii="Arial" w:hAnsi="Arial" w:cs="Arial"/>
                <w:color w:val="000000"/>
                <w:position w:val="-2"/>
                <w:sz w:val="18"/>
                <w:szCs w:val="18"/>
              </w:rPr>
              <w:t>Naročnik bo iz sodelovanja v postopku javnega naročanja izključil gospodarski subjekt, če ugotovi,</w:t>
            </w:r>
            <w:r w:rsidR="00035127" w:rsidRPr="00BB2DFC">
              <w:rPr>
                <w:rFonts w:ascii="Arial" w:hAnsi="Arial" w:cs="Arial"/>
                <w:color w:val="000000"/>
                <w:position w:val="-2"/>
                <w:sz w:val="18"/>
                <w:szCs w:val="18"/>
              </w:rPr>
              <w:t xml:space="preserve"> da</w:t>
            </w:r>
            <w:r w:rsidR="0001464C" w:rsidRPr="00BB2DFC">
              <w:rPr>
                <w:rFonts w:ascii="Arial" w:hAnsi="Arial" w:cs="Arial"/>
                <w:color w:val="000000"/>
                <w:position w:val="-2"/>
                <w:sz w:val="18"/>
                <w:szCs w:val="18"/>
              </w:rPr>
              <w:t xml:space="preserve"> je ta na dan, ko poteče rok za oddajo ponudb, izločen iz postopkov oddaje javnih naročil zaradi uvrstitve v </w:t>
            </w:r>
            <w:r w:rsidR="00F205D2" w:rsidRPr="00BB2DFC">
              <w:rPr>
                <w:rFonts w:ascii="Arial" w:hAnsi="Arial" w:cs="Arial"/>
                <w:b/>
                <w:bCs/>
                <w:color w:val="000000"/>
                <w:position w:val="-2"/>
                <w:sz w:val="18"/>
                <w:szCs w:val="18"/>
              </w:rPr>
              <w:t>evidenco gospodarskih subjektov z izrečenimi stranskimi sankcijami izločitve iz postopkov javnega naročanja</w:t>
            </w:r>
            <w:r w:rsidR="00066049">
              <w:rPr>
                <w:rFonts w:ascii="Arial" w:hAnsi="Arial" w:cs="Arial"/>
                <w:b/>
                <w:bCs/>
                <w:color w:val="000000"/>
                <w:position w:val="-2"/>
                <w:sz w:val="18"/>
                <w:szCs w:val="18"/>
              </w:rPr>
              <w:t>.</w:t>
            </w:r>
          </w:p>
        </w:tc>
      </w:tr>
      <w:tr w:rsidR="000E2931" w:rsidRPr="00BB2DFC" w14:paraId="2961ED1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CF019F" w14:textId="77777777" w:rsidR="000E2931" w:rsidRPr="00BB2DFC" w:rsidRDefault="0001464C">
            <w:pPr>
              <w:jc w:val="center"/>
              <w:rPr>
                <w:rFonts w:ascii="Arial" w:hAnsi="Arial" w:cs="Arial"/>
              </w:rPr>
            </w:pPr>
            <w:r w:rsidRPr="00BB2DFC">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7DE25D" w14:textId="77777777" w:rsidR="000E2931" w:rsidRPr="00BB2DFC" w:rsidRDefault="00C50204" w:rsidP="00C50204">
            <w:pPr>
              <w:spacing w:before="135" w:after="135"/>
              <w:jc w:val="both"/>
              <w:textAlignment w:val="center"/>
              <w:rPr>
                <w:rFonts w:ascii="Arial" w:hAnsi="Arial" w:cs="Arial"/>
              </w:rPr>
            </w:pPr>
            <w:r w:rsidRPr="00BB2DFC">
              <w:rPr>
                <w:rFonts w:ascii="Arial" w:hAnsi="Arial" w:cs="Arial"/>
                <w:color w:val="000000"/>
                <w:position w:val="-2"/>
                <w:sz w:val="18"/>
                <w:szCs w:val="18"/>
              </w:rPr>
              <w:t>o</w:t>
            </w:r>
            <w:r w:rsidR="00F205D2" w:rsidRPr="00BB2DFC">
              <w:rPr>
                <w:rFonts w:ascii="Arial" w:hAnsi="Arial" w:cs="Arial"/>
                <w:color w:val="000000"/>
                <w:position w:val="-2"/>
                <w:sz w:val="18"/>
                <w:szCs w:val="18"/>
              </w:rPr>
              <w:t>brazec ESPD</w:t>
            </w:r>
          </w:p>
        </w:tc>
      </w:tr>
      <w:tr w:rsidR="000E2931" w:rsidRPr="00BB2DFC" w14:paraId="5B5B274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D07281" w14:textId="77777777" w:rsidR="000E2931" w:rsidRPr="00BB2DFC" w:rsidRDefault="0001464C">
            <w:pPr>
              <w:jc w:val="center"/>
              <w:rPr>
                <w:rFonts w:ascii="Arial" w:hAnsi="Arial" w:cs="Arial"/>
              </w:rPr>
            </w:pPr>
            <w:r w:rsidRPr="00BB2DFC">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C583B9" w14:textId="77777777" w:rsidR="000E2931" w:rsidRPr="00BB2DFC" w:rsidRDefault="002240FD" w:rsidP="002240FD">
            <w:pPr>
              <w:jc w:val="both"/>
              <w:textAlignment w:val="center"/>
              <w:rPr>
                <w:rFonts w:ascii="Arial" w:hAnsi="Arial" w:cs="Arial"/>
              </w:rPr>
            </w:pPr>
            <w:r w:rsidRPr="00BB2DFC">
              <w:rPr>
                <w:rFonts w:ascii="Arial" w:hAnsi="Arial" w:cs="Arial"/>
                <w:color w:val="000000"/>
                <w:position w:val="-2"/>
                <w:sz w:val="18"/>
                <w:szCs w:val="18"/>
              </w:rPr>
              <w:t>Partnerji v skupni ponudbi in podizvajalci morajo izpolnjevati pogoj.</w:t>
            </w:r>
          </w:p>
        </w:tc>
      </w:tr>
    </w:tbl>
    <w:p w14:paraId="52FE84D1" w14:textId="77777777" w:rsidR="000E2931" w:rsidRPr="00BB2DFC" w:rsidRDefault="000E2931">
      <w:pPr>
        <w:rPr>
          <w:rFonts w:ascii="Arial" w:hAnsi="Arial" w:cs="Arial"/>
        </w:rPr>
      </w:pPr>
    </w:p>
    <w:tbl>
      <w:tblPr>
        <w:tblStyle w:val="NormalTablePHPDOCX"/>
        <w:tblW w:w="9300" w:type="dxa"/>
        <w:tblInd w:w="108" w:type="dxa"/>
        <w:tblLook w:val="04A0" w:firstRow="1" w:lastRow="0" w:firstColumn="1" w:lastColumn="0" w:noHBand="0" w:noVBand="1"/>
      </w:tblPr>
      <w:tblGrid>
        <w:gridCol w:w="1860"/>
        <w:gridCol w:w="7440"/>
      </w:tblGrid>
      <w:tr w:rsidR="000E2931" w:rsidRPr="00BB2DFC" w14:paraId="55ED55D7"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093A1E58" w14:textId="77777777" w:rsidR="000E2931" w:rsidRPr="00BB2DFC" w:rsidRDefault="0001464C">
            <w:pPr>
              <w:jc w:val="center"/>
              <w:rPr>
                <w:rFonts w:ascii="Arial" w:hAnsi="Arial" w:cs="Arial"/>
              </w:rPr>
            </w:pPr>
            <w:r w:rsidRPr="00BB2DFC">
              <w:rPr>
                <w:rFonts w:ascii="Arial" w:hAnsi="Arial" w:cs="Arial"/>
                <w:b/>
                <w:bCs/>
                <w:color w:val="FFFFFF"/>
                <w:position w:val="-2"/>
                <w:sz w:val="18"/>
                <w:szCs w:val="18"/>
              </w:rPr>
              <w:lastRenderedPageBreak/>
              <w:t>POGOJ 4</w:t>
            </w:r>
            <w:r w:rsidRPr="00BB2DFC">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AAD656" w14:textId="77777777" w:rsidR="000E2931" w:rsidRPr="00BB2DFC" w:rsidRDefault="0001464C">
            <w:pPr>
              <w:spacing w:before="135" w:after="135"/>
              <w:jc w:val="both"/>
              <w:textAlignment w:val="center"/>
              <w:rPr>
                <w:rFonts w:ascii="Arial" w:hAnsi="Arial" w:cs="Arial"/>
              </w:rPr>
            </w:pPr>
            <w:r w:rsidRPr="00BB2DFC">
              <w:rPr>
                <w:rFonts w:ascii="Arial" w:hAnsi="Arial" w:cs="Arial"/>
                <w:color w:val="000000"/>
                <w:position w:val="-2"/>
                <w:sz w:val="18"/>
                <w:szCs w:val="18"/>
              </w:rPr>
              <w:t xml:space="preserve">Naročnik bo iz </w:t>
            </w:r>
            <w:r w:rsidR="004D72F0" w:rsidRPr="00BB2DFC">
              <w:rPr>
                <w:rFonts w:ascii="Arial" w:hAnsi="Arial" w:cs="Arial"/>
                <w:color w:val="000000"/>
                <w:position w:val="-2"/>
                <w:sz w:val="18"/>
                <w:szCs w:val="18"/>
              </w:rPr>
              <w:t xml:space="preserve">sodelovanja v </w:t>
            </w:r>
            <w:r w:rsidRPr="00BB2DFC">
              <w:rPr>
                <w:rFonts w:ascii="Arial" w:hAnsi="Arial" w:cs="Arial"/>
                <w:color w:val="000000"/>
                <w:position w:val="-2"/>
                <w:sz w:val="18"/>
                <w:szCs w:val="18"/>
              </w:rPr>
              <w:t>postopk</w:t>
            </w:r>
            <w:r w:rsidR="004D72F0" w:rsidRPr="00BB2DFC">
              <w:rPr>
                <w:rFonts w:ascii="Arial" w:hAnsi="Arial" w:cs="Arial"/>
                <w:color w:val="000000"/>
                <w:position w:val="-2"/>
                <w:sz w:val="18"/>
                <w:szCs w:val="18"/>
              </w:rPr>
              <w:t>u</w:t>
            </w:r>
            <w:r w:rsidRPr="00BB2DFC">
              <w:rPr>
                <w:rFonts w:ascii="Arial" w:hAnsi="Arial" w:cs="Arial"/>
                <w:color w:val="000000"/>
                <w:position w:val="-2"/>
                <w:sz w:val="18"/>
                <w:szCs w:val="18"/>
              </w:rPr>
              <w:t xml:space="preserve"> javnega naročanja izključil gospodarski subjekt,</w:t>
            </w:r>
            <w:r w:rsidR="004D72F0" w:rsidRPr="00BB2DFC">
              <w:rPr>
                <w:rFonts w:ascii="Arial" w:hAnsi="Arial" w:cs="Arial"/>
                <w:color w:val="000000"/>
                <w:position w:val="-2"/>
                <w:sz w:val="18"/>
                <w:szCs w:val="18"/>
              </w:rPr>
              <w:t xml:space="preserve"> </w:t>
            </w:r>
            <w:r w:rsidRPr="00BB2DFC">
              <w:rPr>
                <w:rFonts w:ascii="Arial" w:hAnsi="Arial" w:cs="Arial"/>
                <w:color w:val="000000"/>
                <w:position w:val="-2"/>
                <w:sz w:val="18"/>
                <w:szCs w:val="18"/>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w:t>
            </w:r>
            <w:r w:rsidR="004D72F0" w:rsidRPr="00BB2DFC">
              <w:rPr>
                <w:rFonts w:ascii="Arial" w:hAnsi="Arial" w:cs="Arial"/>
                <w:color w:val="000000"/>
                <w:position w:val="-2"/>
                <w:sz w:val="18"/>
                <w:szCs w:val="18"/>
              </w:rPr>
              <w:t>ami izrečena globa za prekršek.</w:t>
            </w:r>
          </w:p>
        </w:tc>
      </w:tr>
      <w:tr w:rsidR="000E2931" w:rsidRPr="00BB2DFC" w14:paraId="1320563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030694" w14:textId="77777777" w:rsidR="000E2931" w:rsidRPr="00BB2DFC" w:rsidRDefault="0001464C">
            <w:pPr>
              <w:jc w:val="center"/>
              <w:rPr>
                <w:rFonts w:ascii="Arial" w:hAnsi="Arial" w:cs="Arial"/>
              </w:rPr>
            </w:pPr>
            <w:r w:rsidRPr="00BB2DFC">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201DB4" w14:textId="77777777" w:rsidR="000E2931" w:rsidRPr="00BB2DFC" w:rsidRDefault="00F205D2" w:rsidP="004D72F0">
            <w:pPr>
              <w:spacing w:before="135" w:after="135"/>
              <w:jc w:val="both"/>
              <w:textAlignment w:val="center"/>
              <w:rPr>
                <w:rFonts w:ascii="Arial" w:hAnsi="Arial" w:cs="Arial"/>
              </w:rPr>
            </w:pPr>
            <w:r w:rsidRPr="00BB2DFC">
              <w:rPr>
                <w:rFonts w:ascii="Arial" w:hAnsi="Arial" w:cs="Arial"/>
                <w:color w:val="000000"/>
                <w:position w:val="-2"/>
                <w:sz w:val="18"/>
                <w:szCs w:val="18"/>
              </w:rPr>
              <w:t>obrazec ESPD</w:t>
            </w:r>
          </w:p>
        </w:tc>
      </w:tr>
      <w:tr w:rsidR="000E2931" w:rsidRPr="00BB2DFC" w14:paraId="6131C31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991F73" w14:textId="77777777" w:rsidR="000E2931" w:rsidRPr="00BB2DFC" w:rsidRDefault="0001464C">
            <w:pPr>
              <w:jc w:val="center"/>
              <w:rPr>
                <w:rFonts w:ascii="Arial" w:hAnsi="Arial" w:cs="Arial"/>
              </w:rPr>
            </w:pPr>
            <w:r w:rsidRPr="00BB2DFC">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586EF2" w14:textId="77777777" w:rsidR="00C50D55" w:rsidRDefault="00C50D55" w:rsidP="00C50D55">
            <w:pPr>
              <w:jc w:val="both"/>
              <w:rPr>
                <w:rFonts w:ascii="Arial" w:hAnsi="Arial" w:cs="Arial"/>
                <w:color w:val="000000"/>
                <w:position w:val="-2"/>
                <w:sz w:val="18"/>
                <w:szCs w:val="18"/>
              </w:rPr>
            </w:pPr>
            <w:r w:rsidRPr="00C50D55">
              <w:rPr>
                <w:rFonts w:ascii="Arial" w:hAnsi="Arial" w:cs="Arial"/>
                <w:color w:val="000000"/>
                <w:position w:val="-2"/>
                <w:sz w:val="18"/>
                <w:szCs w:val="18"/>
              </w:rPr>
              <w:t>Gospodarski subjekti, ki nimajo sedeža v Republiki Sloveniji:</w:t>
            </w:r>
          </w:p>
          <w:p w14:paraId="3EA51088" w14:textId="77777777" w:rsidR="00F205D2" w:rsidRPr="00BB2DFC" w:rsidRDefault="00F205D2" w:rsidP="00C50D55">
            <w:pPr>
              <w:jc w:val="both"/>
              <w:rPr>
                <w:rFonts w:ascii="Arial" w:hAnsi="Arial" w:cs="Arial"/>
                <w:color w:val="000000"/>
                <w:position w:val="-2"/>
                <w:sz w:val="18"/>
                <w:szCs w:val="18"/>
              </w:rPr>
            </w:pPr>
            <w:r w:rsidRPr="00BB2DFC">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5D780A58" w14:textId="77777777" w:rsidR="002240FD" w:rsidRPr="00BB2DFC" w:rsidRDefault="002240FD">
            <w:pPr>
              <w:spacing w:before="135" w:after="135"/>
              <w:jc w:val="both"/>
              <w:textAlignment w:val="center"/>
              <w:rPr>
                <w:rFonts w:ascii="Arial" w:hAnsi="Arial" w:cs="Arial"/>
              </w:rPr>
            </w:pPr>
            <w:r w:rsidRPr="00BB2DFC">
              <w:rPr>
                <w:rFonts w:ascii="Arial" w:hAnsi="Arial" w:cs="Arial"/>
                <w:color w:val="000000"/>
                <w:position w:val="-2"/>
                <w:sz w:val="18"/>
                <w:szCs w:val="18"/>
              </w:rPr>
              <w:t>Partnerji v skupni ponudbi in podizvajalci morajo izpolnjevati pogoj.</w:t>
            </w:r>
          </w:p>
        </w:tc>
      </w:tr>
    </w:tbl>
    <w:p w14:paraId="4D16EDA6" w14:textId="77777777" w:rsidR="00D600BA" w:rsidRPr="00BB2DFC" w:rsidRDefault="00D600BA" w:rsidP="000E20B7">
      <w:pPr>
        <w:spacing w:before="135" w:after="135"/>
        <w:jc w:val="both"/>
        <w:textAlignment w:val="center"/>
        <w:rPr>
          <w:rFonts w:ascii="Arial" w:hAnsi="Arial" w:cs="Arial"/>
          <w:color w:val="000000"/>
          <w:position w:val="-2"/>
          <w:sz w:val="18"/>
          <w:szCs w:val="18"/>
        </w:rPr>
      </w:pPr>
    </w:p>
    <w:p w14:paraId="03A7E967" w14:textId="77777777" w:rsidR="000E20B7" w:rsidRPr="00BB2DFC" w:rsidRDefault="000E20B7" w:rsidP="000E20B7">
      <w:pPr>
        <w:spacing w:before="135" w:after="135"/>
        <w:jc w:val="both"/>
        <w:textAlignment w:val="center"/>
        <w:rPr>
          <w:rFonts w:ascii="Arial" w:hAnsi="Arial" w:cs="Arial"/>
        </w:rPr>
      </w:pPr>
      <w:r w:rsidRPr="00BB2DFC">
        <w:rPr>
          <w:rFonts w:ascii="Arial" w:hAnsi="Arial" w:cs="Arial"/>
          <w:color w:val="000000"/>
          <w:position w:val="-2"/>
          <w:sz w:val="18"/>
          <w:szCs w:val="18"/>
        </w:rPr>
        <w:t>Naročnik bo v skladu z osmim odstavkom 75. člena ZJN-3 iz postopka javnega naročanja kadar koli v postopku izključil gospodarski subjekt, če se izkaže, da je pred ali med postopkom javnega naročanja ta subjekt glede na storjena ali neizvedena dejanja v enem od zgoraj navedenih položajev.</w:t>
      </w:r>
      <w:r w:rsidRPr="00BB2DFC">
        <w:rPr>
          <w:rFonts w:ascii="Arial" w:hAnsi="Arial" w:cs="Arial"/>
        </w:rPr>
        <w:t xml:space="preserve"> </w:t>
      </w:r>
    </w:p>
    <w:p w14:paraId="5BB1BDB4" w14:textId="77777777" w:rsidR="00A87148" w:rsidRPr="00BB2DFC" w:rsidRDefault="00A87148" w:rsidP="00CE72BE">
      <w:pPr>
        <w:shd w:val="clear" w:color="auto" w:fill="FFFFFF"/>
        <w:spacing w:before="100" w:beforeAutospacing="1" w:after="100" w:afterAutospacing="1" w:line="240" w:lineRule="auto"/>
        <w:rPr>
          <w:rFonts w:ascii="Arial" w:eastAsia="Times New Roman" w:hAnsi="Arial" w:cs="Arial"/>
          <w:color w:val="000000"/>
          <w:sz w:val="24"/>
          <w:szCs w:val="24"/>
          <w:lang w:eastAsia="sl-SI"/>
        </w:rPr>
      </w:pPr>
    </w:p>
    <w:tbl>
      <w:tblPr>
        <w:tblStyle w:val="NormalTablePHPDOCX"/>
        <w:tblW w:w="2500" w:type="pct"/>
        <w:tblInd w:w="108" w:type="dxa"/>
        <w:tblLook w:val="04A0" w:firstRow="1" w:lastRow="0" w:firstColumn="1" w:lastColumn="0" w:noHBand="0" w:noVBand="1"/>
      </w:tblPr>
      <w:tblGrid>
        <w:gridCol w:w="4643"/>
      </w:tblGrid>
      <w:tr w:rsidR="000E2931" w:rsidRPr="00BB2DFC" w14:paraId="1C714F8C" w14:textId="77777777" w:rsidTr="003D51CF">
        <w:tc>
          <w:tcPr>
            <w:tcW w:w="0" w:type="auto"/>
            <w:shd w:val="clear" w:color="auto" w:fill="FFC000"/>
            <w:tcMar>
              <w:top w:w="135" w:type="dxa"/>
              <w:bottom w:w="135" w:type="dxa"/>
            </w:tcMar>
            <w:vAlign w:val="center"/>
          </w:tcPr>
          <w:p w14:paraId="4CC77F73" w14:textId="77777777" w:rsidR="000E2931" w:rsidRPr="00BB2DFC" w:rsidRDefault="00A87148">
            <w:pPr>
              <w:rPr>
                <w:rFonts w:ascii="Arial" w:hAnsi="Arial" w:cs="Arial"/>
                <w:b/>
              </w:rPr>
            </w:pPr>
            <w:r w:rsidRPr="00BB2DFC">
              <w:rPr>
                <w:rFonts w:ascii="Arial" w:eastAsia="Times New Roman" w:hAnsi="Arial" w:cs="Arial"/>
                <w:color w:val="000000"/>
                <w:sz w:val="24"/>
                <w:szCs w:val="24"/>
                <w:lang w:eastAsia="sl-SI"/>
              </w:rPr>
              <w:t> </w:t>
            </w:r>
            <w:r w:rsidR="003412F4" w:rsidRPr="00BB2DFC">
              <w:rPr>
                <w:rFonts w:ascii="Arial" w:hAnsi="Arial" w:cs="Arial"/>
                <w:b/>
                <w:color w:val="FFFFFF"/>
                <w:position w:val="-2"/>
                <w:sz w:val="18"/>
                <w:szCs w:val="18"/>
              </w:rPr>
              <w:t>Pogoji za sodelovanje</w:t>
            </w:r>
          </w:p>
        </w:tc>
      </w:tr>
    </w:tbl>
    <w:p w14:paraId="42056F7F" w14:textId="77777777" w:rsidR="000E2931" w:rsidRDefault="000E2931">
      <w:pPr>
        <w:rPr>
          <w:rFonts w:ascii="Arial" w:hAnsi="Arial" w:cs="Arial"/>
        </w:rPr>
      </w:pPr>
    </w:p>
    <w:tbl>
      <w:tblPr>
        <w:tblStyle w:val="NormalTablePHPDOCX"/>
        <w:tblW w:w="9300" w:type="dxa"/>
        <w:tblInd w:w="108" w:type="dxa"/>
        <w:tblLook w:val="04A0" w:firstRow="1" w:lastRow="0" w:firstColumn="1" w:lastColumn="0" w:noHBand="0" w:noVBand="1"/>
      </w:tblPr>
      <w:tblGrid>
        <w:gridCol w:w="1860"/>
        <w:gridCol w:w="7440"/>
      </w:tblGrid>
      <w:tr w:rsidR="003D51CF" w:rsidRPr="00BB2DFC" w14:paraId="058C889B" w14:textId="77777777" w:rsidTr="003D51CF">
        <w:tc>
          <w:tcPr>
            <w:tcW w:w="1000" w:type="pct"/>
            <w:tcBorders>
              <w:top w:val="single" w:sz="5" w:space="0" w:color="7D60CF"/>
              <w:left w:val="single" w:sz="5" w:space="0" w:color="7D60CF"/>
              <w:bottom w:val="single" w:sz="5" w:space="0" w:color="000000"/>
              <w:right w:val="single" w:sz="5" w:space="0" w:color="000000"/>
            </w:tcBorders>
            <w:shd w:val="clear" w:color="auto" w:fill="FFC000"/>
            <w:tcMar>
              <w:top w:w="135" w:type="dxa"/>
              <w:bottom w:w="135" w:type="dxa"/>
            </w:tcMar>
            <w:vAlign w:val="center"/>
          </w:tcPr>
          <w:p w14:paraId="65933978" w14:textId="77777777" w:rsidR="003D51CF" w:rsidRPr="00BB2DFC" w:rsidRDefault="003D51CF" w:rsidP="00E85360">
            <w:pPr>
              <w:jc w:val="center"/>
              <w:rPr>
                <w:rFonts w:ascii="Arial" w:hAnsi="Arial" w:cs="Arial"/>
              </w:rPr>
            </w:pPr>
            <w:r w:rsidRPr="00BB2DFC">
              <w:rPr>
                <w:rFonts w:ascii="Arial" w:hAnsi="Arial" w:cs="Arial"/>
                <w:b/>
                <w:bCs/>
                <w:color w:val="FFFFFF"/>
                <w:position w:val="-2"/>
                <w:sz w:val="18"/>
                <w:szCs w:val="18"/>
              </w:rPr>
              <w:t>POGOJ 1</w:t>
            </w:r>
            <w:r>
              <w:rPr>
                <w:rFonts w:ascii="Arial" w:hAnsi="Arial" w:cs="Arial"/>
                <w:b/>
                <w:bCs/>
                <w:color w:val="FFFFFF"/>
                <w:position w:val="-2"/>
                <w:sz w:val="18"/>
                <w:szCs w:val="18"/>
              </w:rPr>
              <w:br/>
              <w:t>Ustreznost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10A4BB" w14:textId="77777777" w:rsidR="003D51CF" w:rsidRPr="00BB2DFC" w:rsidRDefault="003D51CF" w:rsidP="00E85360">
            <w:pPr>
              <w:jc w:val="both"/>
              <w:textAlignment w:val="center"/>
              <w:rPr>
                <w:rFonts w:ascii="Arial" w:hAnsi="Arial" w:cs="Arial"/>
              </w:rPr>
            </w:pPr>
            <w:r w:rsidRPr="00BB2DFC">
              <w:rPr>
                <w:rFonts w:ascii="Arial" w:hAnsi="Arial" w:cs="Arial"/>
                <w:color w:val="000000"/>
                <w:position w:val="-2"/>
                <w:sz w:val="18"/>
                <w:szCs w:val="18"/>
              </w:rPr>
              <w:t xml:space="preserve">Gospodarski subjekt je </w:t>
            </w:r>
            <w:r w:rsidRPr="00BB2DFC">
              <w:rPr>
                <w:rFonts w:ascii="Arial" w:hAnsi="Arial" w:cs="Arial"/>
                <w:b/>
                <w:bCs/>
                <w:color w:val="000000"/>
                <w:position w:val="-2"/>
                <w:sz w:val="18"/>
                <w:szCs w:val="18"/>
                <w:u w:val="single"/>
              </w:rPr>
              <w:t>vpisan v enega od poslovnih registrov,</w:t>
            </w:r>
            <w:r w:rsidRPr="00BB2DFC">
              <w:rPr>
                <w:rFonts w:ascii="Arial" w:hAnsi="Arial" w:cs="Arial"/>
                <w:color w:val="000000"/>
                <w:position w:val="-2"/>
                <w:sz w:val="18"/>
                <w:szCs w:val="18"/>
              </w:rPr>
              <w:t xml:space="preserve"> ki se vodijo v državi članici, v kateri ima gospodarski subjekt sedež. Seznam poslovnih registrov v državah članicah Evropske unije določa Priloga XI Direktive 2014/24/EU.</w:t>
            </w:r>
          </w:p>
        </w:tc>
      </w:tr>
      <w:tr w:rsidR="003D51CF" w:rsidRPr="00BB2DFC" w14:paraId="49003DCC" w14:textId="77777777" w:rsidTr="00E8536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6160A5" w14:textId="77777777" w:rsidR="003D51CF" w:rsidRPr="00BB2DFC" w:rsidRDefault="003D51CF" w:rsidP="00E85360">
            <w:pPr>
              <w:jc w:val="center"/>
              <w:rPr>
                <w:rFonts w:ascii="Arial" w:hAnsi="Arial" w:cs="Arial"/>
              </w:rPr>
            </w:pPr>
            <w:r w:rsidRPr="00BB2DFC">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C59EF0" w14:textId="77777777" w:rsidR="003D51CF" w:rsidRPr="00BB2DFC" w:rsidRDefault="003D51CF" w:rsidP="00E85360">
            <w:pPr>
              <w:jc w:val="both"/>
              <w:textAlignment w:val="center"/>
              <w:rPr>
                <w:rFonts w:ascii="Arial" w:hAnsi="Arial" w:cs="Arial"/>
              </w:rPr>
            </w:pPr>
            <w:r w:rsidRPr="00BB2DFC">
              <w:rPr>
                <w:rFonts w:ascii="Arial" w:hAnsi="Arial" w:cs="Arial"/>
                <w:color w:val="000000"/>
                <w:position w:val="-2"/>
                <w:sz w:val="18"/>
                <w:szCs w:val="18"/>
              </w:rPr>
              <w:t>obrazec ESPD</w:t>
            </w:r>
          </w:p>
          <w:p w14:paraId="756F46E9" w14:textId="77777777" w:rsidR="003D51CF" w:rsidRPr="00BB2DFC" w:rsidRDefault="003D51CF" w:rsidP="00E85360">
            <w:pPr>
              <w:jc w:val="both"/>
              <w:textAlignment w:val="center"/>
              <w:rPr>
                <w:rFonts w:ascii="Arial" w:hAnsi="Arial" w:cs="Arial"/>
              </w:rPr>
            </w:pPr>
            <w:r w:rsidRPr="00BB2DFC">
              <w:rPr>
                <w:rFonts w:ascii="Arial" w:hAnsi="Arial" w:cs="Arial"/>
                <w:color w:val="000000"/>
                <w:position w:val="-2"/>
                <w:sz w:val="18"/>
                <w:szCs w:val="18"/>
              </w:rPr>
              <w:t>Naročnik lahko izpolnjevanje navedenega pogoja preveri v uradnih registrih in evidencah.</w:t>
            </w:r>
          </w:p>
        </w:tc>
      </w:tr>
      <w:tr w:rsidR="003D51CF" w:rsidRPr="00BB2DFC" w14:paraId="1898FD62" w14:textId="77777777" w:rsidTr="00E8536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4F9D58" w14:textId="77777777" w:rsidR="003D51CF" w:rsidRPr="00BB2DFC" w:rsidRDefault="003D51CF" w:rsidP="00E85360">
            <w:pPr>
              <w:jc w:val="center"/>
              <w:rPr>
                <w:rFonts w:ascii="Arial" w:hAnsi="Arial" w:cs="Arial"/>
              </w:rPr>
            </w:pPr>
            <w:r w:rsidRPr="00BB2DFC">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53F176" w14:textId="77777777" w:rsidR="003D51CF" w:rsidRPr="00C50D55" w:rsidRDefault="003D51CF" w:rsidP="00E85360">
            <w:pPr>
              <w:jc w:val="both"/>
              <w:textAlignment w:val="center"/>
              <w:rPr>
                <w:rFonts w:ascii="Arial" w:hAnsi="Arial" w:cs="Arial"/>
              </w:rPr>
            </w:pPr>
            <w:r w:rsidRPr="00C50D55">
              <w:rPr>
                <w:rFonts w:ascii="Arial" w:hAnsi="Arial" w:cs="Arial"/>
                <w:color w:val="000000"/>
                <w:position w:val="-2"/>
                <w:sz w:val="18"/>
                <w:szCs w:val="18"/>
              </w:rPr>
              <w:t>Gospodarski subjekti, ki nimajo sedeža v Republiki Sloveniji:</w:t>
            </w:r>
          </w:p>
          <w:p w14:paraId="25633A6C" w14:textId="77777777" w:rsidR="003D51CF" w:rsidRPr="00BB2DFC" w:rsidRDefault="003D51CF" w:rsidP="00E85360">
            <w:pPr>
              <w:jc w:val="both"/>
              <w:textAlignment w:val="center"/>
              <w:rPr>
                <w:rFonts w:ascii="Arial" w:hAnsi="Arial" w:cs="Arial"/>
                <w:color w:val="000000"/>
                <w:position w:val="-2"/>
                <w:sz w:val="18"/>
                <w:szCs w:val="18"/>
              </w:rPr>
            </w:pPr>
            <w:r w:rsidRPr="00BB2DFC">
              <w:rPr>
                <w:rFonts w:ascii="Arial" w:hAnsi="Arial" w:cs="Arial"/>
                <w:color w:val="000000"/>
                <w:position w:val="-2"/>
                <w:sz w:val="18"/>
                <w:szCs w:val="18"/>
              </w:rPr>
              <w:t>Izjava gospodarskega subjekta o izpolnjevanju pogojev glede osnovne sposobnosti ponudnika in Dokazilo iz uradnih evidenc o izpolnjevanju navedenega pogoja</w:t>
            </w:r>
            <w:r>
              <w:rPr>
                <w:rFonts w:ascii="Arial" w:hAnsi="Arial" w:cs="Arial"/>
                <w:color w:val="000000"/>
                <w:position w:val="-2"/>
                <w:sz w:val="18"/>
                <w:szCs w:val="18"/>
              </w:rPr>
              <w:t xml:space="preserve">, ki </w:t>
            </w:r>
            <w:r w:rsidRPr="009B56E0">
              <w:rPr>
                <w:rFonts w:ascii="Arial" w:hAnsi="Arial" w:cs="Arial"/>
                <w:color w:val="000000"/>
                <w:position w:val="-2"/>
                <w:sz w:val="18"/>
                <w:szCs w:val="18"/>
              </w:rPr>
              <w:t>ni starejš</w:t>
            </w:r>
            <w:r>
              <w:rPr>
                <w:rFonts w:ascii="Arial" w:hAnsi="Arial" w:cs="Arial"/>
                <w:color w:val="000000"/>
                <w:position w:val="-2"/>
                <w:sz w:val="18"/>
                <w:szCs w:val="18"/>
              </w:rPr>
              <w:t>e</w:t>
            </w:r>
            <w:r w:rsidRPr="009B56E0">
              <w:rPr>
                <w:rFonts w:ascii="Arial" w:hAnsi="Arial" w:cs="Arial"/>
                <w:color w:val="000000"/>
                <w:position w:val="-2"/>
                <w:sz w:val="18"/>
                <w:szCs w:val="18"/>
              </w:rPr>
              <w:t xml:space="preserve"> od 4-ih mesecev, šteto od roka za oddajo ponudb</w:t>
            </w:r>
            <w:r w:rsidRPr="00BB2DFC">
              <w:rPr>
                <w:rFonts w:ascii="Arial" w:hAnsi="Arial" w:cs="Arial"/>
                <w:color w:val="000000"/>
                <w:position w:val="-2"/>
                <w:sz w:val="18"/>
                <w:szCs w:val="18"/>
              </w:rPr>
              <w:t>. Če država, v kateri ima kandidat oziroma ponudnik svoj sedež, ne izdaja dokazil iz uradnih evidenc, bo naročnik namesto pisnega dokazila sprejel zapriseženo izjavo prič ali zapriseženo izjavo kandidata oziroma ponudnika.</w:t>
            </w:r>
          </w:p>
          <w:p w14:paraId="6AC51321" w14:textId="77777777" w:rsidR="003D51CF" w:rsidRPr="00BB2DFC" w:rsidRDefault="003D51CF" w:rsidP="00E85360">
            <w:pPr>
              <w:jc w:val="both"/>
              <w:textAlignment w:val="center"/>
              <w:rPr>
                <w:rFonts w:ascii="Arial" w:hAnsi="Arial" w:cs="Arial"/>
                <w:color w:val="000000"/>
                <w:position w:val="-2"/>
                <w:sz w:val="18"/>
                <w:szCs w:val="18"/>
              </w:rPr>
            </w:pPr>
          </w:p>
          <w:p w14:paraId="257BC749" w14:textId="77777777" w:rsidR="003D51CF" w:rsidRPr="00BB2DFC" w:rsidRDefault="003D51CF" w:rsidP="00E85360">
            <w:pPr>
              <w:jc w:val="both"/>
              <w:textAlignment w:val="center"/>
              <w:rPr>
                <w:rFonts w:ascii="Arial" w:hAnsi="Arial" w:cs="Arial"/>
              </w:rPr>
            </w:pPr>
            <w:r w:rsidRPr="00BB2DFC">
              <w:rPr>
                <w:rFonts w:ascii="Arial" w:hAnsi="Arial" w:cs="Arial"/>
                <w:color w:val="000000"/>
                <w:position w:val="-2"/>
                <w:sz w:val="18"/>
                <w:szCs w:val="18"/>
              </w:rPr>
              <w:t>Partnerji v skupni ponudbi in podizvajalci morajo izpolnjevati pogoj.</w:t>
            </w:r>
          </w:p>
        </w:tc>
      </w:tr>
    </w:tbl>
    <w:p w14:paraId="403D657A" w14:textId="77777777" w:rsidR="003D51CF" w:rsidRDefault="003D51CF">
      <w:pPr>
        <w:rPr>
          <w:rFonts w:ascii="Arial" w:hAnsi="Arial" w:cs="Arial"/>
        </w:rPr>
      </w:pPr>
    </w:p>
    <w:p w14:paraId="233AC600" w14:textId="77777777" w:rsidR="007A2357" w:rsidRDefault="007A2357">
      <w:pPr>
        <w:rPr>
          <w:rFonts w:ascii="Arial" w:hAnsi="Arial" w:cs="Arial"/>
        </w:rPr>
      </w:pPr>
    </w:p>
    <w:tbl>
      <w:tblPr>
        <w:tblStyle w:val="NormalTablePHPDOCX"/>
        <w:tblW w:w="9300" w:type="dxa"/>
        <w:tblInd w:w="108" w:type="dxa"/>
        <w:tblLook w:val="04A0" w:firstRow="1" w:lastRow="0" w:firstColumn="1" w:lastColumn="0" w:noHBand="0" w:noVBand="1"/>
      </w:tblPr>
      <w:tblGrid>
        <w:gridCol w:w="1860"/>
        <w:gridCol w:w="7440"/>
      </w:tblGrid>
      <w:tr w:rsidR="000E2931" w:rsidRPr="00BB2DFC" w14:paraId="0A9E6E43" w14:textId="77777777" w:rsidTr="00554992">
        <w:tc>
          <w:tcPr>
            <w:tcW w:w="1000" w:type="pct"/>
            <w:tcBorders>
              <w:top w:val="single" w:sz="4" w:space="0" w:color="auto"/>
              <w:left w:val="single" w:sz="4" w:space="0" w:color="auto"/>
              <w:bottom w:val="single" w:sz="4" w:space="0" w:color="auto"/>
              <w:right w:val="single" w:sz="4" w:space="0" w:color="auto"/>
            </w:tcBorders>
            <w:shd w:val="clear" w:color="auto" w:fill="FFC000"/>
            <w:tcMar>
              <w:top w:w="135" w:type="dxa"/>
              <w:bottom w:w="135" w:type="dxa"/>
            </w:tcMar>
            <w:vAlign w:val="center"/>
          </w:tcPr>
          <w:p w14:paraId="0E6AE119" w14:textId="77777777" w:rsidR="000E2931" w:rsidRPr="00BB2DFC" w:rsidRDefault="003412F4" w:rsidP="003D51CF">
            <w:pPr>
              <w:jc w:val="center"/>
              <w:rPr>
                <w:rFonts w:ascii="Arial" w:hAnsi="Arial" w:cs="Arial"/>
              </w:rPr>
            </w:pPr>
            <w:r w:rsidRPr="00BB2DFC">
              <w:rPr>
                <w:rFonts w:ascii="Arial" w:hAnsi="Arial" w:cs="Arial"/>
                <w:b/>
                <w:bCs/>
                <w:color w:val="FFFFFF"/>
                <w:position w:val="-2"/>
                <w:sz w:val="18"/>
                <w:szCs w:val="18"/>
              </w:rPr>
              <w:lastRenderedPageBreak/>
              <w:t xml:space="preserve">POGOJ </w:t>
            </w:r>
            <w:r w:rsidR="003D51CF">
              <w:rPr>
                <w:rFonts w:ascii="Arial" w:hAnsi="Arial" w:cs="Arial"/>
                <w:b/>
                <w:bCs/>
                <w:color w:val="FFFFFF"/>
                <w:position w:val="-2"/>
                <w:sz w:val="18"/>
                <w:szCs w:val="18"/>
              </w:rPr>
              <w:t>2</w:t>
            </w:r>
            <w:r w:rsidRPr="00BB2DFC">
              <w:rPr>
                <w:rFonts w:ascii="Arial" w:hAnsi="Arial" w:cs="Arial"/>
                <w:b/>
                <w:bCs/>
                <w:color w:val="FFFFFF"/>
                <w:position w:val="-2"/>
                <w:sz w:val="18"/>
                <w:szCs w:val="18"/>
              </w:rPr>
              <w:br/>
              <w:t>Ekonomski in finančni položaj</w:t>
            </w:r>
          </w:p>
        </w:tc>
        <w:tc>
          <w:tcPr>
            <w:tcW w:w="0" w:type="auto"/>
            <w:tcBorders>
              <w:top w:val="single" w:sz="4" w:space="0" w:color="auto"/>
              <w:left w:val="single" w:sz="4" w:space="0" w:color="auto"/>
              <w:bottom w:val="single" w:sz="4" w:space="0" w:color="auto"/>
              <w:right w:val="single" w:sz="4" w:space="0" w:color="auto"/>
            </w:tcBorders>
            <w:tcMar>
              <w:top w:w="0" w:type="auto"/>
              <w:bottom w:w="0" w:type="auto"/>
            </w:tcMar>
          </w:tcPr>
          <w:tbl>
            <w:tblPr>
              <w:tblStyle w:val="NormalTablePHPDOCX"/>
              <w:tblW w:w="5000" w:type="pct"/>
              <w:tblLook w:val="04A0" w:firstRow="1" w:lastRow="0" w:firstColumn="1" w:lastColumn="0" w:noHBand="0" w:noVBand="1"/>
            </w:tblPr>
            <w:tblGrid>
              <w:gridCol w:w="7224"/>
            </w:tblGrid>
            <w:tr w:rsidR="000E2931" w:rsidRPr="00BB2DFC" w14:paraId="492496D8"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7008"/>
                  </w:tblGrid>
                  <w:tr w:rsidR="000E2931" w:rsidRPr="00BB2DFC" w14:paraId="09C347A3"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6792"/>
                        </w:tblGrid>
                        <w:tr w:rsidR="000E2931" w:rsidRPr="00BB2DFC" w14:paraId="02FCACF5"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222"/>
                              </w:tblGrid>
                              <w:tr w:rsidR="000E2931" w:rsidRPr="00BB2DFC" w14:paraId="7D598CBA" w14:textId="77777777" w:rsidTr="003412F4">
                                <w:tc>
                                  <w:tcPr>
                                    <w:tcW w:w="0" w:type="auto"/>
                                    <w:tcMar>
                                      <w:top w:w="0" w:type="auto"/>
                                      <w:bottom w:w="0" w:type="auto"/>
                                    </w:tcMar>
                                  </w:tcPr>
                                  <w:p w14:paraId="354A4583" w14:textId="77777777" w:rsidR="001A305D" w:rsidRPr="00BB2DFC" w:rsidRDefault="001A305D" w:rsidP="003412F4">
                                    <w:pPr>
                                      <w:ind w:left="10"/>
                                      <w:rPr>
                                        <w:rFonts w:ascii="Arial" w:hAnsi="Arial" w:cs="Arial"/>
                                        <w:color w:val="000000"/>
                                        <w:position w:val="-2"/>
                                        <w:sz w:val="18"/>
                                        <w:szCs w:val="18"/>
                                      </w:rPr>
                                    </w:pPr>
                                  </w:p>
                                </w:tc>
                              </w:tr>
                            </w:tbl>
                            <w:p w14:paraId="6F78A91D" w14:textId="77777777" w:rsidR="000E2931" w:rsidRPr="00BB2DFC" w:rsidRDefault="000E2931">
                              <w:pPr>
                                <w:rPr>
                                  <w:rFonts w:ascii="Arial" w:hAnsi="Arial" w:cs="Arial"/>
                                </w:rPr>
                              </w:pPr>
                            </w:p>
                          </w:tc>
                        </w:tr>
                      </w:tbl>
                      <w:p w14:paraId="3283EA61" w14:textId="77777777" w:rsidR="000E2931" w:rsidRPr="00BB2DFC" w:rsidRDefault="000E2931">
                        <w:pPr>
                          <w:rPr>
                            <w:rFonts w:ascii="Arial" w:hAnsi="Arial" w:cs="Arial"/>
                          </w:rPr>
                        </w:pPr>
                      </w:p>
                    </w:tc>
                  </w:tr>
                </w:tbl>
                <w:p w14:paraId="239FEBC4" w14:textId="77777777" w:rsidR="000E2931" w:rsidRPr="00BB2DFC" w:rsidRDefault="000E2931">
                  <w:pPr>
                    <w:rPr>
                      <w:rFonts w:ascii="Arial" w:hAnsi="Arial" w:cs="Arial"/>
                    </w:rPr>
                  </w:pPr>
                </w:p>
              </w:tc>
            </w:tr>
          </w:tbl>
          <w:p w14:paraId="1BBBB1BD" w14:textId="77777777" w:rsidR="00D962FD" w:rsidRPr="00BB2DFC" w:rsidRDefault="003412F4" w:rsidP="003412F4">
            <w:pPr>
              <w:rPr>
                <w:rFonts w:ascii="Arial" w:hAnsi="Arial" w:cs="Arial"/>
                <w:color w:val="000000"/>
                <w:position w:val="-2"/>
                <w:sz w:val="18"/>
                <w:szCs w:val="18"/>
              </w:rPr>
            </w:pPr>
            <w:r w:rsidRPr="00BB2DFC">
              <w:rPr>
                <w:rFonts w:ascii="Arial" w:hAnsi="Arial" w:cs="Arial"/>
                <w:color w:val="000000"/>
                <w:position w:val="-2"/>
                <w:sz w:val="18"/>
                <w:szCs w:val="18"/>
              </w:rPr>
              <w:t xml:space="preserve">Ponudnik mora svojo usposobljenost izkazati s povprečnim letnim prometom najmanj 300.000,00 EUR v zadnjih treh </w:t>
            </w:r>
            <w:r w:rsidR="00410560" w:rsidRPr="00BB2DFC">
              <w:rPr>
                <w:rFonts w:ascii="Arial" w:hAnsi="Arial" w:cs="Arial"/>
                <w:color w:val="000000"/>
                <w:position w:val="-2"/>
                <w:sz w:val="18"/>
                <w:szCs w:val="18"/>
              </w:rPr>
              <w:t xml:space="preserve">koledarskih </w:t>
            </w:r>
            <w:r w:rsidRPr="00BB2DFC">
              <w:rPr>
                <w:rFonts w:ascii="Arial" w:hAnsi="Arial" w:cs="Arial"/>
                <w:color w:val="000000"/>
                <w:position w:val="-2"/>
                <w:sz w:val="18"/>
                <w:szCs w:val="18"/>
              </w:rPr>
              <w:t>letih.</w:t>
            </w:r>
          </w:p>
        </w:tc>
      </w:tr>
      <w:tr w:rsidR="000E2931" w:rsidRPr="00BB2DFC" w14:paraId="0FFA9CC3" w14:textId="77777777" w:rsidTr="00554992">
        <w:tc>
          <w:tcPr>
            <w:tcW w:w="1000" w:type="pct"/>
            <w:tcBorders>
              <w:top w:val="single" w:sz="4" w:space="0" w:color="auto"/>
              <w:left w:val="single" w:sz="4" w:space="0" w:color="auto"/>
              <w:bottom w:val="single" w:sz="4" w:space="0" w:color="auto"/>
              <w:right w:val="single" w:sz="4" w:space="0" w:color="auto"/>
            </w:tcBorders>
            <w:tcMar>
              <w:top w:w="135" w:type="dxa"/>
              <w:bottom w:w="135" w:type="dxa"/>
            </w:tcMar>
            <w:vAlign w:val="center"/>
          </w:tcPr>
          <w:p w14:paraId="7AF8C891" w14:textId="77777777" w:rsidR="000E2931" w:rsidRPr="00BB2DFC" w:rsidRDefault="0001464C">
            <w:pPr>
              <w:jc w:val="center"/>
              <w:rPr>
                <w:rFonts w:ascii="Arial" w:hAnsi="Arial" w:cs="Arial"/>
              </w:rPr>
            </w:pPr>
            <w:r w:rsidRPr="00BB2DFC">
              <w:rPr>
                <w:rFonts w:ascii="Arial" w:hAnsi="Arial" w:cs="Arial"/>
                <w:color w:val="000000"/>
                <w:position w:val="-2"/>
                <w:sz w:val="18"/>
                <w:szCs w:val="18"/>
              </w:rPr>
              <w:t>DOKAZILO</w:t>
            </w:r>
          </w:p>
        </w:tc>
        <w:tc>
          <w:tcPr>
            <w:tcW w:w="4000" w:type="pct"/>
            <w:tcBorders>
              <w:top w:val="single" w:sz="4" w:space="0" w:color="auto"/>
              <w:left w:val="single" w:sz="4" w:space="0" w:color="auto"/>
              <w:bottom w:val="single" w:sz="4" w:space="0" w:color="auto"/>
              <w:right w:val="single" w:sz="4" w:space="0" w:color="auto"/>
            </w:tcBorders>
            <w:tcMar>
              <w:top w:w="135" w:type="dxa"/>
              <w:bottom w:w="135" w:type="dxa"/>
            </w:tcMar>
            <w:vAlign w:val="center"/>
          </w:tcPr>
          <w:p w14:paraId="353366C6" w14:textId="77777777" w:rsidR="00D962FD" w:rsidRPr="00BB2DFC" w:rsidRDefault="00D167FD" w:rsidP="00554992">
            <w:pPr>
              <w:spacing w:before="135" w:after="135"/>
              <w:jc w:val="both"/>
              <w:textAlignment w:val="center"/>
              <w:rPr>
                <w:rFonts w:ascii="Arial" w:hAnsi="Arial" w:cs="Arial"/>
              </w:rPr>
            </w:pPr>
            <w:r w:rsidRPr="00BB2DFC">
              <w:rPr>
                <w:rFonts w:ascii="Arial" w:hAnsi="Arial" w:cs="Arial"/>
                <w:color w:val="000000"/>
                <w:position w:val="-2"/>
                <w:sz w:val="18"/>
                <w:szCs w:val="18"/>
              </w:rPr>
              <w:t>Izkaz poslovnega izida v obdobju od 1. 1. do 31. 12. 2021, 1. 1. do 31. 12. 2022 in 1. 1. do 31. 12. 2023, na</w:t>
            </w:r>
            <w:r w:rsidR="002076C1" w:rsidRPr="00BB2DFC">
              <w:rPr>
                <w:rFonts w:ascii="Arial" w:hAnsi="Arial" w:cs="Arial"/>
                <w:color w:val="000000"/>
                <w:position w:val="-2"/>
                <w:sz w:val="18"/>
                <w:szCs w:val="18"/>
              </w:rPr>
              <w:t xml:space="preserve"> katerem je označen datum oddaje na AJPES oziroma </w:t>
            </w:r>
            <w:r w:rsidR="00554992">
              <w:rPr>
                <w:rFonts w:ascii="Arial" w:hAnsi="Arial" w:cs="Arial"/>
                <w:color w:val="000000"/>
                <w:position w:val="-2"/>
                <w:sz w:val="18"/>
                <w:szCs w:val="18"/>
              </w:rPr>
              <w:t>(za g</w:t>
            </w:r>
            <w:r w:rsidR="00554992" w:rsidRPr="00554992">
              <w:rPr>
                <w:rFonts w:ascii="Arial" w:hAnsi="Arial" w:cs="Arial"/>
                <w:color w:val="000000"/>
                <w:position w:val="-2"/>
                <w:sz w:val="18"/>
                <w:szCs w:val="18"/>
              </w:rPr>
              <w:t>ospodarsk</w:t>
            </w:r>
            <w:r w:rsidR="00554992">
              <w:rPr>
                <w:rFonts w:ascii="Arial" w:hAnsi="Arial" w:cs="Arial"/>
                <w:color w:val="000000"/>
                <w:position w:val="-2"/>
                <w:sz w:val="18"/>
                <w:szCs w:val="18"/>
              </w:rPr>
              <w:t>e</w:t>
            </w:r>
            <w:r w:rsidR="00554992" w:rsidRPr="00554992">
              <w:rPr>
                <w:rFonts w:ascii="Arial" w:hAnsi="Arial" w:cs="Arial"/>
                <w:color w:val="000000"/>
                <w:position w:val="-2"/>
                <w:sz w:val="18"/>
                <w:szCs w:val="18"/>
              </w:rPr>
              <w:t xml:space="preserve"> subjekt</w:t>
            </w:r>
            <w:r w:rsidR="00554992">
              <w:rPr>
                <w:rFonts w:ascii="Arial" w:hAnsi="Arial" w:cs="Arial"/>
                <w:color w:val="000000"/>
                <w:position w:val="-2"/>
                <w:sz w:val="18"/>
                <w:szCs w:val="18"/>
              </w:rPr>
              <w:t>e</w:t>
            </w:r>
            <w:r w:rsidR="00554992" w:rsidRPr="00554992">
              <w:rPr>
                <w:rFonts w:ascii="Arial" w:hAnsi="Arial" w:cs="Arial"/>
                <w:color w:val="000000"/>
                <w:position w:val="-2"/>
                <w:sz w:val="18"/>
                <w:szCs w:val="18"/>
              </w:rPr>
              <w:t>, ki nimajo sedeža v Republiki Sloveniji</w:t>
            </w:r>
            <w:r w:rsidR="00554992">
              <w:rPr>
                <w:rFonts w:ascii="Arial" w:hAnsi="Arial" w:cs="Arial"/>
                <w:color w:val="000000"/>
                <w:position w:val="-2"/>
                <w:sz w:val="18"/>
                <w:szCs w:val="18"/>
              </w:rPr>
              <w:t>)</w:t>
            </w:r>
            <w:r w:rsidR="00554992" w:rsidRPr="00554992">
              <w:rPr>
                <w:rFonts w:ascii="Arial" w:hAnsi="Arial" w:cs="Arial"/>
                <w:color w:val="000000"/>
                <w:position w:val="-2"/>
                <w:sz w:val="18"/>
                <w:szCs w:val="18"/>
              </w:rPr>
              <w:t xml:space="preserve"> </w:t>
            </w:r>
            <w:r w:rsidR="002076C1" w:rsidRPr="00BB2DFC">
              <w:rPr>
                <w:rFonts w:ascii="Arial" w:hAnsi="Arial" w:cs="Arial"/>
                <w:color w:val="000000"/>
                <w:position w:val="-2"/>
                <w:sz w:val="18"/>
                <w:szCs w:val="18"/>
              </w:rPr>
              <w:t>ustrezno institucijo v tuji državi</w:t>
            </w:r>
            <w:r w:rsidRPr="00BB2DFC">
              <w:rPr>
                <w:rFonts w:ascii="Arial" w:hAnsi="Arial" w:cs="Arial"/>
                <w:color w:val="000000"/>
                <w:position w:val="-2"/>
                <w:sz w:val="18"/>
                <w:szCs w:val="18"/>
              </w:rPr>
              <w:t>.</w:t>
            </w:r>
          </w:p>
        </w:tc>
      </w:tr>
      <w:tr w:rsidR="000E2931" w:rsidRPr="00BB2DFC" w14:paraId="7CA89EC7" w14:textId="77777777" w:rsidTr="00554992">
        <w:tc>
          <w:tcPr>
            <w:tcW w:w="1000" w:type="pct"/>
            <w:tcBorders>
              <w:top w:val="single" w:sz="4" w:space="0" w:color="auto"/>
              <w:left w:val="single" w:sz="5" w:space="0" w:color="000000"/>
              <w:bottom w:val="single" w:sz="5" w:space="0" w:color="000000"/>
              <w:right w:val="single" w:sz="5" w:space="0" w:color="000000"/>
            </w:tcBorders>
            <w:tcMar>
              <w:top w:w="135" w:type="dxa"/>
              <w:bottom w:w="135" w:type="dxa"/>
            </w:tcMar>
            <w:vAlign w:val="center"/>
          </w:tcPr>
          <w:p w14:paraId="1C5CAEB9" w14:textId="77777777" w:rsidR="000E2931" w:rsidRPr="00BB2DFC" w:rsidRDefault="0001464C">
            <w:pPr>
              <w:jc w:val="center"/>
              <w:rPr>
                <w:rFonts w:ascii="Arial" w:hAnsi="Arial" w:cs="Arial"/>
              </w:rPr>
            </w:pPr>
            <w:r w:rsidRPr="00BB2DFC">
              <w:rPr>
                <w:rFonts w:ascii="Arial" w:hAnsi="Arial" w:cs="Arial"/>
                <w:color w:val="000000"/>
                <w:position w:val="-2"/>
                <w:sz w:val="18"/>
                <w:szCs w:val="18"/>
              </w:rPr>
              <w:t>NAVODILO / OPOMBA</w:t>
            </w:r>
          </w:p>
        </w:tc>
        <w:tc>
          <w:tcPr>
            <w:tcW w:w="4000" w:type="pct"/>
            <w:tcBorders>
              <w:top w:val="single" w:sz="4" w:space="0" w:color="auto"/>
              <w:left w:val="single" w:sz="5" w:space="0" w:color="000000"/>
              <w:bottom w:val="single" w:sz="5" w:space="0" w:color="000000"/>
              <w:right w:val="single" w:sz="5" w:space="0" w:color="000000"/>
            </w:tcBorders>
            <w:tcMar>
              <w:top w:w="135" w:type="dxa"/>
              <w:bottom w:w="135" w:type="dxa"/>
            </w:tcMar>
            <w:vAlign w:val="center"/>
          </w:tcPr>
          <w:p w14:paraId="2AA7A66E" w14:textId="77777777" w:rsidR="00F6061E" w:rsidRPr="00BB2DFC" w:rsidRDefault="002076C1" w:rsidP="002B7629">
            <w:pPr>
              <w:rPr>
                <w:rFonts w:ascii="Arial" w:hAnsi="Arial" w:cs="Arial"/>
              </w:rPr>
            </w:pPr>
            <w:r w:rsidRPr="00BB2DFC">
              <w:rPr>
                <w:rFonts w:ascii="Arial" w:hAnsi="Arial" w:cs="Arial"/>
                <w:color w:val="000000"/>
                <w:position w:val="-2"/>
                <w:sz w:val="18"/>
                <w:szCs w:val="18"/>
              </w:rPr>
              <w:t>Partnerji v skupni ponudbi in podizvajalci morajo izpolnjevati pogoj.</w:t>
            </w:r>
          </w:p>
        </w:tc>
      </w:tr>
    </w:tbl>
    <w:p w14:paraId="6BE029CF" w14:textId="77777777" w:rsidR="000E2931" w:rsidRPr="00BB2DFC" w:rsidRDefault="000E2931">
      <w:pPr>
        <w:rPr>
          <w:rFonts w:ascii="Arial" w:hAnsi="Arial" w:cs="Arial"/>
        </w:rPr>
      </w:pPr>
    </w:p>
    <w:p w14:paraId="11B0CB3C" w14:textId="77777777" w:rsidR="000E2931" w:rsidRPr="00BB2DFC" w:rsidRDefault="000E2931">
      <w:pPr>
        <w:rPr>
          <w:rFonts w:ascii="Arial" w:hAnsi="Arial" w:cs="Arial"/>
        </w:rPr>
        <w:sectPr w:rsidR="000E2931" w:rsidRPr="00BB2DFC" w:rsidSect="00D931BF">
          <w:pgSz w:w="11906" w:h="16838"/>
          <w:pgMar w:top="1418" w:right="1418" w:bottom="1418" w:left="1418" w:header="567" w:footer="680" w:gutter="0"/>
          <w:cols w:space="708"/>
          <w:docGrid w:linePitch="360"/>
        </w:sectPr>
      </w:pPr>
    </w:p>
    <w:p w14:paraId="467178F7" w14:textId="77777777" w:rsidR="0001464C" w:rsidRPr="00BB2DFC" w:rsidRDefault="0001464C" w:rsidP="0001464C">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sidRPr="00BB2DFC">
        <w:rPr>
          <w:rFonts w:ascii="Arial" w:hAnsi="Arial" w:cs="Arial"/>
          <w:color w:val="FFFFFF" w:themeColor="background1"/>
        </w:rPr>
        <w:lastRenderedPageBreak/>
        <w:t>Finančna zavarovanja</w:t>
      </w:r>
    </w:p>
    <w:p w14:paraId="0A3A701A" w14:textId="77777777" w:rsidR="000E2931" w:rsidRPr="00BB2DFC" w:rsidRDefault="000E2931">
      <w:pPr>
        <w:spacing w:before="225" w:after="225" w:line="240" w:lineRule="auto"/>
        <w:jc w:val="both"/>
        <w:rPr>
          <w:rFonts w:ascii="Arial" w:hAnsi="Arial" w:cs="Arial"/>
        </w:rPr>
      </w:pPr>
    </w:p>
    <w:tbl>
      <w:tblPr>
        <w:tblStyle w:val="NormalTablePHPDOCX"/>
        <w:tblW w:w="2824" w:type="pct"/>
        <w:tblInd w:w="108" w:type="dxa"/>
        <w:tblLook w:val="04A0" w:firstRow="1" w:lastRow="0" w:firstColumn="1" w:lastColumn="0" w:noHBand="0" w:noVBand="1"/>
      </w:tblPr>
      <w:tblGrid>
        <w:gridCol w:w="5245"/>
      </w:tblGrid>
      <w:tr w:rsidR="000E2931" w:rsidRPr="00BB2DFC" w14:paraId="2661747D" w14:textId="77777777" w:rsidTr="00190B5F">
        <w:tc>
          <w:tcPr>
            <w:tcW w:w="5000" w:type="pct"/>
            <w:shd w:val="clear" w:color="auto" w:fill="000000"/>
            <w:tcMar>
              <w:top w:w="150" w:type="dxa"/>
              <w:bottom w:w="150" w:type="dxa"/>
            </w:tcMar>
            <w:vAlign w:val="center"/>
          </w:tcPr>
          <w:p w14:paraId="7EEB5D26" w14:textId="77777777" w:rsidR="000E2931" w:rsidRPr="00BB2DFC" w:rsidRDefault="0001464C">
            <w:pPr>
              <w:jc w:val="center"/>
              <w:rPr>
                <w:rFonts w:ascii="Arial" w:hAnsi="Arial" w:cs="Arial"/>
              </w:rPr>
            </w:pPr>
            <w:r w:rsidRPr="00BB2DFC">
              <w:rPr>
                <w:rFonts w:ascii="Arial" w:hAnsi="Arial" w:cs="Arial"/>
                <w:b/>
                <w:bCs/>
                <w:color w:val="FFFFFF"/>
                <w:position w:val="-2"/>
                <w:sz w:val="18"/>
                <w:szCs w:val="18"/>
                <w:shd w:val="clear" w:color="auto" w:fill="000000"/>
              </w:rPr>
              <w:t>Zavarovanje za dobro izvedbo</w:t>
            </w:r>
            <w:r w:rsidR="00190B5F" w:rsidRPr="00BB2DFC">
              <w:rPr>
                <w:rFonts w:ascii="Arial" w:hAnsi="Arial" w:cs="Arial"/>
                <w:b/>
                <w:bCs/>
                <w:color w:val="FFFFFF"/>
                <w:position w:val="-2"/>
                <w:sz w:val="18"/>
                <w:szCs w:val="18"/>
                <w:shd w:val="clear" w:color="auto" w:fill="000000"/>
              </w:rPr>
              <w:t xml:space="preserve"> pogodbenih obveznosti</w:t>
            </w:r>
          </w:p>
        </w:tc>
      </w:tr>
    </w:tbl>
    <w:p w14:paraId="03BEB8A7" w14:textId="77777777" w:rsidR="000E2931" w:rsidRPr="00BB2DFC" w:rsidRDefault="0001464C">
      <w:pPr>
        <w:spacing w:before="225" w:after="225" w:line="240" w:lineRule="auto"/>
        <w:jc w:val="both"/>
        <w:rPr>
          <w:rFonts w:ascii="Arial" w:hAnsi="Arial" w:cs="Arial"/>
        </w:rPr>
      </w:pPr>
      <w:r w:rsidRPr="00BB2DFC">
        <w:rPr>
          <w:rFonts w:ascii="Arial" w:hAnsi="Arial" w:cs="Arial"/>
          <w:color w:val="000000"/>
          <w:sz w:val="18"/>
          <w:szCs w:val="18"/>
        </w:rPr>
        <w:t>Instrument zavarovanja: menica</w:t>
      </w:r>
      <w:r w:rsidR="00D26FC8" w:rsidRPr="00BB2DFC">
        <w:rPr>
          <w:rFonts w:ascii="Arial" w:hAnsi="Arial" w:cs="Arial"/>
          <w:color w:val="000000"/>
          <w:sz w:val="18"/>
          <w:szCs w:val="18"/>
        </w:rPr>
        <w:t>.</w:t>
      </w:r>
    </w:p>
    <w:p w14:paraId="46BE9EF5" w14:textId="77777777" w:rsidR="000E2931" w:rsidRPr="00BB2DFC" w:rsidRDefault="0001464C">
      <w:pPr>
        <w:spacing w:before="225" w:after="225" w:line="240" w:lineRule="auto"/>
        <w:jc w:val="both"/>
        <w:rPr>
          <w:rFonts w:ascii="Arial" w:hAnsi="Arial" w:cs="Arial"/>
        </w:rPr>
      </w:pPr>
      <w:r w:rsidRPr="00BB2DFC">
        <w:rPr>
          <w:rFonts w:ascii="Arial" w:hAnsi="Arial" w:cs="Arial"/>
          <w:color w:val="000000"/>
          <w:sz w:val="18"/>
          <w:szCs w:val="18"/>
        </w:rPr>
        <w:t>Višina zavarovanja: 10 % pogodbene vrednosti z DDV</w:t>
      </w:r>
      <w:r w:rsidR="00D26FC8" w:rsidRPr="00BB2DFC">
        <w:rPr>
          <w:rFonts w:ascii="Arial" w:hAnsi="Arial" w:cs="Arial"/>
          <w:color w:val="000000"/>
          <w:sz w:val="18"/>
          <w:szCs w:val="18"/>
        </w:rPr>
        <w:t>.</w:t>
      </w:r>
    </w:p>
    <w:p w14:paraId="19E4F100" w14:textId="77777777" w:rsidR="000E2931" w:rsidRPr="00BB2DFC" w:rsidRDefault="0001464C">
      <w:pPr>
        <w:spacing w:before="225" w:after="225" w:line="240" w:lineRule="auto"/>
        <w:jc w:val="both"/>
        <w:rPr>
          <w:rFonts w:ascii="Arial" w:hAnsi="Arial" w:cs="Arial"/>
        </w:rPr>
      </w:pPr>
      <w:r w:rsidRPr="00BB2DFC">
        <w:rPr>
          <w:rFonts w:ascii="Arial" w:hAnsi="Arial" w:cs="Arial"/>
          <w:color w:val="000000"/>
          <w:sz w:val="18"/>
          <w:szCs w:val="18"/>
        </w:rPr>
        <w:t>Čas veljavnosti: najmanj 1</w:t>
      </w:r>
      <w:r w:rsidR="0041512E" w:rsidRPr="00BB2DFC">
        <w:rPr>
          <w:rFonts w:ascii="Arial" w:hAnsi="Arial" w:cs="Arial"/>
          <w:color w:val="000000"/>
          <w:sz w:val="18"/>
          <w:szCs w:val="18"/>
        </w:rPr>
        <w:t>2</w:t>
      </w:r>
      <w:r w:rsidRPr="00BB2DFC">
        <w:rPr>
          <w:rFonts w:ascii="Arial" w:hAnsi="Arial" w:cs="Arial"/>
          <w:color w:val="000000"/>
          <w:sz w:val="18"/>
          <w:szCs w:val="18"/>
        </w:rPr>
        <w:t xml:space="preserve">0 dni od roka za </w:t>
      </w:r>
      <w:r w:rsidR="00D640BC" w:rsidRPr="00BB2DFC">
        <w:rPr>
          <w:rFonts w:ascii="Arial" w:hAnsi="Arial" w:cs="Arial"/>
          <w:color w:val="000000"/>
          <w:sz w:val="18"/>
          <w:szCs w:val="18"/>
        </w:rPr>
        <w:t>dobavo</w:t>
      </w:r>
      <w:r w:rsidR="00D26FC8" w:rsidRPr="00BB2DFC">
        <w:rPr>
          <w:rFonts w:ascii="Arial" w:hAnsi="Arial" w:cs="Arial"/>
          <w:color w:val="000000"/>
          <w:sz w:val="18"/>
          <w:szCs w:val="18"/>
        </w:rPr>
        <w:t>.</w:t>
      </w:r>
    </w:p>
    <w:p w14:paraId="7EFE5839" w14:textId="77777777" w:rsidR="000E2931" w:rsidRPr="00BB2DFC" w:rsidRDefault="0001464C">
      <w:pPr>
        <w:spacing w:before="225" w:after="225" w:line="240" w:lineRule="auto"/>
        <w:jc w:val="both"/>
        <w:rPr>
          <w:rFonts w:ascii="Arial" w:hAnsi="Arial" w:cs="Arial"/>
        </w:rPr>
      </w:pPr>
      <w:r w:rsidRPr="00BB2DFC">
        <w:rPr>
          <w:rFonts w:ascii="Arial" w:hAnsi="Arial" w:cs="Arial"/>
          <w:color w:val="000000"/>
          <w:sz w:val="18"/>
          <w:szCs w:val="18"/>
        </w:rPr>
        <w:t xml:space="preserve">Zahtevanje dokazila: ni zahtevano dokazilo, ponudnik s podpisom obrazca </w:t>
      </w:r>
      <w:r w:rsidR="00A030E8">
        <w:rPr>
          <w:rFonts w:ascii="Arial" w:hAnsi="Arial" w:cs="Arial"/>
          <w:color w:val="000000"/>
          <w:sz w:val="18"/>
          <w:szCs w:val="18"/>
        </w:rPr>
        <w:t>3</w:t>
      </w:r>
      <w:r w:rsidRPr="00BB2DFC">
        <w:rPr>
          <w:rFonts w:ascii="Arial" w:hAnsi="Arial" w:cs="Arial"/>
          <w:color w:val="000000"/>
          <w:sz w:val="18"/>
          <w:szCs w:val="18"/>
        </w:rPr>
        <w:t xml:space="preserve"> </w:t>
      </w:r>
      <w:r w:rsidR="00A030E8">
        <w:rPr>
          <w:rFonts w:ascii="Arial" w:hAnsi="Arial" w:cs="Arial"/>
          <w:color w:val="000000"/>
          <w:sz w:val="18"/>
          <w:szCs w:val="18"/>
        </w:rPr>
        <w:t xml:space="preserve">te razpisne dokumentacije </w:t>
      </w:r>
      <w:r w:rsidR="00C93291">
        <w:rPr>
          <w:rFonts w:ascii="Arial" w:hAnsi="Arial" w:cs="Arial"/>
          <w:color w:val="000000"/>
          <w:sz w:val="18"/>
          <w:szCs w:val="18"/>
        </w:rPr>
        <w:t>(</w:t>
      </w:r>
      <w:r w:rsidR="00C93291" w:rsidRPr="00C93291">
        <w:rPr>
          <w:rFonts w:ascii="Arial" w:hAnsi="Arial" w:cs="Arial"/>
          <w:color w:val="000000"/>
          <w:sz w:val="18"/>
          <w:szCs w:val="18"/>
        </w:rPr>
        <w:t>Vzorec menične izjave za dobro izvedbo pogodbenih obveznosti</w:t>
      </w:r>
      <w:r w:rsidR="00C93291">
        <w:rPr>
          <w:rFonts w:ascii="Arial" w:hAnsi="Arial" w:cs="Arial"/>
          <w:color w:val="000000"/>
          <w:sz w:val="18"/>
          <w:szCs w:val="18"/>
        </w:rPr>
        <w:t>)</w:t>
      </w:r>
      <w:r w:rsidR="00C93291" w:rsidRPr="00C93291">
        <w:rPr>
          <w:rFonts w:ascii="Arial" w:hAnsi="Arial" w:cs="Arial"/>
          <w:color w:val="000000"/>
          <w:sz w:val="18"/>
          <w:szCs w:val="18"/>
        </w:rPr>
        <w:t xml:space="preserve"> </w:t>
      </w:r>
      <w:r w:rsidRPr="00BB2DFC">
        <w:rPr>
          <w:rFonts w:ascii="Arial" w:hAnsi="Arial" w:cs="Arial"/>
          <w:color w:val="000000"/>
          <w:sz w:val="18"/>
          <w:szCs w:val="18"/>
        </w:rPr>
        <w:t>potrjuje, da bo naročniku izročil ustrezno zavarovanje</w:t>
      </w:r>
      <w:r w:rsidR="000E5F33" w:rsidRPr="00BB2DFC">
        <w:rPr>
          <w:rFonts w:ascii="Arial" w:hAnsi="Arial" w:cs="Arial"/>
          <w:color w:val="000000"/>
          <w:sz w:val="18"/>
          <w:szCs w:val="18"/>
        </w:rPr>
        <w:t>.</w:t>
      </w:r>
    </w:p>
    <w:p w14:paraId="7E8B90FE" w14:textId="77777777" w:rsidR="000E2931" w:rsidRPr="00BB2DFC" w:rsidRDefault="000E2931">
      <w:pPr>
        <w:spacing w:before="225" w:after="225" w:line="240" w:lineRule="auto"/>
        <w:jc w:val="both"/>
        <w:rPr>
          <w:rFonts w:ascii="Arial" w:hAnsi="Arial" w:cs="Arial"/>
          <w:strike/>
        </w:rPr>
      </w:pPr>
    </w:p>
    <w:tbl>
      <w:tblPr>
        <w:tblStyle w:val="NormalTablePHPDOCX"/>
        <w:tblW w:w="2500" w:type="pct"/>
        <w:tblInd w:w="108" w:type="dxa"/>
        <w:tblLook w:val="04A0" w:firstRow="1" w:lastRow="0" w:firstColumn="1" w:lastColumn="0" w:noHBand="0" w:noVBand="1"/>
      </w:tblPr>
      <w:tblGrid>
        <w:gridCol w:w="4643"/>
      </w:tblGrid>
      <w:tr w:rsidR="000E2931" w:rsidRPr="00BB2DFC" w14:paraId="6593FE34" w14:textId="77777777">
        <w:tc>
          <w:tcPr>
            <w:tcW w:w="0" w:type="auto"/>
            <w:shd w:val="clear" w:color="auto" w:fill="000000"/>
            <w:tcMar>
              <w:top w:w="150" w:type="dxa"/>
              <w:bottom w:w="150" w:type="dxa"/>
            </w:tcMar>
            <w:vAlign w:val="center"/>
          </w:tcPr>
          <w:p w14:paraId="4B465E14" w14:textId="77777777" w:rsidR="000E2931" w:rsidRPr="00BB2DFC" w:rsidRDefault="0001464C" w:rsidP="000D4115">
            <w:pPr>
              <w:jc w:val="center"/>
              <w:rPr>
                <w:rFonts w:ascii="Arial" w:hAnsi="Arial" w:cs="Arial"/>
              </w:rPr>
            </w:pPr>
            <w:r w:rsidRPr="00BB2DFC">
              <w:rPr>
                <w:rFonts w:ascii="Arial" w:hAnsi="Arial" w:cs="Arial"/>
                <w:b/>
                <w:bCs/>
                <w:color w:val="FFFFFF"/>
                <w:position w:val="-2"/>
                <w:sz w:val="18"/>
                <w:szCs w:val="18"/>
                <w:shd w:val="clear" w:color="auto" w:fill="000000"/>
              </w:rPr>
              <w:t>Zavarovanje za odpravo napak</w:t>
            </w:r>
            <w:r w:rsidR="004E6434" w:rsidRPr="00BB2DFC">
              <w:rPr>
                <w:rFonts w:ascii="Arial" w:hAnsi="Arial" w:cs="Arial"/>
                <w:b/>
                <w:bCs/>
                <w:color w:val="FFFFFF"/>
                <w:position w:val="-2"/>
                <w:sz w:val="18"/>
                <w:szCs w:val="18"/>
                <w:shd w:val="clear" w:color="auto" w:fill="000000"/>
              </w:rPr>
              <w:t xml:space="preserve"> v garancijsk</w:t>
            </w:r>
            <w:r w:rsidR="000D4115" w:rsidRPr="00BB2DFC">
              <w:rPr>
                <w:rFonts w:ascii="Arial" w:hAnsi="Arial" w:cs="Arial"/>
                <w:b/>
                <w:bCs/>
                <w:color w:val="FFFFFF"/>
                <w:position w:val="-2"/>
                <w:sz w:val="18"/>
                <w:szCs w:val="18"/>
                <w:shd w:val="clear" w:color="auto" w:fill="000000"/>
              </w:rPr>
              <w:t>em roku</w:t>
            </w:r>
          </w:p>
        </w:tc>
      </w:tr>
    </w:tbl>
    <w:p w14:paraId="798C0207" w14:textId="77777777" w:rsidR="000E2931" w:rsidRPr="00BB2DFC" w:rsidRDefault="0001464C">
      <w:pPr>
        <w:spacing w:before="225" w:after="225" w:line="240" w:lineRule="auto"/>
        <w:jc w:val="both"/>
        <w:rPr>
          <w:rFonts w:ascii="Arial" w:hAnsi="Arial" w:cs="Arial"/>
        </w:rPr>
      </w:pPr>
      <w:r w:rsidRPr="00BB2DFC">
        <w:rPr>
          <w:rFonts w:ascii="Arial" w:hAnsi="Arial" w:cs="Arial"/>
          <w:color w:val="000000"/>
          <w:sz w:val="18"/>
          <w:szCs w:val="18"/>
        </w:rPr>
        <w:t xml:space="preserve">Instrument zavarovanja: </w:t>
      </w:r>
      <w:r w:rsidR="004E6434" w:rsidRPr="00BB2DFC">
        <w:rPr>
          <w:rFonts w:ascii="Arial" w:hAnsi="Arial" w:cs="Arial"/>
          <w:color w:val="000000"/>
          <w:sz w:val="18"/>
          <w:szCs w:val="18"/>
        </w:rPr>
        <w:t>menica</w:t>
      </w:r>
      <w:r w:rsidR="00D26FC8" w:rsidRPr="00BB2DFC">
        <w:rPr>
          <w:rFonts w:ascii="Arial" w:hAnsi="Arial" w:cs="Arial"/>
          <w:color w:val="000000"/>
          <w:sz w:val="18"/>
          <w:szCs w:val="18"/>
        </w:rPr>
        <w:t>.</w:t>
      </w:r>
    </w:p>
    <w:p w14:paraId="0B36D163" w14:textId="77777777" w:rsidR="000E2931" w:rsidRPr="00BB2DFC" w:rsidRDefault="004E6434">
      <w:pPr>
        <w:spacing w:before="225" w:after="225" w:line="240" w:lineRule="auto"/>
        <w:jc w:val="both"/>
        <w:rPr>
          <w:rFonts w:ascii="Arial" w:hAnsi="Arial" w:cs="Arial"/>
        </w:rPr>
      </w:pPr>
      <w:r w:rsidRPr="00BB2DFC">
        <w:rPr>
          <w:rFonts w:ascii="Arial" w:hAnsi="Arial" w:cs="Arial"/>
          <w:color w:val="000000"/>
          <w:sz w:val="18"/>
          <w:szCs w:val="18"/>
        </w:rPr>
        <w:t xml:space="preserve">Višina zavarovanja: </w:t>
      </w:r>
      <w:r w:rsidR="00BB13AD" w:rsidRPr="00BB2DFC">
        <w:rPr>
          <w:rFonts w:ascii="Arial" w:hAnsi="Arial" w:cs="Arial"/>
          <w:color w:val="000000"/>
          <w:sz w:val="18"/>
          <w:szCs w:val="18"/>
        </w:rPr>
        <w:t>5</w:t>
      </w:r>
      <w:r w:rsidR="0001464C" w:rsidRPr="00BB2DFC">
        <w:rPr>
          <w:rFonts w:ascii="Arial" w:hAnsi="Arial" w:cs="Arial"/>
          <w:color w:val="000000"/>
          <w:sz w:val="18"/>
          <w:szCs w:val="18"/>
        </w:rPr>
        <w:t xml:space="preserve"> % pogodbene vrednosti z DDV</w:t>
      </w:r>
      <w:r w:rsidR="00D26FC8" w:rsidRPr="00BB2DFC">
        <w:rPr>
          <w:rFonts w:ascii="Arial" w:hAnsi="Arial" w:cs="Arial"/>
          <w:color w:val="000000"/>
          <w:sz w:val="18"/>
          <w:szCs w:val="18"/>
        </w:rPr>
        <w:t>.</w:t>
      </w:r>
    </w:p>
    <w:p w14:paraId="510B8CC5" w14:textId="77777777" w:rsidR="000E2931" w:rsidRPr="00BB2DFC" w:rsidRDefault="0001464C">
      <w:pPr>
        <w:spacing w:before="225" w:after="225" w:line="240" w:lineRule="auto"/>
        <w:jc w:val="both"/>
        <w:rPr>
          <w:rFonts w:ascii="Arial" w:hAnsi="Arial" w:cs="Arial"/>
        </w:rPr>
      </w:pPr>
      <w:r w:rsidRPr="00BB2DFC">
        <w:rPr>
          <w:rFonts w:ascii="Arial" w:hAnsi="Arial" w:cs="Arial"/>
          <w:color w:val="000000"/>
          <w:sz w:val="18"/>
          <w:szCs w:val="18"/>
        </w:rPr>
        <w:t xml:space="preserve">Čas veljavnosti: </w:t>
      </w:r>
      <w:r w:rsidR="00CA756F" w:rsidRPr="00BB2DFC">
        <w:rPr>
          <w:rFonts w:ascii="Arial" w:hAnsi="Arial" w:cs="Arial"/>
          <w:color w:val="000000"/>
          <w:sz w:val="18"/>
          <w:szCs w:val="18"/>
        </w:rPr>
        <w:t xml:space="preserve">enak najdaljšemu času garancije za posamezno vrsto opreme </w:t>
      </w:r>
      <w:r w:rsidR="00F745F2" w:rsidRPr="00BB2DFC">
        <w:rPr>
          <w:rFonts w:ascii="Arial" w:hAnsi="Arial" w:cs="Arial"/>
          <w:color w:val="000000"/>
          <w:sz w:val="18"/>
          <w:szCs w:val="18"/>
        </w:rPr>
        <w:t xml:space="preserve">znotraj posameznega sklopa </w:t>
      </w:r>
      <w:r w:rsidR="00CA756F" w:rsidRPr="00BB2DFC">
        <w:rPr>
          <w:rFonts w:ascii="Arial" w:hAnsi="Arial" w:cs="Arial"/>
          <w:color w:val="000000"/>
          <w:sz w:val="18"/>
          <w:szCs w:val="18"/>
        </w:rPr>
        <w:t>od dneva prevzema</w:t>
      </w:r>
      <w:r w:rsidR="00615BCC" w:rsidRPr="00BB2DFC">
        <w:rPr>
          <w:rFonts w:ascii="Arial" w:hAnsi="Arial" w:cs="Arial"/>
          <w:color w:val="000000"/>
          <w:sz w:val="18"/>
          <w:szCs w:val="18"/>
        </w:rPr>
        <w:t>.</w:t>
      </w:r>
    </w:p>
    <w:p w14:paraId="4324382F" w14:textId="77777777" w:rsidR="000E2931" w:rsidRPr="00BB2DFC" w:rsidRDefault="0001464C">
      <w:pPr>
        <w:spacing w:before="225" w:after="225" w:line="240" w:lineRule="auto"/>
        <w:jc w:val="both"/>
        <w:rPr>
          <w:rFonts w:ascii="Arial" w:hAnsi="Arial" w:cs="Arial"/>
        </w:rPr>
      </w:pPr>
      <w:r w:rsidRPr="00BB2DFC">
        <w:rPr>
          <w:rFonts w:ascii="Arial" w:hAnsi="Arial" w:cs="Arial"/>
          <w:color w:val="000000"/>
          <w:sz w:val="18"/>
          <w:szCs w:val="18"/>
        </w:rPr>
        <w:t xml:space="preserve">Zahtevanje dokazila: ni zahtevano dokazilo, ponudnik s podpisom obrazca </w:t>
      </w:r>
      <w:r w:rsidR="00A030E8">
        <w:rPr>
          <w:rFonts w:ascii="Arial" w:hAnsi="Arial" w:cs="Arial"/>
          <w:color w:val="000000"/>
          <w:sz w:val="18"/>
          <w:szCs w:val="18"/>
        </w:rPr>
        <w:t>4</w:t>
      </w:r>
      <w:r w:rsidRPr="00BB2DFC">
        <w:rPr>
          <w:rFonts w:ascii="Arial" w:hAnsi="Arial" w:cs="Arial"/>
          <w:color w:val="000000"/>
          <w:sz w:val="18"/>
          <w:szCs w:val="18"/>
        </w:rPr>
        <w:t xml:space="preserve"> </w:t>
      </w:r>
      <w:r w:rsidR="00A030E8">
        <w:rPr>
          <w:rFonts w:ascii="Arial" w:hAnsi="Arial" w:cs="Arial"/>
          <w:color w:val="000000"/>
          <w:sz w:val="18"/>
          <w:szCs w:val="18"/>
        </w:rPr>
        <w:t xml:space="preserve">te razpisne dokumentacije </w:t>
      </w:r>
      <w:r w:rsidR="00B62218">
        <w:rPr>
          <w:rFonts w:ascii="Arial" w:hAnsi="Arial" w:cs="Arial"/>
          <w:color w:val="000000"/>
          <w:sz w:val="18"/>
          <w:szCs w:val="18"/>
        </w:rPr>
        <w:t>(</w:t>
      </w:r>
      <w:r w:rsidR="00B62218" w:rsidRPr="00B62218">
        <w:rPr>
          <w:rFonts w:ascii="Arial" w:hAnsi="Arial" w:cs="Arial"/>
          <w:color w:val="000000"/>
          <w:sz w:val="18"/>
          <w:szCs w:val="18"/>
        </w:rPr>
        <w:t>Vzorec menične izjave za odpravo napak v garancijskem roku</w:t>
      </w:r>
      <w:r w:rsidR="00B62218">
        <w:rPr>
          <w:rFonts w:ascii="Arial" w:hAnsi="Arial" w:cs="Arial"/>
          <w:color w:val="000000"/>
          <w:sz w:val="18"/>
          <w:szCs w:val="18"/>
        </w:rPr>
        <w:t>)</w:t>
      </w:r>
      <w:r w:rsidR="00B62218" w:rsidRPr="00B62218">
        <w:rPr>
          <w:rFonts w:ascii="Arial" w:hAnsi="Arial" w:cs="Arial"/>
          <w:color w:val="000000"/>
          <w:sz w:val="18"/>
          <w:szCs w:val="18"/>
        </w:rPr>
        <w:t xml:space="preserve"> </w:t>
      </w:r>
      <w:r w:rsidRPr="00BB2DFC">
        <w:rPr>
          <w:rFonts w:ascii="Arial" w:hAnsi="Arial" w:cs="Arial"/>
          <w:color w:val="000000"/>
          <w:sz w:val="18"/>
          <w:szCs w:val="18"/>
        </w:rPr>
        <w:t>potrjuje, da bo naročniku izročil ustrezno zavarovanje</w:t>
      </w:r>
      <w:r w:rsidR="000E5F33" w:rsidRPr="00BB2DFC">
        <w:rPr>
          <w:rFonts w:ascii="Arial" w:hAnsi="Arial" w:cs="Arial"/>
          <w:color w:val="000000"/>
          <w:sz w:val="18"/>
          <w:szCs w:val="18"/>
        </w:rPr>
        <w:t>.</w:t>
      </w:r>
    </w:p>
    <w:p w14:paraId="5F8C3C03" w14:textId="77777777" w:rsidR="00D962FD" w:rsidRPr="00BB2DFC" w:rsidRDefault="00D962FD">
      <w:pPr>
        <w:rPr>
          <w:rFonts w:ascii="Arial" w:hAnsi="Arial" w:cs="Arial"/>
        </w:rPr>
      </w:pPr>
    </w:p>
    <w:p w14:paraId="21E7303C" w14:textId="77777777" w:rsidR="00D962FD" w:rsidRPr="00BB2DFC" w:rsidRDefault="00D962FD">
      <w:pPr>
        <w:rPr>
          <w:rFonts w:ascii="Arial" w:hAnsi="Arial" w:cs="Arial"/>
        </w:rPr>
        <w:sectPr w:rsidR="00D962FD" w:rsidRPr="00BB2DFC" w:rsidSect="00D931BF">
          <w:pgSz w:w="11906" w:h="16838"/>
          <w:pgMar w:top="1418" w:right="1418" w:bottom="1418" w:left="1418" w:header="567" w:footer="680" w:gutter="0"/>
          <w:cols w:space="708"/>
          <w:docGrid w:linePitch="360"/>
        </w:sectPr>
      </w:pPr>
    </w:p>
    <w:p w14:paraId="3D322BEA" w14:textId="77777777" w:rsidR="0001464C" w:rsidRPr="00BB2DFC" w:rsidRDefault="0001464C" w:rsidP="0001464C">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BB2DFC">
        <w:rPr>
          <w:rFonts w:ascii="Arial" w:hAnsi="Arial" w:cs="Arial"/>
          <w:color w:val="FFFFFF" w:themeColor="background1"/>
        </w:rPr>
        <w:lastRenderedPageBreak/>
        <w:t>Vsebina ponudbene dokumentacije</w:t>
      </w:r>
    </w:p>
    <w:p w14:paraId="48CB79BD" w14:textId="77777777" w:rsidR="0001464C" w:rsidRPr="00BB2DFC" w:rsidRDefault="0001464C" w:rsidP="0001464C">
      <w:pPr>
        <w:pStyle w:val="Paragraf"/>
        <w:rPr>
          <w:rFonts w:ascii="Arial" w:hAnsi="Arial" w:cs="Arial"/>
        </w:rPr>
      </w:pPr>
    </w:p>
    <w:p w14:paraId="410A174F" w14:textId="77777777" w:rsidR="00BB0143" w:rsidRDefault="0001464C" w:rsidP="00A85323">
      <w:pPr>
        <w:spacing w:before="225" w:after="225" w:line="240" w:lineRule="auto"/>
        <w:jc w:val="both"/>
        <w:rPr>
          <w:rFonts w:ascii="Arial" w:hAnsi="Arial" w:cs="Arial"/>
          <w:color w:val="000000"/>
          <w:sz w:val="18"/>
          <w:szCs w:val="18"/>
        </w:rPr>
      </w:pPr>
      <w:r w:rsidRPr="00BB2DFC">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r w:rsidR="00A85323">
        <w:rPr>
          <w:rFonts w:ascii="Arial" w:hAnsi="Arial" w:cs="Arial"/>
          <w:color w:val="000000"/>
          <w:sz w:val="18"/>
          <w:szCs w:val="18"/>
        </w:rPr>
        <w:t xml:space="preserve"> </w:t>
      </w:r>
      <w:r w:rsidRPr="00BB2DFC">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r w:rsidR="00A85323">
        <w:rPr>
          <w:rFonts w:ascii="Arial" w:hAnsi="Arial" w:cs="Arial"/>
          <w:color w:val="000000"/>
          <w:sz w:val="18"/>
          <w:szCs w:val="18"/>
        </w:rPr>
        <w:t xml:space="preserve"> </w:t>
      </w:r>
      <w:r w:rsidR="00BB0143" w:rsidRPr="00BB2DFC">
        <w:rPr>
          <w:rFonts w:ascii="Arial" w:hAnsi="Arial" w:cs="Arial"/>
          <w:color w:val="000000"/>
          <w:sz w:val="18"/>
          <w:szCs w:val="18"/>
        </w:rPr>
        <w:t>Ponudnik v ponudbi priloži le dokumente, ki so navedeni v tej razpisni dokumentaciji. Po pregledu ponudb bo naročnik</w:t>
      </w:r>
      <w:r w:rsidR="00D67852" w:rsidRPr="00BB2DFC">
        <w:rPr>
          <w:rFonts w:ascii="Arial" w:hAnsi="Arial" w:cs="Arial"/>
          <w:color w:val="000000"/>
          <w:sz w:val="18"/>
          <w:szCs w:val="18"/>
        </w:rPr>
        <w:t xml:space="preserve">, v kolikor se bo pojavil dvom o resničnosti ponudnikovih izjav, </w:t>
      </w:r>
      <w:r w:rsidR="00BB0143" w:rsidRPr="00BB2DFC">
        <w:rPr>
          <w:rFonts w:ascii="Arial" w:hAnsi="Arial" w:cs="Arial"/>
          <w:color w:val="000000"/>
          <w:sz w:val="18"/>
          <w:szCs w:val="18"/>
        </w:rPr>
        <w:t>najugodnejšega ponudnik</w:t>
      </w:r>
      <w:r w:rsidR="00410560" w:rsidRPr="00BB2DFC">
        <w:rPr>
          <w:rFonts w:ascii="Arial" w:hAnsi="Arial" w:cs="Arial"/>
          <w:color w:val="000000"/>
          <w:sz w:val="18"/>
          <w:szCs w:val="18"/>
        </w:rPr>
        <w:t>a pozval k predložitvi dokazil</w:t>
      </w:r>
      <w:r w:rsidR="00BB0143" w:rsidRPr="00BB2DFC">
        <w:rPr>
          <w:rFonts w:ascii="Arial" w:hAnsi="Arial" w:cs="Arial"/>
          <w:color w:val="000000"/>
          <w:sz w:val="18"/>
          <w:szCs w:val="18"/>
        </w:rPr>
        <w:t>.</w:t>
      </w:r>
    </w:p>
    <w:p w14:paraId="3B2D0EC3" w14:textId="77777777" w:rsidR="002A47BB" w:rsidRDefault="002A47BB" w:rsidP="002A47BB">
      <w:pPr>
        <w:spacing w:after="0" w:line="240" w:lineRule="auto"/>
        <w:jc w:val="both"/>
        <w:rPr>
          <w:rFonts w:ascii="Arial" w:hAnsi="Arial" w:cs="Arial"/>
          <w:color w:val="000000"/>
          <w:sz w:val="18"/>
          <w:szCs w:val="18"/>
        </w:rPr>
      </w:pPr>
      <w:r w:rsidRPr="002A47BB">
        <w:rPr>
          <w:rFonts w:ascii="Arial" w:hAnsi="Arial" w:cs="Arial"/>
          <w:color w:val="000000"/>
          <w:sz w:val="18"/>
          <w:szCs w:val="18"/>
        </w:rPr>
        <w:t>Ponudnik, ki odda ponudbo</w:t>
      </w:r>
      <w:r>
        <w:rPr>
          <w:rFonts w:ascii="Arial" w:hAnsi="Arial" w:cs="Arial"/>
          <w:color w:val="000000"/>
          <w:sz w:val="18"/>
          <w:szCs w:val="18"/>
        </w:rPr>
        <w:t>,</w:t>
      </w:r>
      <w:r w:rsidRPr="002A47BB">
        <w:rPr>
          <w:rFonts w:ascii="Arial" w:hAnsi="Arial" w:cs="Arial"/>
          <w:color w:val="000000"/>
          <w:sz w:val="18"/>
          <w:szCs w:val="18"/>
        </w:rPr>
        <w:t xml:space="preserve"> pod kazensko in materialno odgovornostjo jamči, da so vsi podatki in dokumenti, podani v ponudbi, resnični in da priložene listine ustrezajo originalu. V nasprotnem primeru ponudnik naročniku odgovarja za vso škodo, ki mu je nastala.</w:t>
      </w:r>
      <w:r>
        <w:rPr>
          <w:rFonts w:ascii="Arial" w:hAnsi="Arial" w:cs="Arial"/>
          <w:color w:val="000000"/>
          <w:sz w:val="18"/>
          <w:szCs w:val="18"/>
        </w:rPr>
        <w:t xml:space="preserve"> </w:t>
      </w:r>
      <w:r w:rsidRPr="002A47BB">
        <w:rPr>
          <w:rFonts w:ascii="Arial" w:hAnsi="Arial" w:cs="Arial"/>
          <w:color w:val="000000"/>
          <w:sz w:val="18"/>
          <w:szCs w:val="18"/>
        </w:rPr>
        <w:t xml:space="preserve">S predložitvijo obrazca ESPD ponudnik potrdi, da izpolnjuje vse zahteve in pogoje naročnika in sprejema vsebino vzorca </w:t>
      </w:r>
      <w:r>
        <w:rPr>
          <w:rFonts w:ascii="Arial" w:hAnsi="Arial" w:cs="Arial"/>
          <w:color w:val="000000"/>
          <w:sz w:val="18"/>
          <w:szCs w:val="18"/>
        </w:rPr>
        <w:t>pogodbe</w:t>
      </w:r>
      <w:r w:rsidRPr="002A47BB">
        <w:rPr>
          <w:rFonts w:ascii="Arial" w:hAnsi="Arial" w:cs="Arial"/>
          <w:color w:val="000000"/>
          <w:sz w:val="18"/>
          <w:szCs w:val="18"/>
        </w:rPr>
        <w:t xml:space="preserve"> in zahteve iz specifikacij naročila.</w:t>
      </w:r>
    </w:p>
    <w:p w14:paraId="4A9C193E" w14:textId="77777777" w:rsidR="0001464C" w:rsidRPr="00BB2DFC" w:rsidRDefault="0001464C" w:rsidP="0001464C">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8"/>
        <w:gridCol w:w="4096"/>
        <w:gridCol w:w="4182"/>
      </w:tblGrid>
      <w:tr w:rsidR="000E2931" w:rsidRPr="00BB2DFC" w14:paraId="458238BD" w14:textId="77777777" w:rsidTr="00544976">
        <w:tc>
          <w:tcPr>
            <w:tcW w:w="54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1814786" w14:textId="77777777" w:rsidR="000E2931" w:rsidRPr="00BB2DFC" w:rsidRDefault="0001464C">
            <w:pPr>
              <w:jc w:val="center"/>
              <w:rPr>
                <w:rFonts w:ascii="Arial" w:hAnsi="Arial" w:cs="Arial"/>
              </w:rPr>
            </w:pPr>
            <w:r w:rsidRPr="00BB2DFC">
              <w:rPr>
                <w:rFonts w:ascii="Arial" w:hAnsi="Arial" w:cs="Arial"/>
                <w:b/>
                <w:bCs/>
                <w:color w:val="000000"/>
                <w:position w:val="-3"/>
                <w:sz w:val="20"/>
                <w:szCs w:val="20"/>
                <w:shd w:val="clear" w:color="auto" w:fill="AAAAAA"/>
              </w:rPr>
              <w:t>Obrazec</w:t>
            </w:r>
          </w:p>
        </w:tc>
        <w:tc>
          <w:tcPr>
            <w:tcW w:w="2205"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7A1BE04" w14:textId="77777777" w:rsidR="000E2931" w:rsidRPr="00BB2DFC" w:rsidRDefault="0001464C">
            <w:pPr>
              <w:jc w:val="center"/>
              <w:rPr>
                <w:rFonts w:ascii="Arial" w:hAnsi="Arial" w:cs="Arial"/>
              </w:rPr>
            </w:pPr>
            <w:r w:rsidRPr="00BB2DFC">
              <w:rPr>
                <w:rFonts w:ascii="Arial" w:hAnsi="Arial" w:cs="Arial"/>
                <w:b/>
                <w:bCs/>
                <w:color w:val="000000"/>
                <w:position w:val="-3"/>
                <w:sz w:val="20"/>
                <w:szCs w:val="20"/>
                <w:shd w:val="clear" w:color="auto" w:fill="AAAAAA"/>
              </w:rPr>
              <w:t>Naziv</w:t>
            </w:r>
          </w:p>
        </w:tc>
        <w:tc>
          <w:tcPr>
            <w:tcW w:w="225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3036D3A" w14:textId="77777777" w:rsidR="000E2931" w:rsidRPr="00BB2DFC" w:rsidRDefault="0001464C">
            <w:pPr>
              <w:jc w:val="center"/>
              <w:rPr>
                <w:rFonts w:ascii="Arial" w:hAnsi="Arial" w:cs="Arial"/>
              </w:rPr>
            </w:pPr>
            <w:r w:rsidRPr="00BB2DFC">
              <w:rPr>
                <w:rFonts w:ascii="Arial" w:hAnsi="Arial" w:cs="Arial"/>
                <w:b/>
                <w:bCs/>
                <w:color w:val="000000"/>
                <w:position w:val="-3"/>
                <w:sz w:val="20"/>
                <w:szCs w:val="20"/>
                <w:shd w:val="clear" w:color="auto" w:fill="AAAAAA"/>
              </w:rPr>
              <w:t>Opombe</w:t>
            </w:r>
          </w:p>
        </w:tc>
      </w:tr>
      <w:tr w:rsidR="000E2931" w:rsidRPr="00BB2DFC" w14:paraId="38503F81" w14:textId="77777777" w:rsidTr="0054497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C78F5D" w14:textId="77777777" w:rsidR="000E2931" w:rsidRPr="00BB2DFC" w:rsidRDefault="0001464C">
            <w:pPr>
              <w:rPr>
                <w:rFonts w:ascii="Arial" w:hAnsi="Arial" w:cs="Arial"/>
              </w:rPr>
            </w:pPr>
            <w:r w:rsidRPr="00BB2DFC">
              <w:rPr>
                <w:rFonts w:ascii="Arial" w:hAnsi="Arial" w:cs="Arial"/>
                <w:color w:val="000000"/>
                <w:position w:val="-2"/>
                <w:sz w:val="18"/>
                <w:szCs w:val="18"/>
              </w:rPr>
              <w:t>1</w:t>
            </w:r>
          </w:p>
        </w:tc>
        <w:tc>
          <w:tcPr>
            <w:tcW w:w="22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D3C16C" w14:textId="77777777" w:rsidR="000E2931" w:rsidRPr="00BB2DFC" w:rsidRDefault="0001464C">
            <w:pPr>
              <w:rPr>
                <w:rFonts w:ascii="Arial" w:hAnsi="Arial" w:cs="Arial"/>
              </w:rPr>
            </w:pPr>
            <w:r w:rsidRPr="00BB2DFC">
              <w:rPr>
                <w:rFonts w:ascii="Arial" w:hAnsi="Arial" w:cs="Arial"/>
                <w:color w:val="000000"/>
                <w:position w:val="-2"/>
                <w:sz w:val="18"/>
                <w:szCs w:val="18"/>
              </w:rPr>
              <w:t>Ponudba</w:t>
            </w:r>
          </w:p>
        </w:tc>
        <w:tc>
          <w:tcPr>
            <w:tcW w:w="225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B00F84" w14:textId="77777777" w:rsidR="000E2931" w:rsidRPr="00BB2DFC" w:rsidRDefault="006365D9" w:rsidP="00502712">
            <w:pPr>
              <w:spacing w:before="135" w:after="135"/>
              <w:jc w:val="both"/>
              <w:textAlignment w:val="center"/>
              <w:rPr>
                <w:rFonts w:ascii="Arial" w:hAnsi="Arial" w:cs="Arial"/>
              </w:rPr>
            </w:pPr>
            <w:r w:rsidRPr="00BB2DFC">
              <w:rPr>
                <w:rFonts w:ascii="Arial" w:hAnsi="Arial" w:cs="Arial"/>
                <w:color w:val="000000"/>
                <w:position w:val="-2"/>
                <w:sz w:val="18"/>
                <w:szCs w:val="18"/>
              </w:rPr>
              <w:t>Skeniran, i</w:t>
            </w:r>
            <w:r w:rsidR="0001464C" w:rsidRPr="00BB2DFC">
              <w:rPr>
                <w:rFonts w:ascii="Arial" w:hAnsi="Arial" w:cs="Arial"/>
                <w:color w:val="000000"/>
                <w:position w:val="-2"/>
                <w:sz w:val="18"/>
                <w:szCs w:val="18"/>
              </w:rPr>
              <w:t>zpolnjen, podpisan in žigosan. Prvo stran obrazca Ponudba</w:t>
            </w:r>
            <w:r w:rsidR="00A123FD" w:rsidRPr="00BB2DFC">
              <w:rPr>
                <w:rFonts w:ascii="Arial" w:hAnsi="Arial" w:cs="Arial"/>
                <w:color w:val="000000"/>
                <w:position w:val="-2"/>
                <w:sz w:val="18"/>
                <w:szCs w:val="18"/>
              </w:rPr>
              <w:t>,</w:t>
            </w:r>
            <w:r w:rsidR="0001464C" w:rsidRPr="00BB2DFC">
              <w:rPr>
                <w:rFonts w:ascii="Arial" w:hAnsi="Arial" w:cs="Arial"/>
                <w:color w:val="000000"/>
                <w:position w:val="-2"/>
                <w:sz w:val="18"/>
                <w:szCs w:val="18"/>
              </w:rPr>
              <w:t xml:space="preserve"> iz katere je razvidna ponudbena cena, ponudnik pripne v razdelek »Predračun« </w:t>
            </w:r>
            <w:r w:rsidR="00502712" w:rsidRPr="00BB2DFC">
              <w:rPr>
                <w:rFonts w:ascii="Arial" w:hAnsi="Arial" w:cs="Arial"/>
                <w:color w:val="000000"/>
                <w:position w:val="-2"/>
                <w:sz w:val="18"/>
                <w:szCs w:val="18"/>
              </w:rPr>
              <w:t xml:space="preserve">na </w:t>
            </w:r>
            <w:r w:rsidR="005A325F" w:rsidRPr="00BB2DFC">
              <w:rPr>
                <w:rFonts w:ascii="Arial" w:hAnsi="Arial" w:cs="Arial"/>
                <w:color w:val="000000"/>
                <w:position w:val="-2"/>
                <w:sz w:val="18"/>
                <w:szCs w:val="18"/>
              </w:rPr>
              <w:t>https://ejn.gov.si</w:t>
            </w:r>
            <w:r w:rsidR="00FA6AA9">
              <w:rPr>
                <w:rFonts w:ascii="Arial" w:hAnsi="Arial" w:cs="Arial"/>
                <w:color w:val="000000"/>
                <w:position w:val="-2"/>
                <w:sz w:val="18"/>
                <w:szCs w:val="18"/>
              </w:rPr>
              <w:t>.</w:t>
            </w:r>
          </w:p>
        </w:tc>
      </w:tr>
      <w:tr w:rsidR="00544976" w:rsidRPr="00BB2DFC" w14:paraId="1E5ECDF6" w14:textId="77777777" w:rsidTr="0054497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A0F7C6" w14:textId="77777777" w:rsidR="00544976" w:rsidRPr="00BB2DFC" w:rsidRDefault="00544976">
            <w:pPr>
              <w:rPr>
                <w:rFonts w:ascii="Arial" w:hAnsi="Arial" w:cs="Arial"/>
                <w:color w:val="000000"/>
                <w:position w:val="-2"/>
                <w:sz w:val="18"/>
                <w:szCs w:val="18"/>
              </w:rPr>
            </w:pPr>
            <w:r w:rsidRPr="00BB2DFC">
              <w:rPr>
                <w:rFonts w:ascii="Arial" w:hAnsi="Arial" w:cs="Arial"/>
                <w:color w:val="000000"/>
                <w:position w:val="-2"/>
                <w:sz w:val="18"/>
                <w:szCs w:val="18"/>
              </w:rPr>
              <w:t>2</w:t>
            </w:r>
          </w:p>
        </w:tc>
        <w:tc>
          <w:tcPr>
            <w:tcW w:w="22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4E64D0" w14:textId="77777777" w:rsidR="00544976" w:rsidRPr="00BB2DFC" w:rsidRDefault="00544976">
            <w:pPr>
              <w:rPr>
                <w:rFonts w:ascii="Arial" w:hAnsi="Arial" w:cs="Arial"/>
                <w:color w:val="000000"/>
                <w:position w:val="-2"/>
                <w:sz w:val="18"/>
                <w:szCs w:val="18"/>
              </w:rPr>
            </w:pPr>
            <w:r w:rsidRPr="00BB2DFC">
              <w:rPr>
                <w:rFonts w:ascii="Arial" w:hAnsi="Arial" w:cs="Arial"/>
                <w:color w:val="000000"/>
                <w:position w:val="-2"/>
                <w:sz w:val="18"/>
                <w:szCs w:val="18"/>
              </w:rPr>
              <w:t>ESPD</w:t>
            </w:r>
          </w:p>
        </w:tc>
        <w:tc>
          <w:tcPr>
            <w:tcW w:w="225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7E3908" w14:textId="77777777" w:rsidR="00544976" w:rsidRPr="00BB2DFC" w:rsidRDefault="00FA6AA9" w:rsidP="0050271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w:t>
            </w:r>
            <w:proofErr w:type="spellStart"/>
            <w:r>
              <w:rPr>
                <w:rFonts w:ascii="Arial" w:hAnsi="Arial" w:cs="Arial"/>
                <w:color w:val="000000"/>
                <w:position w:val="-2"/>
                <w:sz w:val="18"/>
                <w:szCs w:val="18"/>
              </w:rPr>
              <w:t>xml</w:t>
            </w:r>
            <w:proofErr w:type="spellEnd"/>
            <w:r w:rsidR="00544976" w:rsidRPr="00BB2DFC">
              <w:rPr>
                <w:rFonts w:ascii="Arial" w:hAnsi="Arial" w:cs="Arial"/>
                <w:color w:val="000000"/>
                <w:position w:val="-2"/>
                <w:sz w:val="18"/>
                <w:szCs w:val="18"/>
              </w:rPr>
              <w:t xml:space="preserve"> uvoziti v e-JN</w:t>
            </w:r>
            <w:r>
              <w:rPr>
                <w:rFonts w:ascii="Arial" w:hAnsi="Arial" w:cs="Arial"/>
                <w:color w:val="000000"/>
                <w:position w:val="-2"/>
                <w:sz w:val="18"/>
                <w:szCs w:val="18"/>
              </w:rPr>
              <w:t>.</w:t>
            </w:r>
          </w:p>
        </w:tc>
      </w:tr>
      <w:tr w:rsidR="00416DFE" w:rsidRPr="00BB2DFC" w14:paraId="4A06162F" w14:textId="77777777" w:rsidTr="0054497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101921" w14:textId="77777777" w:rsidR="00416DFE" w:rsidRPr="00BB2DFC" w:rsidRDefault="00544976">
            <w:pPr>
              <w:rPr>
                <w:rFonts w:ascii="Arial" w:hAnsi="Arial" w:cs="Arial"/>
                <w:color w:val="000000"/>
                <w:position w:val="-2"/>
                <w:sz w:val="18"/>
                <w:szCs w:val="18"/>
              </w:rPr>
            </w:pPr>
            <w:r w:rsidRPr="00BB2DFC">
              <w:rPr>
                <w:rFonts w:ascii="Arial" w:hAnsi="Arial" w:cs="Arial"/>
                <w:color w:val="000000"/>
                <w:position w:val="-2"/>
                <w:sz w:val="18"/>
                <w:szCs w:val="18"/>
              </w:rPr>
              <w:t>3</w:t>
            </w:r>
          </w:p>
        </w:tc>
        <w:tc>
          <w:tcPr>
            <w:tcW w:w="22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A0DAC3" w14:textId="77777777" w:rsidR="00416DFE" w:rsidRPr="00BB2DFC" w:rsidRDefault="00416DFE">
            <w:pPr>
              <w:rPr>
                <w:rFonts w:ascii="Arial" w:hAnsi="Arial" w:cs="Arial"/>
                <w:strike/>
                <w:color w:val="000000"/>
                <w:position w:val="-2"/>
                <w:sz w:val="18"/>
                <w:szCs w:val="18"/>
                <w:highlight w:val="red"/>
              </w:rPr>
            </w:pPr>
            <w:r w:rsidRPr="00BB2DFC">
              <w:rPr>
                <w:rFonts w:ascii="Arial" w:hAnsi="Arial" w:cs="Arial"/>
                <w:color w:val="000000"/>
                <w:position w:val="-2"/>
                <w:sz w:val="18"/>
                <w:szCs w:val="18"/>
              </w:rPr>
              <w:t>Vzorec menične izjave za dobro izvedbo</w:t>
            </w:r>
            <w:r w:rsidR="00614B3E" w:rsidRPr="00BB2DFC">
              <w:rPr>
                <w:rFonts w:ascii="Arial" w:hAnsi="Arial" w:cs="Arial"/>
                <w:color w:val="000000"/>
                <w:position w:val="-2"/>
                <w:sz w:val="18"/>
                <w:szCs w:val="18"/>
              </w:rPr>
              <w:t xml:space="preserve"> pogodbenih obveznosti</w:t>
            </w:r>
          </w:p>
        </w:tc>
        <w:tc>
          <w:tcPr>
            <w:tcW w:w="225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F5212B" w14:textId="77777777" w:rsidR="00416DFE" w:rsidRPr="00BB2DFC" w:rsidRDefault="00322168" w:rsidP="00322168">
            <w:pPr>
              <w:spacing w:before="135" w:after="135"/>
              <w:jc w:val="both"/>
              <w:textAlignment w:val="center"/>
              <w:rPr>
                <w:rFonts w:ascii="Arial" w:hAnsi="Arial" w:cs="Arial"/>
                <w:color w:val="000000"/>
                <w:position w:val="-2"/>
                <w:sz w:val="18"/>
                <w:szCs w:val="18"/>
              </w:rPr>
            </w:pPr>
            <w:r w:rsidRPr="00BB2DFC">
              <w:rPr>
                <w:rFonts w:ascii="Arial" w:hAnsi="Arial" w:cs="Arial"/>
                <w:color w:val="000000"/>
                <w:position w:val="-2"/>
                <w:sz w:val="18"/>
                <w:szCs w:val="18"/>
              </w:rPr>
              <w:t>Skeniran, p</w:t>
            </w:r>
            <w:r w:rsidR="00416DFE" w:rsidRPr="00BB2DFC">
              <w:rPr>
                <w:rFonts w:ascii="Arial" w:hAnsi="Arial" w:cs="Arial"/>
                <w:color w:val="000000"/>
                <w:position w:val="-2"/>
                <w:sz w:val="18"/>
                <w:szCs w:val="18"/>
              </w:rPr>
              <w:t>arafiran.</w:t>
            </w:r>
          </w:p>
        </w:tc>
      </w:tr>
      <w:tr w:rsidR="00EE38F5" w:rsidRPr="00BB2DFC" w14:paraId="10C87084" w14:textId="77777777" w:rsidTr="0054497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8DDF51" w14:textId="77777777" w:rsidR="00EE38F5" w:rsidRPr="00BB2DFC" w:rsidRDefault="00544976" w:rsidP="00EE38F5">
            <w:pPr>
              <w:rPr>
                <w:rFonts w:ascii="Arial" w:hAnsi="Arial" w:cs="Arial"/>
                <w:color w:val="000000"/>
                <w:position w:val="-2"/>
                <w:sz w:val="18"/>
                <w:szCs w:val="18"/>
              </w:rPr>
            </w:pPr>
            <w:r w:rsidRPr="00BB2DFC">
              <w:rPr>
                <w:rFonts w:ascii="Arial" w:hAnsi="Arial" w:cs="Arial"/>
                <w:color w:val="000000"/>
                <w:position w:val="-2"/>
                <w:sz w:val="18"/>
                <w:szCs w:val="18"/>
              </w:rPr>
              <w:t>4</w:t>
            </w:r>
          </w:p>
        </w:tc>
        <w:tc>
          <w:tcPr>
            <w:tcW w:w="22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BD02E3" w14:textId="77777777" w:rsidR="00EE38F5" w:rsidRPr="00BB2DFC" w:rsidRDefault="00EE38F5" w:rsidP="000D4115">
            <w:pPr>
              <w:rPr>
                <w:rFonts w:ascii="Arial" w:hAnsi="Arial" w:cs="Arial"/>
                <w:strike/>
                <w:color w:val="000000"/>
                <w:position w:val="-2"/>
                <w:sz w:val="18"/>
                <w:szCs w:val="18"/>
                <w:highlight w:val="red"/>
              </w:rPr>
            </w:pPr>
            <w:r w:rsidRPr="00BB2DFC">
              <w:rPr>
                <w:rFonts w:ascii="Arial" w:hAnsi="Arial" w:cs="Arial"/>
                <w:color w:val="000000"/>
                <w:position w:val="-2"/>
                <w:sz w:val="18"/>
                <w:szCs w:val="18"/>
              </w:rPr>
              <w:t>Vzorec menične izjave za odpravo napak v garancijsk</w:t>
            </w:r>
            <w:r w:rsidR="000D4115" w:rsidRPr="00BB2DFC">
              <w:rPr>
                <w:rFonts w:ascii="Arial" w:hAnsi="Arial" w:cs="Arial"/>
                <w:color w:val="000000"/>
                <w:position w:val="-2"/>
                <w:sz w:val="18"/>
                <w:szCs w:val="18"/>
              </w:rPr>
              <w:t>em roku</w:t>
            </w:r>
          </w:p>
        </w:tc>
        <w:tc>
          <w:tcPr>
            <w:tcW w:w="225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249DD9" w14:textId="77777777" w:rsidR="00EE38F5" w:rsidRPr="00BB2DFC" w:rsidRDefault="00322168" w:rsidP="00322168">
            <w:pPr>
              <w:spacing w:before="135" w:after="135"/>
              <w:jc w:val="both"/>
              <w:textAlignment w:val="center"/>
              <w:rPr>
                <w:rFonts w:ascii="Arial" w:hAnsi="Arial" w:cs="Arial"/>
                <w:color w:val="000000"/>
                <w:position w:val="-2"/>
                <w:sz w:val="18"/>
                <w:szCs w:val="18"/>
              </w:rPr>
            </w:pPr>
            <w:r w:rsidRPr="00BB2DFC">
              <w:rPr>
                <w:rFonts w:ascii="Arial" w:hAnsi="Arial" w:cs="Arial"/>
                <w:color w:val="000000"/>
                <w:position w:val="-2"/>
                <w:sz w:val="18"/>
                <w:szCs w:val="18"/>
              </w:rPr>
              <w:t>Skeniran, p</w:t>
            </w:r>
            <w:r w:rsidR="00EE38F5" w:rsidRPr="00BB2DFC">
              <w:rPr>
                <w:rFonts w:ascii="Arial" w:hAnsi="Arial" w:cs="Arial"/>
                <w:color w:val="000000"/>
                <w:position w:val="-2"/>
                <w:sz w:val="18"/>
                <w:szCs w:val="18"/>
              </w:rPr>
              <w:t>arafiran.</w:t>
            </w:r>
          </w:p>
        </w:tc>
      </w:tr>
      <w:tr w:rsidR="00EE38F5" w:rsidRPr="00BB2DFC" w14:paraId="6F4D4B88" w14:textId="77777777" w:rsidTr="0054497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9133E5" w14:textId="77777777" w:rsidR="00EE38F5" w:rsidRPr="00BB2DFC" w:rsidRDefault="00544976" w:rsidP="00EE38F5">
            <w:pPr>
              <w:rPr>
                <w:rFonts w:ascii="Arial" w:hAnsi="Arial" w:cs="Arial"/>
                <w:sz w:val="18"/>
                <w:szCs w:val="18"/>
              </w:rPr>
            </w:pPr>
            <w:r w:rsidRPr="00BB2DFC">
              <w:rPr>
                <w:rFonts w:ascii="Arial" w:hAnsi="Arial" w:cs="Arial"/>
                <w:sz w:val="18"/>
                <w:szCs w:val="18"/>
              </w:rPr>
              <w:t>5</w:t>
            </w:r>
          </w:p>
        </w:tc>
        <w:tc>
          <w:tcPr>
            <w:tcW w:w="22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80BE06" w14:textId="77777777" w:rsidR="00EE38F5" w:rsidRPr="00BB2DFC" w:rsidRDefault="00EE38F5" w:rsidP="00EE38F5">
            <w:pPr>
              <w:rPr>
                <w:rFonts w:ascii="Arial" w:hAnsi="Arial" w:cs="Arial"/>
                <w:sz w:val="18"/>
                <w:szCs w:val="18"/>
              </w:rPr>
            </w:pPr>
            <w:r w:rsidRPr="00BB2DFC">
              <w:rPr>
                <w:rFonts w:ascii="Arial" w:hAnsi="Arial" w:cs="Arial"/>
                <w:color w:val="000000"/>
                <w:position w:val="-2"/>
                <w:sz w:val="18"/>
                <w:szCs w:val="18"/>
              </w:rPr>
              <w:t>Izjava podizvajalca</w:t>
            </w:r>
          </w:p>
        </w:tc>
        <w:tc>
          <w:tcPr>
            <w:tcW w:w="225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0699F6" w14:textId="77777777" w:rsidR="00EE38F5" w:rsidRPr="00BB2DFC" w:rsidRDefault="00322168" w:rsidP="00322168">
            <w:pPr>
              <w:spacing w:before="135" w:after="135"/>
              <w:jc w:val="both"/>
              <w:textAlignment w:val="center"/>
              <w:rPr>
                <w:rFonts w:ascii="Arial" w:hAnsi="Arial" w:cs="Arial"/>
                <w:sz w:val="18"/>
                <w:szCs w:val="18"/>
              </w:rPr>
            </w:pPr>
            <w:r w:rsidRPr="00BB2DFC">
              <w:rPr>
                <w:rFonts w:ascii="Arial" w:hAnsi="Arial" w:cs="Arial"/>
                <w:color w:val="000000"/>
                <w:position w:val="-2"/>
                <w:sz w:val="18"/>
                <w:szCs w:val="18"/>
              </w:rPr>
              <w:t>Skeniran, i</w:t>
            </w:r>
            <w:r w:rsidR="00EE38F5" w:rsidRPr="00BB2DFC">
              <w:rPr>
                <w:rFonts w:ascii="Arial" w:hAnsi="Arial" w:cs="Arial"/>
                <w:color w:val="000000"/>
                <w:position w:val="-2"/>
                <w:sz w:val="18"/>
                <w:szCs w:val="18"/>
              </w:rPr>
              <w:t>zpolnjen, podpisan in žigosan</w:t>
            </w:r>
            <w:r w:rsidRPr="00BB2DFC">
              <w:rPr>
                <w:rFonts w:ascii="Arial" w:hAnsi="Arial" w:cs="Arial"/>
                <w:color w:val="000000"/>
                <w:position w:val="-2"/>
                <w:sz w:val="18"/>
                <w:szCs w:val="18"/>
              </w:rPr>
              <w:t xml:space="preserve"> (</w:t>
            </w:r>
            <w:r w:rsidR="00A13CAD" w:rsidRPr="00BB2DFC">
              <w:rPr>
                <w:rFonts w:ascii="Arial" w:hAnsi="Arial" w:cs="Arial"/>
                <w:color w:val="000000"/>
                <w:position w:val="-2"/>
                <w:sz w:val="18"/>
                <w:szCs w:val="18"/>
              </w:rPr>
              <w:t>v primeru nastopa s podizvajalci</w:t>
            </w:r>
            <w:r w:rsidRPr="00BB2DFC">
              <w:rPr>
                <w:rFonts w:ascii="Arial" w:hAnsi="Arial" w:cs="Arial"/>
                <w:color w:val="000000"/>
                <w:position w:val="-2"/>
                <w:sz w:val="18"/>
                <w:szCs w:val="18"/>
              </w:rPr>
              <w:t>)</w:t>
            </w:r>
            <w:r w:rsidR="00EE38F5" w:rsidRPr="00BB2DFC">
              <w:rPr>
                <w:rFonts w:ascii="Arial" w:hAnsi="Arial" w:cs="Arial"/>
                <w:color w:val="000000"/>
                <w:position w:val="-2"/>
                <w:sz w:val="18"/>
                <w:szCs w:val="18"/>
              </w:rPr>
              <w:t>.</w:t>
            </w:r>
          </w:p>
        </w:tc>
      </w:tr>
      <w:tr w:rsidR="00A13CAD" w:rsidRPr="00BB2DFC" w14:paraId="4ABA0973" w14:textId="77777777" w:rsidTr="0054497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578B8F" w14:textId="77777777" w:rsidR="00A13CAD" w:rsidRPr="00BB2DFC" w:rsidRDefault="00544976" w:rsidP="00A13CAD">
            <w:pPr>
              <w:rPr>
                <w:rFonts w:ascii="Arial" w:hAnsi="Arial" w:cs="Arial"/>
                <w:sz w:val="18"/>
                <w:szCs w:val="18"/>
              </w:rPr>
            </w:pPr>
            <w:r w:rsidRPr="00BB2DFC">
              <w:rPr>
                <w:rFonts w:ascii="Arial" w:hAnsi="Arial" w:cs="Arial"/>
                <w:sz w:val="18"/>
                <w:szCs w:val="18"/>
              </w:rPr>
              <w:t>6</w:t>
            </w:r>
          </w:p>
        </w:tc>
        <w:tc>
          <w:tcPr>
            <w:tcW w:w="22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9196D5" w14:textId="77777777" w:rsidR="00A13CAD" w:rsidRPr="00BB2DFC" w:rsidRDefault="00A13CAD" w:rsidP="00A13CAD">
            <w:pPr>
              <w:rPr>
                <w:rFonts w:ascii="Arial" w:hAnsi="Arial" w:cs="Arial"/>
                <w:sz w:val="18"/>
                <w:szCs w:val="18"/>
              </w:rPr>
            </w:pPr>
            <w:r w:rsidRPr="00BB2DFC">
              <w:rPr>
                <w:rFonts w:ascii="Arial" w:hAnsi="Arial" w:cs="Arial"/>
                <w:color w:val="000000"/>
                <w:position w:val="-2"/>
                <w:sz w:val="18"/>
                <w:szCs w:val="18"/>
              </w:rPr>
              <w:t>Izjava o nastopu s podizvajalci</w:t>
            </w:r>
          </w:p>
        </w:tc>
        <w:tc>
          <w:tcPr>
            <w:tcW w:w="225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5457D2" w14:textId="77777777" w:rsidR="00A13CAD" w:rsidRPr="00BB2DFC" w:rsidRDefault="00322168" w:rsidP="00322168">
            <w:pPr>
              <w:spacing w:before="135" w:after="135"/>
              <w:jc w:val="both"/>
              <w:textAlignment w:val="center"/>
              <w:rPr>
                <w:rFonts w:ascii="Arial" w:hAnsi="Arial" w:cs="Arial"/>
                <w:sz w:val="18"/>
                <w:szCs w:val="18"/>
              </w:rPr>
            </w:pPr>
            <w:r w:rsidRPr="00BB2DFC">
              <w:rPr>
                <w:rFonts w:ascii="Arial" w:hAnsi="Arial" w:cs="Arial"/>
                <w:color w:val="000000"/>
                <w:position w:val="-2"/>
                <w:sz w:val="18"/>
                <w:szCs w:val="18"/>
              </w:rPr>
              <w:t>Skeniran, i</w:t>
            </w:r>
            <w:r w:rsidR="00A13CAD" w:rsidRPr="00BB2DFC">
              <w:rPr>
                <w:rFonts w:ascii="Arial" w:hAnsi="Arial" w:cs="Arial"/>
                <w:color w:val="000000"/>
                <w:position w:val="-2"/>
                <w:sz w:val="18"/>
                <w:szCs w:val="18"/>
              </w:rPr>
              <w:t>zpolnjen, podpisan in žigosan</w:t>
            </w:r>
            <w:r w:rsidRPr="00BB2DFC">
              <w:rPr>
                <w:rFonts w:ascii="Arial" w:hAnsi="Arial" w:cs="Arial"/>
                <w:color w:val="000000"/>
                <w:position w:val="-2"/>
                <w:sz w:val="18"/>
                <w:szCs w:val="18"/>
              </w:rPr>
              <w:t xml:space="preserve"> (</w:t>
            </w:r>
            <w:r w:rsidR="00A13CAD" w:rsidRPr="00BB2DFC">
              <w:rPr>
                <w:rFonts w:ascii="Arial" w:hAnsi="Arial" w:cs="Arial"/>
                <w:color w:val="000000"/>
                <w:position w:val="-2"/>
                <w:sz w:val="18"/>
                <w:szCs w:val="18"/>
              </w:rPr>
              <w:t>v primeru nastopa s podizvajalci</w:t>
            </w:r>
            <w:r w:rsidRPr="00BB2DFC">
              <w:rPr>
                <w:rFonts w:ascii="Arial" w:hAnsi="Arial" w:cs="Arial"/>
                <w:color w:val="000000"/>
                <w:position w:val="-2"/>
                <w:sz w:val="18"/>
                <w:szCs w:val="18"/>
              </w:rPr>
              <w:t>)</w:t>
            </w:r>
            <w:r w:rsidR="00A13CAD" w:rsidRPr="00BB2DFC">
              <w:rPr>
                <w:rFonts w:ascii="Arial" w:hAnsi="Arial" w:cs="Arial"/>
                <w:color w:val="000000"/>
                <w:position w:val="-2"/>
                <w:sz w:val="18"/>
                <w:szCs w:val="18"/>
              </w:rPr>
              <w:t>.</w:t>
            </w:r>
            <w:r w:rsidR="00544976" w:rsidRPr="00BB2DFC">
              <w:rPr>
                <w:rFonts w:ascii="Arial" w:hAnsi="Arial" w:cs="Arial"/>
                <w:color w:val="000000"/>
                <w:position w:val="-2"/>
                <w:sz w:val="18"/>
                <w:szCs w:val="18"/>
              </w:rPr>
              <w:t xml:space="preserve"> Priložen izpolnjen ESPD obrazec za vsakega podizvajalca.</w:t>
            </w:r>
          </w:p>
        </w:tc>
      </w:tr>
      <w:tr w:rsidR="00012D17" w:rsidRPr="00BB2DFC" w14:paraId="09F17F53" w14:textId="77777777" w:rsidTr="0054497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096BD9" w14:textId="77777777" w:rsidR="00012D17" w:rsidRPr="00BB2DFC" w:rsidRDefault="00012D17" w:rsidP="00A13CAD">
            <w:pPr>
              <w:rPr>
                <w:rFonts w:ascii="Arial" w:hAnsi="Arial" w:cs="Arial"/>
                <w:sz w:val="18"/>
                <w:szCs w:val="18"/>
              </w:rPr>
            </w:pPr>
            <w:r w:rsidRPr="00BB2DFC">
              <w:rPr>
                <w:rFonts w:ascii="Arial" w:hAnsi="Arial" w:cs="Arial"/>
                <w:sz w:val="18"/>
                <w:szCs w:val="18"/>
              </w:rPr>
              <w:t>7</w:t>
            </w:r>
          </w:p>
        </w:tc>
        <w:tc>
          <w:tcPr>
            <w:tcW w:w="22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7B5354" w14:textId="77777777" w:rsidR="00012D17" w:rsidRPr="00BB2DFC" w:rsidRDefault="00012D17" w:rsidP="00012D17">
            <w:pPr>
              <w:rPr>
                <w:rFonts w:ascii="Arial" w:hAnsi="Arial" w:cs="Arial"/>
                <w:color w:val="000000"/>
                <w:position w:val="-2"/>
                <w:sz w:val="18"/>
                <w:szCs w:val="18"/>
              </w:rPr>
            </w:pPr>
            <w:r w:rsidRPr="00BB2DFC">
              <w:rPr>
                <w:rFonts w:ascii="Arial" w:hAnsi="Arial" w:cs="Arial"/>
                <w:color w:val="000000"/>
                <w:position w:val="-2"/>
                <w:sz w:val="18"/>
                <w:szCs w:val="18"/>
              </w:rPr>
              <w:t xml:space="preserve">Izjava po 35. členu </w:t>
            </w:r>
            <w:proofErr w:type="spellStart"/>
            <w:r w:rsidRPr="00BB2DFC">
              <w:rPr>
                <w:rFonts w:ascii="Arial" w:hAnsi="Arial" w:cs="Arial"/>
                <w:color w:val="000000"/>
                <w:position w:val="-2"/>
                <w:sz w:val="18"/>
                <w:szCs w:val="18"/>
              </w:rPr>
              <w:t>ZIntPK</w:t>
            </w:r>
            <w:proofErr w:type="spellEnd"/>
          </w:p>
        </w:tc>
        <w:tc>
          <w:tcPr>
            <w:tcW w:w="225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387BC8" w14:textId="77777777" w:rsidR="00012D17" w:rsidRPr="00BB2DFC" w:rsidRDefault="00DA6F0C" w:rsidP="00322168">
            <w:pPr>
              <w:spacing w:before="135" w:after="135"/>
              <w:jc w:val="both"/>
              <w:textAlignment w:val="center"/>
              <w:rPr>
                <w:rFonts w:ascii="Arial" w:hAnsi="Arial" w:cs="Arial"/>
                <w:color w:val="000000"/>
                <w:position w:val="-2"/>
                <w:sz w:val="18"/>
                <w:szCs w:val="18"/>
              </w:rPr>
            </w:pPr>
            <w:r w:rsidRPr="00BB2DFC">
              <w:rPr>
                <w:rFonts w:ascii="Arial" w:hAnsi="Arial" w:cs="Arial"/>
                <w:color w:val="000000"/>
                <w:position w:val="-2"/>
                <w:sz w:val="18"/>
                <w:szCs w:val="18"/>
              </w:rPr>
              <w:t>Skeniran, izpolnjen, podpisan in žigosan.</w:t>
            </w:r>
          </w:p>
        </w:tc>
      </w:tr>
      <w:tr w:rsidR="00EE38F5" w:rsidRPr="00BB2DFC" w14:paraId="00C0BAAF" w14:textId="77777777" w:rsidTr="0054497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AE5A90" w14:textId="77777777" w:rsidR="00EE38F5" w:rsidRPr="00BB2DFC" w:rsidRDefault="00EE38F5" w:rsidP="00EE38F5">
            <w:pPr>
              <w:rPr>
                <w:rFonts w:ascii="Arial" w:hAnsi="Arial" w:cs="Arial"/>
              </w:rPr>
            </w:pPr>
            <w:r w:rsidRPr="00BB2DFC">
              <w:rPr>
                <w:rFonts w:ascii="Arial" w:hAnsi="Arial" w:cs="Arial"/>
                <w:color w:val="000000"/>
                <w:position w:val="-2"/>
                <w:sz w:val="18"/>
                <w:szCs w:val="18"/>
              </w:rPr>
              <w:t>Priloga</w:t>
            </w:r>
          </w:p>
        </w:tc>
        <w:tc>
          <w:tcPr>
            <w:tcW w:w="22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D4FDC3" w14:textId="77777777" w:rsidR="00EE38F5" w:rsidRPr="00BB2DFC" w:rsidRDefault="00322168" w:rsidP="00EE38F5">
            <w:pPr>
              <w:rPr>
                <w:rFonts w:ascii="Arial" w:hAnsi="Arial" w:cs="Arial"/>
              </w:rPr>
            </w:pPr>
            <w:r w:rsidRPr="00BB2DFC">
              <w:rPr>
                <w:rFonts w:ascii="Arial" w:hAnsi="Arial" w:cs="Arial"/>
                <w:color w:val="000000"/>
                <w:position w:val="-2"/>
                <w:sz w:val="18"/>
                <w:szCs w:val="18"/>
              </w:rPr>
              <w:t>Vzorec pogodbe</w:t>
            </w:r>
          </w:p>
        </w:tc>
        <w:tc>
          <w:tcPr>
            <w:tcW w:w="225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17E534" w14:textId="77777777" w:rsidR="00EE38F5" w:rsidRPr="00BB2DFC" w:rsidRDefault="00322168" w:rsidP="00322168">
            <w:pPr>
              <w:spacing w:before="135" w:after="135"/>
              <w:jc w:val="both"/>
              <w:textAlignment w:val="center"/>
              <w:rPr>
                <w:rFonts w:ascii="Arial" w:hAnsi="Arial" w:cs="Arial"/>
              </w:rPr>
            </w:pPr>
            <w:r w:rsidRPr="00BB2DFC">
              <w:rPr>
                <w:rFonts w:ascii="Arial" w:hAnsi="Arial" w:cs="Arial"/>
                <w:color w:val="000000"/>
                <w:position w:val="-2"/>
                <w:sz w:val="18"/>
                <w:szCs w:val="18"/>
              </w:rPr>
              <w:t>Skeniran, p</w:t>
            </w:r>
            <w:r w:rsidR="00EE38F5" w:rsidRPr="00BB2DFC">
              <w:rPr>
                <w:rFonts w:ascii="Arial" w:hAnsi="Arial" w:cs="Arial"/>
                <w:color w:val="000000"/>
                <w:position w:val="-2"/>
                <w:sz w:val="18"/>
                <w:szCs w:val="18"/>
              </w:rPr>
              <w:t>arafiran, podpisan in žigosan.</w:t>
            </w:r>
          </w:p>
        </w:tc>
      </w:tr>
    </w:tbl>
    <w:p w14:paraId="7CC6874A" w14:textId="77777777" w:rsidR="000E2931" w:rsidRPr="00BB2DFC" w:rsidRDefault="000E2931">
      <w:pPr>
        <w:rPr>
          <w:rFonts w:ascii="Arial" w:hAnsi="Arial" w:cs="Arial"/>
        </w:rPr>
        <w:sectPr w:rsidR="000E2931" w:rsidRPr="00BB2DFC" w:rsidSect="00D931BF">
          <w:pgSz w:w="11906" w:h="16838"/>
          <w:pgMar w:top="1418" w:right="1418" w:bottom="1418" w:left="1418" w:header="567" w:footer="680" w:gutter="0"/>
          <w:cols w:space="708"/>
          <w:docGrid w:linePitch="360"/>
        </w:sectPr>
      </w:pPr>
    </w:p>
    <w:p w14:paraId="6741192B" w14:textId="77777777" w:rsidR="0001464C" w:rsidRPr="00BB2DFC" w:rsidRDefault="0001464C" w:rsidP="0001464C">
      <w:pPr>
        <w:spacing w:after="0"/>
        <w:jc w:val="right"/>
        <w:rPr>
          <w:rFonts w:ascii="Arial" w:hAnsi="Arial" w:cs="Arial"/>
          <w:sz w:val="18"/>
          <w:szCs w:val="18"/>
        </w:rPr>
      </w:pPr>
      <w:r w:rsidRPr="00BB2DFC">
        <w:rPr>
          <w:rFonts w:ascii="Arial" w:hAnsi="Arial" w:cs="Arial"/>
          <w:sz w:val="18"/>
          <w:szCs w:val="18"/>
        </w:rPr>
        <w:lastRenderedPageBreak/>
        <w:t>Obrazec št: 1</w:t>
      </w:r>
    </w:p>
    <w:p w14:paraId="476F7298" w14:textId="77777777" w:rsidR="0001464C" w:rsidRPr="00BB2DFC" w:rsidRDefault="0001464C" w:rsidP="0001464C">
      <w:pPr>
        <w:rPr>
          <w:rFonts w:ascii="Arial" w:hAnsi="Arial" w:cs="Arial"/>
        </w:rPr>
      </w:pPr>
    </w:p>
    <w:p w14:paraId="198C013F" w14:textId="77777777" w:rsidR="0001464C" w:rsidRPr="00BB2DFC" w:rsidRDefault="0001464C" w:rsidP="000D411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jc w:val="center"/>
        <w:rPr>
          <w:rFonts w:ascii="Arial" w:hAnsi="Arial" w:cs="Arial"/>
        </w:rPr>
      </w:pPr>
      <w:r w:rsidRPr="00BB2DFC">
        <w:rPr>
          <w:rFonts w:ascii="Arial" w:hAnsi="Arial" w:cs="Arial"/>
        </w:rPr>
        <w:t>Ponudba</w:t>
      </w:r>
    </w:p>
    <w:p w14:paraId="2B188110" w14:textId="77777777" w:rsidR="000E2931" w:rsidRPr="00BB2DFC" w:rsidRDefault="0001464C">
      <w:pPr>
        <w:spacing w:before="225" w:after="225" w:line="240" w:lineRule="auto"/>
        <w:jc w:val="both"/>
        <w:rPr>
          <w:rFonts w:ascii="Arial" w:hAnsi="Arial" w:cs="Arial"/>
        </w:rPr>
      </w:pPr>
      <w:r w:rsidRPr="00BB2DFC">
        <w:rPr>
          <w:rFonts w:ascii="Arial" w:hAnsi="Arial" w:cs="Arial"/>
          <w:color w:val="000000"/>
          <w:sz w:val="18"/>
          <w:szCs w:val="18"/>
        </w:rPr>
        <w:t xml:space="preserve">Na osnovi povabila za naročilo </w:t>
      </w:r>
      <w:r w:rsidRPr="00BB2DFC">
        <w:rPr>
          <w:rFonts w:ascii="Arial" w:hAnsi="Arial" w:cs="Arial"/>
          <w:b/>
          <w:color w:val="000000"/>
          <w:sz w:val="18"/>
          <w:szCs w:val="18"/>
        </w:rPr>
        <w:t>»</w:t>
      </w:r>
      <w:r w:rsidR="009076FE" w:rsidRPr="00BB2DFC">
        <w:rPr>
          <w:rFonts w:ascii="Arial" w:hAnsi="Arial" w:cs="Arial"/>
          <w:b/>
          <w:color w:val="000000"/>
          <w:sz w:val="18"/>
          <w:szCs w:val="18"/>
        </w:rPr>
        <w:t>Oprema za projekt HITRO 2«</w:t>
      </w:r>
      <w:r w:rsidRPr="00BB2DFC">
        <w:rPr>
          <w:rFonts w:ascii="Arial" w:hAnsi="Arial" w:cs="Arial"/>
          <w:color w:val="000000"/>
          <w:sz w:val="18"/>
          <w:szCs w:val="18"/>
        </w:rPr>
        <w:t xml:space="preserve"> dajemo ponudbo, kot sledi:</w:t>
      </w:r>
    </w:p>
    <w:p w14:paraId="661C1EF9" w14:textId="77777777" w:rsidR="000E2931" w:rsidRPr="00BB2DFC" w:rsidRDefault="0001464C">
      <w:pPr>
        <w:spacing w:before="225" w:after="225" w:line="240" w:lineRule="auto"/>
        <w:jc w:val="both"/>
        <w:rPr>
          <w:rFonts w:ascii="Arial" w:hAnsi="Arial" w:cs="Arial"/>
        </w:rPr>
      </w:pPr>
      <w:r w:rsidRPr="00BB2DFC">
        <w:rPr>
          <w:rFonts w:ascii="Arial" w:hAnsi="Arial" w:cs="Arial"/>
          <w:b/>
          <w:bCs/>
          <w:color w:val="000000"/>
          <w:sz w:val="18"/>
          <w:szCs w:val="18"/>
        </w:rPr>
        <w:t>I. Ponudba številka:</w:t>
      </w:r>
      <w:r w:rsidRPr="00BB2DFC">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0E2931" w:rsidRPr="00BB2DFC" w14:paraId="22FEF926" w14:textId="77777777" w:rsidTr="009076FE">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FDD2054" w14:textId="77777777" w:rsidR="000E2931" w:rsidRPr="00BB2DFC" w:rsidRDefault="0001464C">
            <w:pPr>
              <w:jc w:val="right"/>
              <w:rPr>
                <w:rFonts w:ascii="Arial" w:hAnsi="Arial" w:cs="Arial"/>
              </w:rPr>
            </w:pPr>
            <w:r w:rsidRPr="00BB2DFC">
              <w:rPr>
                <w:rFonts w:ascii="Arial" w:hAnsi="Arial" w:cs="Arial"/>
                <w:b/>
                <w:bCs/>
                <w:color w:val="000000"/>
                <w:position w:val="-2"/>
                <w:sz w:val="18"/>
                <w:szCs w:val="18"/>
                <w:shd w:val="clear" w:color="auto" w:fill="CCCCCC"/>
              </w:rPr>
              <w:t>NAZIV PONUDNIKA:</w:t>
            </w:r>
          </w:p>
        </w:tc>
        <w:tc>
          <w:tcPr>
            <w:tcW w:w="628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2E299B" w14:textId="77777777" w:rsidR="000E2931" w:rsidRPr="00BB2DFC" w:rsidRDefault="0001464C">
            <w:pPr>
              <w:rPr>
                <w:rFonts w:ascii="Arial" w:hAnsi="Arial" w:cs="Arial"/>
              </w:rPr>
            </w:pPr>
            <w:r w:rsidRPr="00BB2DFC">
              <w:rPr>
                <w:rFonts w:ascii="Arial" w:hAnsi="Arial" w:cs="Arial"/>
                <w:color w:val="000000"/>
                <w:position w:val="-2"/>
                <w:sz w:val="18"/>
                <w:szCs w:val="18"/>
              </w:rPr>
              <w:t> </w:t>
            </w:r>
          </w:p>
        </w:tc>
      </w:tr>
      <w:tr w:rsidR="000E2931" w:rsidRPr="00BB2DFC" w14:paraId="5A1FC957" w14:textId="77777777" w:rsidTr="009076FE">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AA8F87A" w14:textId="77777777" w:rsidR="000E2931" w:rsidRPr="00BB2DFC" w:rsidRDefault="0001464C">
            <w:pPr>
              <w:jc w:val="right"/>
              <w:rPr>
                <w:rFonts w:ascii="Arial" w:hAnsi="Arial" w:cs="Arial"/>
              </w:rPr>
            </w:pPr>
            <w:r w:rsidRPr="00BB2DFC">
              <w:rPr>
                <w:rFonts w:ascii="Arial" w:hAnsi="Arial" w:cs="Arial"/>
                <w:b/>
                <w:bCs/>
                <w:color w:val="000000"/>
                <w:position w:val="-2"/>
                <w:sz w:val="18"/>
                <w:szCs w:val="18"/>
                <w:shd w:val="clear" w:color="auto" w:fill="CCCCCC"/>
              </w:rPr>
              <w:t>NASLOV PONUDNIKA:</w:t>
            </w:r>
          </w:p>
        </w:tc>
        <w:tc>
          <w:tcPr>
            <w:tcW w:w="628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5139B6" w14:textId="77777777" w:rsidR="000E2931" w:rsidRPr="00BB2DFC" w:rsidRDefault="0001464C">
            <w:pPr>
              <w:rPr>
                <w:rFonts w:ascii="Arial" w:hAnsi="Arial" w:cs="Arial"/>
              </w:rPr>
            </w:pPr>
            <w:r w:rsidRPr="00BB2DFC">
              <w:rPr>
                <w:rFonts w:ascii="Arial" w:hAnsi="Arial" w:cs="Arial"/>
                <w:color w:val="000000"/>
                <w:position w:val="-2"/>
                <w:sz w:val="18"/>
                <w:szCs w:val="18"/>
              </w:rPr>
              <w:t> </w:t>
            </w:r>
          </w:p>
        </w:tc>
      </w:tr>
      <w:tr w:rsidR="009076FE" w:rsidRPr="00BB2DFC" w14:paraId="79E63CF4" w14:textId="77777777" w:rsidTr="009076FE">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07C00B9" w14:textId="77777777" w:rsidR="009076FE" w:rsidRPr="00BB2DFC" w:rsidRDefault="009076FE" w:rsidP="009076FE">
            <w:pPr>
              <w:jc w:val="right"/>
              <w:rPr>
                <w:rFonts w:ascii="Arial" w:hAnsi="Arial" w:cs="Arial"/>
                <w:b/>
                <w:bCs/>
                <w:color w:val="000000"/>
                <w:position w:val="-2"/>
                <w:sz w:val="18"/>
                <w:szCs w:val="18"/>
                <w:shd w:val="clear" w:color="auto" w:fill="CCCCCC"/>
              </w:rPr>
            </w:pPr>
            <w:r w:rsidRPr="00BB2DFC">
              <w:rPr>
                <w:rFonts w:ascii="Arial" w:hAnsi="Arial" w:cs="Arial"/>
                <w:b/>
                <w:bCs/>
                <w:color w:val="000000"/>
                <w:position w:val="-2"/>
                <w:sz w:val="18"/>
                <w:szCs w:val="18"/>
                <w:shd w:val="clear" w:color="auto" w:fill="CCCCCC"/>
              </w:rPr>
              <w:t>SPLOŠNI ELEKTRONSKI NASLOV PONUDNIKA:*</w:t>
            </w:r>
          </w:p>
        </w:tc>
        <w:tc>
          <w:tcPr>
            <w:tcW w:w="628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348530" w14:textId="77777777" w:rsidR="009076FE" w:rsidRPr="00BB2DFC" w:rsidRDefault="009076FE">
            <w:pPr>
              <w:rPr>
                <w:rFonts w:ascii="Arial" w:hAnsi="Arial" w:cs="Arial"/>
                <w:color w:val="000000"/>
                <w:position w:val="-2"/>
                <w:sz w:val="18"/>
                <w:szCs w:val="18"/>
              </w:rPr>
            </w:pPr>
          </w:p>
        </w:tc>
      </w:tr>
      <w:tr w:rsidR="009076FE" w:rsidRPr="00BB2DFC" w14:paraId="31D67367" w14:textId="77777777" w:rsidTr="009076FE">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0BD5787" w14:textId="77777777" w:rsidR="009076FE" w:rsidRPr="00BB2DFC" w:rsidRDefault="009076FE" w:rsidP="009076FE">
            <w:pPr>
              <w:jc w:val="right"/>
              <w:rPr>
                <w:rFonts w:ascii="Arial" w:hAnsi="Arial" w:cs="Arial"/>
                <w:b/>
                <w:bCs/>
                <w:color w:val="000000"/>
                <w:position w:val="-2"/>
                <w:sz w:val="18"/>
                <w:szCs w:val="18"/>
                <w:shd w:val="clear" w:color="auto" w:fill="CCCCCC"/>
              </w:rPr>
            </w:pPr>
            <w:r w:rsidRPr="00BB2DFC">
              <w:rPr>
                <w:rFonts w:ascii="Arial" w:hAnsi="Arial" w:cs="Arial"/>
                <w:b/>
                <w:bCs/>
                <w:color w:val="000000"/>
                <w:position w:val="-2"/>
                <w:sz w:val="18"/>
                <w:szCs w:val="18"/>
                <w:shd w:val="clear" w:color="auto" w:fill="CCCCCC"/>
              </w:rPr>
              <w:t>SPLOŠNA TELEFONSKA ŠTEVILKA PONUDNIKA:*</w:t>
            </w:r>
          </w:p>
        </w:tc>
        <w:tc>
          <w:tcPr>
            <w:tcW w:w="628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D393B5" w14:textId="77777777" w:rsidR="009076FE" w:rsidRPr="00BB2DFC" w:rsidRDefault="009076FE">
            <w:pPr>
              <w:rPr>
                <w:rFonts w:ascii="Arial" w:hAnsi="Arial" w:cs="Arial"/>
                <w:color w:val="000000"/>
                <w:position w:val="-2"/>
                <w:sz w:val="18"/>
                <w:szCs w:val="18"/>
              </w:rPr>
            </w:pPr>
          </w:p>
        </w:tc>
      </w:tr>
    </w:tbl>
    <w:p w14:paraId="0B15F86F" w14:textId="77777777" w:rsidR="009076FE" w:rsidRPr="009076FE" w:rsidRDefault="009076FE" w:rsidP="009076FE">
      <w:pPr>
        <w:spacing w:before="225" w:after="225" w:line="240" w:lineRule="auto"/>
        <w:jc w:val="both"/>
        <w:rPr>
          <w:rFonts w:ascii="Arial" w:hAnsi="Arial" w:cs="Arial"/>
          <w:sz w:val="12"/>
          <w:szCs w:val="12"/>
        </w:rPr>
      </w:pPr>
      <w:r w:rsidRPr="009076FE">
        <w:rPr>
          <w:rFonts w:ascii="Arial" w:hAnsi="Arial" w:cs="Arial"/>
          <w:i/>
          <w:iCs/>
          <w:sz w:val="12"/>
          <w:szCs w:val="12"/>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64E86EC6" w14:textId="77777777" w:rsidR="000E2931" w:rsidRPr="00BB2DFC" w:rsidRDefault="0001464C" w:rsidP="00E3528A">
      <w:pPr>
        <w:spacing w:before="225" w:after="225" w:line="240" w:lineRule="auto"/>
        <w:jc w:val="both"/>
        <w:rPr>
          <w:rFonts w:ascii="Arial" w:hAnsi="Arial" w:cs="Arial"/>
        </w:rPr>
      </w:pPr>
      <w:r w:rsidRPr="00BB2DFC">
        <w:rPr>
          <w:rFonts w:ascii="Arial" w:hAnsi="Arial" w:cs="Arial"/>
          <w:color w:val="000000"/>
          <w:sz w:val="18"/>
          <w:szCs w:val="18"/>
        </w:rPr>
        <w:t>Ponudbo oddajamo (ustrezno označite):</w:t>
      </w:r>
    </w:p>
    <w:p w14:paraId="43EE8177" w14:textId="77777777" w:rsidR="000E2931" w:rsidRPr="00BB2DFC" w:rsidRDefault="0001464C" w:rsidP="00E3528A">
      <w:pPr>
        <w:spacing w:before="225" w:after="225" w:line="240" w:lineRule="auto"/>
        <w:jc w:val="both"/>
        <w:rPr>
          <w:rFonts w:ascii="Arial" w:hAnsi="Arial" w:cs="Arial"/>
        </w:rPr>
      </w:pPr>
      <w:r w:rsidRPr="00BB2DFC">
        <w:rPr>
          <w:rFonts w:ascii="Arial" w:hAnsi="Arial" w:cs="Arial"/>
        </w:rPr>
        <w:fldChar w:fldCharType="begin">
          <w:ffData>
            <w:name w:val="cbox15c1cbb3333bda"/>
            <w:enabled/>
            <w:calcOnExit w:val="0"/>
            <w:checkBox>
              <w:sizeAuto/>
              <w:default w:val="0"/>
            </w:checkBox>
          </w:ffData>
        </w:fldChar>
      </w:r>
      <w:bookmarkStart w:id="0" w:name="cbox15c1cbb3333bda"/>
      <w:r w:rsidRPr="00BB2DFC">
        <w:rPr>
          <w:rFonts w:ascii="Arial" w:hAnsi="Arial" w:cs="Arial"/>
        </w:rPr>
        <w:instrText xml:space="preserve"> FORMCHECKBOX </w:instrText>
      </w:r>
      <w:r w:rsidRPr="00BB2DFC">
        <w:rPr>
          <w:rFonts w:ascii="Arial" w:hAnsi="Arial" w:cs="Arial"/>
        </w:rPr>
      </w:r>
      <w:r w:rsidRPr="00BB2DFC">
        <w:rPr>
          <w:rFonts w:ascii="Arial" w:hAnsi="Arial" w:cs="Arial"/>
        </w:rPr>
        <w:fldChar w:fldCharType="separate"/>
      </w:r>
      <w:r w:rsidRPr="00BB2DFC">
        <w:rPr>
          <w:rFonts w:ascii="Arial" w:hAnsi="Arial" w:cs="Arial"/>
        </w:rPr>
        <w:fldChar w:fldCharType="end"/>
      </w:r>
      <w:bookmarkEnd w:id="0"/>
      <w:r w:rsidR="00E62F1B" w:rsidRPr="00BB2DFC">
        <w:rPr>
          <w:rFonts w:ascii="Arial" w:hAnsi="Arial" w:cs="Arial"/>
          <w:color w:val="000000"/>
          <w:sz w:val="18"/>
          <w:szCs w:val="18"/>
        </w:rPr>
        <w:t xml:space="preserve"> </w:t>
      </w:r>
      <w:r w:rsidRPr="00BB2DFC">
        <w:rPr>
          <w:rFonts w:ascii="Arial" w:hAnsi="Arial" w:cs="Arial"/>
          <w:color w:val="000000"/>
          <w:sz w:val="18"/>
          <w:szCs w:val="18"/>
        </w:rPr>
        <w:t>samostojno</w:t>
      </w:r>
    </w:p>
    <w:p w14:paraId="2FE97C69" w14:textId="77777777" w:rsidR="000E2931" w:rsidRPr="00BB2DFC" w:rsidRDefault="0001464C" w:rsidP="00E3528A">
      <w:pPr>
        <w:spacing w:before="225" w:after="225" w:line="240" w:lineRule="auto"/>
        <w:jc w:val="both"/>
        <w:rPr>
          <w:rFonts w:ascii="Arial" w:hAnsi="Arial" w:cs="Arial"/>
        </w:rPr>
      </w:pPr>
      <w:r w:rsidRPr="00BB2DFC">
        <w:rPr>
          <w:rFonts w:ascii="Arial" w:hAnsi="Arial" w:cs="Arial"/>
        </w:rPr>
        <w:fldChar w:fldCharType="begin">
          <w:ffData>
            <w:name w:val="cbox15c1cbb3333ee5"/>
            <w:enabled/>
            <w:calcOnExit w:val="0"/>
            <w:checkBox>
              <w:sizeAuto/>
              <w:default w:val="0"/>
            </w:checkBox>
          </w:ffData>
        </w:fldChar>
      </w:r>
      <w:bookmarkStart w:id="1" w:name="cbox15c1cbb3333ee5"/>
      <w:r w:rsidRPr="00BB2DFC">
        <w:rPr>
          <w:rFonts w:ascii="Arial" w:hAnsi="Arial" w:cs="Arial"/>
        </w:rPr>
        <w:instrText xml:space="preserve"> FORMCHECKBOX </w:instrText>
      </w:r>
      <w:r w:rsidRPr="00BB2DFC">
        <w:rPr>
          <w:rFonts w:ascii="Arial" w:hAnsi="Arial" w:cs="Arial"/>
        </w:rPr>
      </w:r>
      <w:r w:rsidRPr="00BB2DFC">
        <w:rPr>
          <w:rFonts w:ascii="Arial" w:hAnsi="Arial" w:cs="Arial"/>
        </w:rPr>
        <w:fldChar w:fldCharType="separate"/>
      </w:r>
      <w:r w:rsidRPr="00BB2DFC">
        <w:rPr>
          <w:rFonts w:ascii="Arial" w:hAnsi="Arial" w:cs="Arial"/>
        </w:rPr>
        <w:fldChar w:fldCharType="end"/>
      </w:r>
      <w:bookmarkEnd w:id="1"/>
      <w:r w:rsidR="00E62F1B" w:rsidRPr="00BB2DFC">
        <w:rPr>
          <w:rFonts w:ascii="Arial" w:hAnsi="Arial" w:cs="Arial"/>
          <w:color w:val="000000"/>
          <w:sz w:val="18"/>
          <w:szCs w:val="18"/>
        </w:rPr>
        <w:t xml:space="preserve"> </w:t>
      </w:r>
      <w:r w:rsidRPr="00BB2DFC">
        <w:rPr>
          <w:rFonts w:ascii="Arial" w:hAnsi="Arial" w:cs="Arial"/>
          <w:color w:val="000000"/>
          <w:sz w:val="18"/>
          <w:szCs w:val="18"/>
        </w:rPr>
        <w:t>z naslednjimi partnerji (navedite samo firme): ___________________________________</w:t>
      </w:r>
    </w:p>
    <w:p w14:paraId="2B569B3E" w14:textId="77777777" w:rsidR="000E2931" w:rsidRPr="00BB2DFC" w:rsidRDefault="0001464C" w:rsidP="00E3528A">
      <w:pPr>
        <w:spacing w:before="225" w:after="225" w:line="240" w:lineRule="auto"/>
        <w:jc w:val="both"/>
        <w:rPr>
          <w:rFonts w:ascii="Arial" w:hAnsi="Arial" w:cs="Arial"/>
        </w:rPr>
      </w:pPr>
      <w:r w:rsidRPr="00BB2DFC">
        <w:rPr>
          <w:rFonts w:ascii="Arial" w:hAnsi="Arial" w:cs="Arial"/>
        </w:rPr>
        <w:fldChar w:fldCharType="begin">
          <w:ffData>
            <w:name w:val="cbox15c1cbb33341d0"/>
            <w:enabled/>
            <w:calcOnExit w:val="0"/>
            <w:checkBox>
              <w:sizeAuto/>
              <w:default w:val="0"/>
            </w:checkBox>
          </w:ffData>
        </w:fldChar>
      </w:r>
      <w:bookmarkStart w:id="2" w:name="cbox15c1cbb33341d0"/>
      <w:r w:rsidRPr="00BB2DFC">
        <w:rPr>
          <w:rFonts w:ascii="Arial" w:hAnsi="Arial" w:cs="Arial"/>
        </w:rPr>
        <w:instrText xml:space="preserve"> FORMCHECKBOX </w:instrText>
      </w:r>
      <w:r w:rsidRPr="00BB2DFC">
        <w:rPr>
          <w:rFonts w:ascii="Arial" w:hAnsi="Arial" w:cs="Arial"/>
        </w:rPr>
      </w:r>
      <w:r w:rsidRPr="00BB2DFC">
        <w:rPr>
          <w:rFonts w:ascii="Arial" w:hAnsi="Arial" w:cs="Arial"/>
        </w:rPr>
        <w:fldChar w:fldCharType="separate"/>
      </w:r>
      <w:r w:rsidRPr="00BB2DFC">
        <w:rPr>
          <w:rFonts w:ascii="Arial" w:hAnsi="Arial" w:cs="Arial"/>
        </w:rPr>
        <w:fldChar w:fldCharType="end"/>
      </w:r>
      <w:bookmarkEnd w:id="2"/>
      <w:r w:rsidR="00E62F1B" w:rsidRPr="00BB2DFC">
        <w:rPr>
          <w:rFonts w:ascii="Arial" w:hAnsi="Arial" w:cs="Arial"/>
          <w:color w:val="000000"/>
          <w:sz w:val="18"/>
          <w:szCs w:val="18"/>
        </w:rPr>
        <w:t xml:space="preserve"> </w:t>
      </w:r>
      <w:r w:rsidRPr="00BB2DFC">
        <w:rPr>
          <w:rFonts w:ascii="Arial" w:hAnsi="Arial" w:cs="Arial"/>
          <w:color w:val="000000"/>
          <w:sz w:val="18"/>
          <w:szCs w:val="18"/>
        </w:rPr>
        <w:t>z naslednjimi podizvajalci (navedite samo firme): ________________________________</w:t>
      </w:r>
    </w:p>
    <w:p w14:paraId="348E5DDC" w14:textId="77777777" w:rsidR="000E2931" w:rsidRPr="00BB2DFC" w:rsidRDefault="0001464C" w:rsidP="00E3528A">
      <w:pPr>
        <w:spacing w:before="225" w:after="225" w:line="240" w:lineRule="auto"/>
        <w:jc w:val="both"/>
        <w:rPr>
          <w:rFonts w:ascii="Arial" w:hAnsi="Arial" w:cs="Arial"/>
        </w:rPr>
      </w:pPr>
      <w:r w:rsidRPr="00BB2DFC">
        <w:rPr>
          <w:rFonts w:ascii="Arial" w:hAnsi="Arial" w:cs="Arial"/>
        </w:rPr>
        <w:fldChar w:fldCharType="begin">
          <w:ffData>
            <w:name w:val="cbox15c1cbb3334502"/>
            <w:enabled/>
            <w:calcOnExit w:val="0"/>
            <w:checkBox>
              <w:sizeAuto/>
              <w:default w:val="0"/>
            </w:checkBox>
          </w:ffData>
        </w:fldChar>
      </w:r>
      <w:bookmarkStart w:id="3" w:name="cbox15c1cbb3334502"/>
      <w:r w:rsidRPr="00BB2DFC">
        <w:rPr>
          <w:rFonts w:ascii="Arial" w:hAnsi="Arial" w:cs="Arial"/>
        </w:rPr>
        <w:instrText xml:space="preserve"> FORMCHECKBOX </w:instrText>
      </w:r>
      <w:r w:rsidRPr="00BB2DFC">
        <w:rPr>
          <w:rFonts w:ascii="Arial" w:hAnsi="Arial" w:cs="Arial"/>
        </w:rPr>
      </w:r>
      <w:r w:rsidRPr="00BB2DFC">
        <w:rPr>
          <w:rFonts w:ascii="Arial" w:hAnsi="Arial" w:cs="Arial"/>
        </w:rPr>
        <w:fldChar w:fldCharType="separate"/>
      </w:r>
      <w:r w:rsidRPr="00BB2DFC">
        <w:rPr>
          <w:rFonts w:ascii="Arial" w:hAnsi="Arial" w:cs="Arial"/>
        </w:rPr>
        <w:fldChar w:fldCharType="end"/>
      </w:r>
      <w:bookmarkEnd w:id="3"/>
      <w:r w:rsidR="00E62F1B" w:rsidRPr="00BB2DFC">
        <w:rPr>
          <w:rFonts w:ascii="Arial" w:hAnsi="Arial" w:cs="Arial"/>
          <w:color w:val="000000"/>
          <w:sz w:val="18"/>
          <w:szCs w:val="18"/>
        </w:rPr>
        <w:t xml:space="preserve"> </w:t>
      </w:r>
      <w:r w:rsidRPr="00BB2DFC">
        <w:rPr>
          <w:rFonts w:ascii="Arial" w:hAnsi="Arial" w:cs="Arial"/>
          <w:color w:val="000000"/>
          <w:sz w:val="18"/>
          <w:szCs w:val="18"/>
        </w:rPr>
        <w:t>z uporabo zmogljivosti naslednjih subjektov (navedite samo firme): _____________________________</w:t>
      </w:r>
    </w:p>
    <w:p w14:paraId="54B38D93" w14:textId="77777777" w:rsidR="000E2931" w:rsidRPr="00BB2DFC" w:rsidRDefault="0001464C">
      <w:pPr>
        <w:spacing w:before="225" w:after="225" w:line="240" w:lineRule="auto"/>
        <w:jc w:val="both"/>
        <w:rPr>
          <w:rFonts w:ascii="Arial" w:hAnsi="Arial" w:cs="Arial"/>
        </w:rPr>
      </w:pPr>
      <w:r w:rsidRPr="00BB2DFC">
        <w:rPr>
          <w:rFonts w:ascii="Arial" w:hAnsi="Arial" w:cs="Arial"/>
          <w:color w:val="000000"/>
          <w:sz w:val="18"/>
          <w:szCs w:val="18"/>
        </w:rPr>
        <w:t> </w:t>
      </w:r>
      <w:r w:rsidRPr="00BB2DFC">
        <w:rPr>
          <w:rFonts w:ascii="Arial" w:hAnsi="Arial" w:cs="Arial"/>
          <w:b/>
          <w:bCs/>
          <w:color w:val="000000"/>
          <w:sz w:val="18"/>
          <w:szCs w:val="18"/>
        </w:rPr>
        <w:t>II. Ponudbena cena </w:t>
      </w:r>
    </w:p>
    <w:tbl>
      <w:tblPr>
        <w:tblStyle w:val="NormalTablePHPDOCX"/>
        <w:tblW w:w="5000" w:type="pct"/>
        <w:tblInd w:w="108" w:type="dxa"/>
        <w:tblLook w:val="04A0" w:firstRow="1" w:lastRow="0" w:firstColumn="1" w:lastColumn="0" w:noHBand="0" w:noVBand="1"/>
      </w:tblPr>
      <w:tblGrid>
        <w:gridCol w:w="1135"/>
        <w:gridCol w:w="3685"/>
        <w:gridCol w:w="1701"/>
        <w:gridCol w:w="1133"/>
        <w:gridCol w:w="1632"/>
      </w:tblGrid>
      <w:tr w:rsidR="000E2931" w:rsidRPr="00BB2DFC" w14:paraId="0C267A42" w14:textId="77777777" w:rsidTr="00545DCC">
        <w:tc>
          <w:tcPr>
            <w:tcW w:w="61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74B1347" w14:textId="77777777" w:rsidR="000E2931" w:rsidRPr="00BB2DFC" w:rsidRDefault="00E74DBE" w:rsidP="00E74DBE">
            <w:pPr>
              <w:jc w:val="center"/>
              <w:rPr>
                <w:rFonts w:ascii="Arial" w:hAnsi="Arial" w:cs="Arial"/>
              </w:rPr>
            </w:pPr>
            <w:r w:rsidRPr="00BB2DFC">
              <w:rPr>
                <w:rFonts w:ascii="Arial" w:hAnsi="Arial" w:cs="Arial"/>
                <w:b/>
                <w:bCs/>
                <w:color w:val="000000"/>
                <w:position w:val="-2"/>
                <w:sz w:val="18"/>
                <w:szCs w:val="18"/>
                <w:shd w:val="clear" w:color="auto" w:fill="D1D1D1"/>
              </w:rPr>
              <w:t>Sklop</w:t>
            </w:r>
          </w:p>
        </w:tc>
        <w:tc>
          <w:tcPr>
            <w:tcW w:w="198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62F3A38" w14:textId="77777777" w:rsidR="000E2931" w:rsidRPr="00BB2DFC" w:rsidRDefault="0001464C">
            <w:pPr>
              <w:jc w:val="center"/>
              <w:rPr>
                <w:rFonts w:ascii="Arial" w:hAnsi="Arial" w:cs="Arial"/>
              </w:rPr>
            </w:pPr>
            <w:r w:rsidRPr="00BB2DFC">
              <w:rPr>
                <w:rFonts w:ascii="Arial" w:hAnsi="Arial" w:cs="Arial"/>
                <w:b/>
                <w:bCs/>
                <w:color w:val="000000"/>
                <w:position w:val="-2"/>
                <w:sz w:val="18"/>
                <w:szCs w:val="18"/>
                <w:shd w:val="clear" w:color="auto" w:fill="D1D1D1"/>
              </w:rPr>
              <w:t>Opis</w:t>
            </w:r>
          </w:p>
        </w:tc>
        <w:tc>
          <w:tcPr>
            <w:tcW w:w="91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CD975B9" w14:textId="77777777" w:rsidR="000E2931" w:rsidRPr="00BB2DFC" w:rsidRDefault="0001464C">
            <w:pPr>
              <w:jc w:val="center"/>
              <w:rPr>
                <w:rFonts w:ascii="Arial" w:hAnsi="Arial" w:cs="Arial"/>
              </w:rPr>
            </w:pPr>
            <w:r w:rsidRPr="00BB2DFC">
              <w:rPr>
                <w:rFonts w:ascii="Arial" w:hAnsi="Arial" w:cs="Arial"/>
                <w:b/>
                <w:bCs/>
                <w:color w:val="000000"/>
                <w:position w:val="-2"/>
                <w:sz w:val="18"/>
                <w:szCs w:val="18"/>
                <w:shd w:val="clear" w:color="auto" w:fill="D1D1D1"/>
              </w:rPr>
              <w:t>Vrednost brez DDV</w:t>
            </w:r>
          </w:p>
        </w:tc>
        <w:tc>
          <w:tcPr>
            <w:tcW w:w="61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D860BF3" w14:textId="77777777" w:rsidR="000E2931" w:rsidRPr="00BB2DFC" w:rsidRDefault="0001464C">
            <w:pPr>
              <w:jc w:val="center"/>
              <w:rPr>
                <w:rFonts w:ascii="Arial" w:hAnsi="Arial" w:cs="Arial"/>
              </w:rPr>
            </w:pPr>
            <w:r w:rsidRPr="00BB2DFC">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A857000" w14:textId="77777777" w:rsidR="000E2931" w:rsidRPr="00BB2DFC" w:rsidRDefault="0001464C">
            <w:pPr>
              <w:jc w:val="center"/>
              <w:rPr>
                <w:rFonts w:ascii="Arial" w:hAnsi="Arial" w:cs="Arial"/>
              </w:rPr>
            </w:pPr>
            <w:r w:rsidRPr="00BB2DFC">
              <w:rPr>
                <w:rFonts w:ascii="Arial" w:hAnsi="Arial" w:cs="Arial"/>
                <w:b/>
                <w:bCs/>
                <w:color w:val="000000"/>
                <w:position w:val="-2"/>
                <w:sz w:val="18"/>
                <w:szCs w:val="18"/>
                <w:shd w:val="clear" w:color="auto" w:fill="D1D1D1"/>
              </w:rPr>
              <w:t>Vrednost z DDV</w:t>
            </w:r>
          </w:p>
        </w:tc>
      </w:tr>
      <w:tr w:rsidR="00E74DBE" w:rsidRPr="00BB2DFC" w14:paraId="1B6C0E44" w14:textId="77777777" w:rsidTr="00545DCC">
        <w:tc>
          <w:tcPr>
            <w:tcW w:w="6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2CE9AD" w14:textId="77777777" w:rsidR="00E74DBE" w:rsidRPr="00BB2DFC" w:rsidRDefault="00E74DBE" w:rsidP="00E74DBE">
            <w:pPr>
              <w:jc w:val="center"/>
              <w:rPr>
                <w:rFonts w:ascii="Arial" w:hAnsi="Arial" w:cs="Arial"/>
                <w:sz w:val="18"/>
                <w:szCs w:val="18"/>
              </w:rPr>
            </w:pPr>
            <w:r w:rsidRPr="00BB2DFC">
              <w:rPr>
                <w:rFonts w:ascii="Arial" w:hAnsi="Arial" w:cs="Arial"/>
                <w:sz w:val="18"/>
                <w:szCs w:val="18"/>
              </w:rPr>
              <w:t>1</w:t>
            </w:r>
          </w:p>
        </w:tc>
        <w:tc>
          <w:tcPr>
            <w:tcW w:w="198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0D786D" w14:textId="77777777" w:rsidR="00E74DBE" w:rsidRPr="00BB2DFC" w:rsidRDefault="00FF3D12" w:rsidP="00FF3D12">
            <w:pPr>
              <w:rPr>
                <w:rFonts w:ascii="Arial" w:hAnsi="Arial" w:cs="Arial"/>
                <w:color w:val="000000"/>
                <w:position w:val="-2"/>
                <w:sz w:val="18"/>
                <w:szCs w:val="18"/>
                <w:highlight w:val="yellow"/>
              </w:rPr>
            </w:pPr>
            <w:r w:rsidRPr="00913977">
              <w:rPr>
                <w:rFonts w:ascii="Arial" w:hAnsi="Arial" w:cs="Arial"/>
                <w:color w:val="000000"/>
                <w:position w:val="-2"/>
                <w:sz w:val="18"/>
                <w:szCs w:val="18"/>
              </w:rPr>
              <w:t>TELE</w:t>
            </w:r>
            <w:r w:rsidR="00E74DBE" w:rsidRPr="00913977">
              <w:rPr>
                <w:rFonts w:ascii="Arial" w:hAnsi="Arial" w:cs="Arial"/>
                <w:color w:val="000000"/>
                <w:position w:val="-2"/>
                <w:sz w:val="18"/>
                <w:szCs w:val="18"/>
              </w:rPr>
              <w:t xml:space="preserve">KOMUNIKACIJSKA </w:t>
            </w:r>
            <w:r w:rsidRPr="00913977">
              <w:rPr>
                <w:rFonts w:ascii="Arial" w:hAnsi="Arial" w:cs="Arial"/>
                <w:color w:val="000000"/>
                <w:position w:val="-2"/>
                <w:sz w:val="18"/>
                <w:szCs w:val="18"/>
              </w:rPr>
              <w:t>SREDSTVA IN NAPRAVE</w:t>
            </w:r>
          </w:p>
        </w:tc>
        <w:tc>
          <w:tcPr>
            <w:tcW w:w="91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D1BAA0" w14:textId="77777777" w:rsidR="00E74DBE" w:rsidRPr="00BB2DFC" w:rsidRDefault="00E74DBE" w:rsidP="00E74DBE">
            <w:pPr>
              <w:rPr>
                <w:rFonts w:ascii="Arial" w:hAnsi="Arial" w:cs="Arial"/>
                <w:sz w:val="18"/>
                <w:szCs w:val="18"/>
              </w:rPr>
            </w:pPr>
          </w:p>
        </w:tc>
        <w:tc>
          <w:tcPr>
            <w:tcW w:w="61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F15B79" w14:textId="77777777" w:rsidR="00E74DBE" w:rsidRPr="00BB2DFC" w:rsidRDefault="00E74DBE" w:rsidP="00E74DBE">
            <w:pPr>
              <w:rPr>
                <w:rFonts w:ascii="Arial" w:hAnsi="Arial" w:cs="Arial"/>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4F1882" w14:textId="77777777" w:rsidR="00E74DBE" w:rsidRPr="00BB2DFC" w:rsidRDefault="00E74DBE" w:rsidP="00E74DBE">
            <w:pPr>
              <w:rPr>
                <w:rFonts w:ascii="Arial" w:hAnsi="Arial" w:cs="Arial"/>
                <w:sz w:val="18"/>
                <w:szCs w:val="18"/>
              </w:rPr>
            </w:pPr>
          </w:p>
        </w:tc>
      </w:tr>
      <w:tr w:rsidR="00E74DBE" w:rsidRPr="00BB2DFC" w14:paraId="2B1F2161" w14:textId="77777777" w:rsidTr="00545DCC">
        <w:tc>
          <w:tcPr>
            <w:tcW w:w="6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6C14C8" w14:textId="77777777" w:rsidR="00E74DBE" w:rsidRPr="00BB2DFC" w:rsidRDefault="00E74DBE" w:rsidP="00E74DBE">
            <w:pPr>
              <w:jc w:val="center"/>
              <w:rPr>
                <w:rFonts w:ascii="Arial" w:hAnsi="Arial" w:cs="Arial"/>
                <w:sz w:val="18"/>
                <w:szCs w:val="18"/>
              </w:rPr>
            </w:pPr>
            <w:r w:rsidRPr="00BB2DFC">
              <w:rPr>
                <w:rFonts w:ascii="Arial" w:hAnsi="Arial" w:cs="Arial"/>
                <w:sz w:val="18"/>
                <w:szCs w:val="18"/>
              </w:rPr>
              <w:t>2</w:t>
            </w:r>
          </w:p>
        </w:tc>
        <w:tc>
          <w:tcPr>
            <w:tcW w:w="198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65FA79" w14:textId="77777777" w:rsidR="00E74DBE" w:rsidRPr="00913977" w:rsidRDefault="00FF3D12" w:rsidP="00E74DBE">
            <w:pPr>
              <w:rPr>
                <w:rFonts w:ascii="Arial" w:hAnsi="Arial" w:cs="Arial"/>
                <w:color w:val="000000"/>
                <w:position w:val="-2"/>
                <w:sz w:val="18"/>
                <w:szCs w:val="18"/>
              </w:rPr>
            </w:pPr>
            <w:r w:rsidRPr="00913977">
              <w:rPr>
                <w:rFonts w:ascii="Arial" w:hAnsi="Arial" w:cs="Arial"/>
                <w:color w:val="000000"/>
                <w:position w:val="-2"/>
                <w:sz w:val="18"/>
                <w:szCs w:val="18"/>
              </w:rPr>
              <w:t>DELOVNE NAPRAVE IN OPREMA</w:t>
            </w:r>
          </w:p>
        </w:tc>
        <w:tc>
          <w:tcPr>
            <w:tcW w:w="91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46C82E" w14:textId="77777777" w:rsidR="00E74DBE" w:rsidRPr="00BB2DFC" w:rsidRDefault="00E74DBE" w:rsidP="00E74DBE">
            <w:pPr>
              <w:rPr>
                <w:rFonts w:ascii="Arial" w:hAnsi="Arial" w:cs="Arial"/>
                <w:sz w:val="18"/>
                <w:szCs w:val="18"/>
              </w:rPr>
            </w:pPr>
          </w:p>
        </w:tc>
        <w:tc>
          <w:tcPr>
            <w:tcW w:w="61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7A467B" w14:textId="77777777" w:rsidR="00E74DBE" w:rsidRPr="00BB2DFC" w:rsidRDefault="00E74DBE" w:rsidP="00E74DBE">
            <w:pPr>
              <w:rPr>
                <w:rFonts w:ascii="Arial" w:hAnsi="Arial" w:cs="Arial"/>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EEB83F" w14:textId="77777777" w:rsidR="00E74DBE" w:rsidRPr="00BB2DFC" w:rsidRDefault="00E74DBE" w:rsidP="00E74DBE">
            <w:pPr>
              <w:rPr>
                <w:rFonts w:ascii="Arial" w:hAnsi="Arial" w:cs="Arial"/>
                <w:sz w:val="18"/>
                <w:szCs w:val="18"/>
              </w:rPr>
            </w:pPr>
          </w:p>
        </w:tc>
      </w:tr>
      <w:tr w:rsidR="00E74DBE" w:rsidRPr="00BB2DFC" w14:paraId="25CDDD6A" w14:textId="77777777" w:rsidTr="00545DCC">
        <w:tc>
          <w:tcPr>
            <w:tcW w:w="6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504D91" w14:textId="77777777" w:rsidR="00E74DBE" w:rsidRPr="00BB2DFC" w:rsidRDefault="00E74DBE" w:rsidP="00E74DBE">
            <w:pPr>
              <w:jc w:val="center"/>
              <w:rPr>
                <w:rFonts w:ascii="Arial" w:hAnsi="Arial" w:cs="Arial"/>
                <w:sz w:val="18"/>
                <w:szCs w:val="18"/>
              </w:rPr>
            </w:pPr>
            <w:r w:rsidRPr="00BB2DFC">
              <w:rPr>
                <w:rFonts w:ascii="Arial" w:hAnsi="Arial" w:cs="Arial"/>
                <w:sz w:val="18"/>
                <w:szCs w:val="18"/>
              </w:rPr>
              <w:t>3</w:t>
            </w:r>
          </w:p>
        </w:tc>
        <w:tc>
          <w:tcPr>
            <w:tcW w:w="198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BCB0E1" w14:textId="77777777" w:rsidR="00E74DBE" w:rsidRPr="00913977" w:rsidRDefault="00FF3D12" w:rsidP="00E74DBE">
            <w:pPr>
              <w:rPr>
                <w:rFonts w:ascii="Arial" w:hAnsi="Arial" w:cs="Arial"/>
                <w:color w:val="000000"/>
                <w:position w:val="-2"/>
                <w:sz w:val="18"/>
                <w:szCs w:val="18"/>
              </w:rPr>
            </w:pPr>
            <w:r w:rsidRPr="00913977">
              <w:rPr>
                <w:rFonts w:ascii="Arial" w:hAnsi="Arial" w:cs="Arial"/>
                <w:color w:val="000000"/>
                <w:position w:val="-2"/>
                <w:sz w:val="18"/>
                <w:szCs w:val="18"/>
              </w:rPr>
              <w:t>ČOLN ZA REŠEVANJE NA VODI</w:t>
            </w:r>
          </w:p>
        </w:tc>
        <w:tc>
          <w:tcPr>
            <w:tcW w:w="91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DA9596" w14:textId="77777777" w:rsidR="00E74DBE" w:rsidRPr="00BB2DFC" w:rsidRDefault="00E74DBE" w:rsidP="00E74DBE">
            <w:pPr>
              <w:rPr>
                <w:rFonts w:ascii="Arial" w:hAnsi="Arial" w:cs="Arial"/>
                <w:sz w:val="18"/>
                <w:szCs w:val="18"/>
              </w:rPr>
            </w:pPr>
          </w:p>
        </w:tc>
        <w:tc>
          <w:tcPr>
            <w:tcW w:w="61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A95A10" w14:textId="77777777" w:rsidR="00E74DBE" w:rsidRPr="00BB2DFC" w:rsidRDefault="00E74DBE" w:rsidP="00E74DBE">
            <w:pPr>
              <w:rPr>
                <w:rFonts w:ascii="Arial" w:hAnsi="Arial" w:cs="Arial"/>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F0BEA0" w14:textId="77777777" w:rsidR="00E74DBE" w:rsidRPr="00BB2DFC" w:rsidRDefault="00E74DBE" w:rsidP="00E74DBE">
            <w:pPr>
              <w:rPr>
                <w:rFonts w:ascii="Arial" w:hAnsi="Arial" w:cs="Arial"/>
                <w:sz w:val="18"/>
                <w:szCs w:val="18"/>
              </w:rPr>
            </w:pPr>
          </w:p>
        </w:tc>
      </w:tr>
      <w:tr w:rsidR="00AC380D" w:rsidRPr="00BB2DFC" w14:paraId="4D138879" w14:textId="77777777" w:rsidTr="00545DCC">
        <w:tc>
          <w:tcPr>
            <w:tcW w:w="6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B3E474" w14:textId="77777777" w:rsidR="00AC380D" w:rsidRPr="00BB2DFC" w:rsidRDefault="00AC380D" w:rsidP="00E74DBE">
            <w:pPr>
              <w:jc w:val="center"/>
              <w:rPr>
                <w:rFonts w:ascii="Arial" w:hAnsi="Arial" w:cs="Arial"/>
                <w:sz w:val="18"/>
                <w:szCs w:val="18"/>
              </w:rPr>
            </w:pPr>
            <w:r w:rsidRPr="00BB2DFC">
              <w:rPr>
                <w:rFonts w:ascii="Arial" w:hAnsi="Arial" w:cs="Arial"/>
                <w:sz w:val="18"/>
                <w:szCs w:val="18"/>
              </w:rPr>
              <w:t>4</w:t>
            </w:r>
          </w:p>
        </w:tc>
        <w:tc>
          <w:tcPr>
            <w:tcW w:w="198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5011C7" w14:textId="77777777" w:rsidR="00AC380D" w:rsidRPr="00913977" w:rsidRDefault="00FF3D12" w:rsidP="00E74DBE">
            <w:pPr>
              <w:rPr>
                <w:rFonts w:ascii="Arial" w:hAnsi="Arial" w:cs="Arial"/>
                <w:color w:val="000000"/>
                <w:position w:val="-2"/>
                <w:sz w:val="18"/>
                <w:szCs w:val="18"/>
              </w:rPr>
            </w:pPr>
            <w:r w:rsidRPr="00913977">
              <w:rPr>
                <w:rFonts w:ascii="Arial" w:hAnsi="Arial" w:cs="Arial"/>
                <w:color w:val="000000"/>
                <w:position w:val="-2"/>
                <w:sz w:val="18"/>
                <w:szCs w:val="18"/>
              </w:rPr>
              <w:t>OPREMA ZA VIRTUALNO USPOSABLJANJE</w:t>
            </w:r>
          </w:p>
        </w:tc>
        <w:tc>
          <w:tcPr>
            <w:tcW w:w="91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C6DEC1" w14:textId="77777777" w:rsidR="00AC380D" w:rsidRPr="00BB2DFC" w:rsidRDefault="00AC380D" w:rsidP="00E74DBE">
            <w:pPr>
              <w:rPr>
                <w:rFonts w:ascii="Arial" w:hAnsi="Arial" w:cs="Arial"/>
                <w:sz w:val="18"/>
                <w:szCs w:val="18"/>
              </w:rPr>
            </w:pPr>
          </w:p>
        </w:tc>
        <w:tc>
          <w:tcPr>
            <w:tcW w:w="61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5C5552" w14:textId="77777777" w:rsidR="00AC380D" w:rsidRPr="00BB2DFC" w:rsidRDefault="00AC380D" w:rsidP="00E74DBE">
            <w:pPr>
              <w:rPr>
                <w:rFonts w:ascii="Arial" w:hAnsi="Arial" w:cs="Arial"/>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42285E" w14:textId="77777777" w:rsidR="00AC380D" w:rsidRPr="00BB2DFC" w:rsidRDefault="00AC380D" w:rsidP="00E74DBE">
            <w:pPr>
              <w:rPr>
                <w:rFonts w:ascii="Arial" w:hAnsi="Arial" w:cs="Arial"/>
                <w:sz w:val="18"/>
                <w:szCs w:val="18"/>
              </w:rPr>
            </w:pPr>
          </w:p>
        </w:tc>
      </w:tr>
      <w:tr w:rsidR="00AC380D" w:rsidRPr="00BB2DFC" w14:paraId="12D92519" w14:textId="77777777" w:rsidTr="00545DCC">
        <w:tc>
          <w:tcPr>
            <w:tcW w:w="6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675A22" w14:textId="77777777" w:rsidR="00AC380D" w:rsidRPr="00BB2DFC" w:rsidRDefault="00AC380D" w:rsidP="00E74DBE">
            <w:pPr>
              <w:jc w:val="center"/>
              <w:rPr>
                <w:rFonts w:ascii="Arial" w:hAnsi="Arial" w:cs="Arial"/>
                <w:sz w:val="18"/>
                <w:szCs w:val="18"/>
              </w:rPr>
            </w:pPr>
            <w:r w:rsidRPr="00BB2DFC">
              <w:rPr>
                <w:rFonts w:ascii="Arial" w:hAnsi="Arial" w:cs="Arial"/>
                <w:sz w:val="18"/>
                <w:szCs w:val="18"/>
              </w:rPr>
              <w:t>5</w:t>
            </w:r>
          </w:p>
        </w:tc>
        <w:tc>
          <w:tcPr>
            <w:tcW w:w="198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F98B76" w14:textId="77777777" w:rsidR="00AC380D" w:rsidRPr="00913977" w:rsidRDefault="00FF3D12" w:rsidP="00E74DBE">
            <w:pPr>
              <w:rPr>
                <w:rFonts w:ascii="Arial" w:hAnsi="Arial" w:cs="Arial"/>
                <w:color w:val="000000"/>
                <w:position w:val="-2"/>
                <w:sz w:val="18"/>
                <w:szCs w:val="18"/>
              </w:rPr>
            </w:pPr>
            <w:r w:rsidRPr="00913977">
              <w:rPr>
                <w:rFonts w:ascii="Arial" w:hAnsi="Arial" w:cs="Arial"/>
                <w:color w:val="000000"/>
                <w:position w:val="-2"/>
                <w:sz w:val="18"/>
                <w:szCs w:val="18"/>
              </w:rPr>
              <w:t>BREZPILOTNI ZRAKOPLOV</w:t>
            </w:r>
          </w:p>
        </w:tc>
        <w:tc>
          <w:tcPr>
            <w:tcW w:w="91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682827" w14:textId="77777777" w:rsidR="00AC380D" w:rsidRPr="00BB2DFC" w:rsidRDefault="00AC380D" w:rsidP="00E74DBE">
            <w:pPr>
              <w:rPr>
                <w:rFonts w:ascii="Arial" w:hAnsi="Arial" w:cs="Arial"/>
                <w:sz w:val="18"/>
                <w:szCs w:val="18"/>
              </w:rPr>
            </w:pPr>
          </w:p>
        </w:tc>
        <w:tc>
          <w:tcPr>
            <w:tcW w:w="61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D92FF7" w14:textId="77777777" w:rsidR="00AC380D" w:rsidRPr="00BB2DFC" w:rsidRDefault="00AC380D" w:rsidP="00E74DBE">
            <w:pPr>
              <w:rPr>
                <w:rFonts w:ascii="Arial" w:hAnsi="Arial" w:cs="Arial"/>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1201BB" w14:textId="77777777" w:rsidR="00AC380D" w:rsidRPr="00BB2DFC" w:rsidRDefault="00AC380D" w:rsidP="00E74DBE">
            <w:pPr>
              <w:rPr>
                <w:rFonts w:ascii="Arial" w:hAnsi="Arial" w:cs="Arial"/>
                <w:sz w:val="18"/>
                <w:szCs w:val="18"/>
              </w:rPr>
            </w:pPr>
          </w:p>
        </w:tc>
      </w:tr>
    </w:tbl>
    <w:p w14:paraId="2F70F278" w14:textId="77777777" w:rsidR="000E2931" w:rsidRPr="00BB2DFC" w:rsidRDefault="0001464C">
      <w:pPr>
        <w:spacing w:before="225" w:after="225" w:line="240" w:lineRule="auto"/>
        <w:jc w:val="both"/>
        <w:rPr>
          <w:rFonts w:ascii="Arial" w:hAnsi="Arial" w:cs="Arial"/>
        </w:rPr>
      </w:pPr>
      <w:r w:rsidRPr="00BB2DFC">
        <w:rPr>
          <w:rFonts w:ascii="Arial" w:hAnsi="Arial" w:cs="Arial"/>
          <w:color w:val="000000"/>
          <w:sz w:val="18"/>
          <w:szCs w:val="18"/>
        </w:rPr>
        <w:t>Zavezujemo se, da bomo vsa dela izvršili skladno z zahtevami naročnika, najkasneje v roku določenem</w:t>
      </w:r>
      <w:r w:rsidR="00763F1C" w:rsidRPr="00BB2DFC">
        <w:rPr>
          <w:rFonts w:ascii="Arial" w:hAnsi="Arial" w:cs="Arial"/>
          <w:color w:val="000000"/>
          <w:sz w:val="18"/>
          <w:szCs w:val="18"/>
        </w:rPr>
        <w:t xml:space="preserve"> v razpisni dokumentaciji.</w:t>
      </w:r>
    </w:p>
    <w:p w14:paraId="1B12BCE3" w14:textId="77777777" w:rsidR="005A3204" w:rsidRPr="00BB2DFC" w:rsidRDefault="0001464C">
      <w:pPr>
        <w:spacing w:before="225" w:after="225" w:line="240" w:lineRule="auto"/>
        <w:jc w:val="both"/>
        <w:rPr>
          <w:rFonts w:ascii="Arial" w:hAnsi="Arial" w:cs="Arial"/>
          <w:color w:val="000000"/>
          <w:sz w:val="18"/>
          <w:szCs w:val="18"/>
        </w:rPr>
      </w:pPr>
      <w:r w:rsidRPr="00BB2DFC">
        <w:rPr>
          <w:rFonts w:ascii="Arial" w:hAnsi="Arial" w:cs="Arial"/>
          <w:b/>
          <w:bCs/>
          <w:color w:val="000000"/>
          <w:sz w:val="18"/>
          <w:szCs w:val="18"/>
        </w:rPr>
        <w:lastRenderedPageBreak/>
        <w:t>III. Rok veljavnosti ponudb</w:t>
      </w:r>
      <w:r w:rsidR="00724D75" w:rsidRPr="00BB2DFC">
        <w:rPr>
          <w:rFonts w:ascii="Arial" w:hAnsi="Arial" w:cs="Arial"/>
          <w:color w:val="000000"/>
          <w:sz w:val="18"/>
          <w:szCs w:val="18"/>
        </w:rPr>
        <w:t xml:space="preserve">e: </w:t>
      </w:r>
      <w:r w:rsidRPr="00BB2DFC">
        <w:rPr>
          <w:rFonts w:ascii="Arial" w:hAnsi="Arial" w:cs="Arial"/>
          <w:color w:val="000000"/>
          <w:sz w:val="18"/>
          <w:szCs w:val="18"/>
        </w:rPr>
        <w:t xml:space="preserve">Ponudba velja najmanj </w:t>
      </w:r>
      <w:r w:rsidR="000320C6" w:rsidRPr="00BB2DFC">
        <w:rPr>
          <w:rFonts w:ascii="Arial" w:hAnsi="Arial" w:cs="Arial"/>
          <w:color w:val="000000"/>
          <w:sz w:val="18"/>
          <w:szCs w:val="18"/>
        </w:rPr>
        <w:t>6</w:t>
      </w:r>
      <w:r w:rsidRPr="00BB2DFC">
        <w:rPr>
          <w:rFonts w:ascii="Arial" w:hAnsi="Arial" w:cs="Arial"/>
          <w:color w:val="000000"/>
          <w:sz w:val="18"/>
          <w:szCs w:val="18"/>
        </w:rPr>
        <w:t>0 dni od roka za predložitev ponudb.</w:t>
      </w:r>
      <w:r w:rsidR="000320C6" w:rsidRPr="00BB2DFC">
        <w:rPr>
          <w:rFonts w:ascii="Arial" w:hAnsi="Arial" w:cs="Arial"/>
          <w:color w:val="000000"/>
          <w:sz w:val="18"/>
          <w:szCs w:val="18"/>
        </w:rPr>
        <w:t xml:space="preserve"> </w:t>
      </w:r>
    </w:p>
    <w:p w14:paraId="38E51B65" w14:textId="77777777" w:rsidR="000E2931" w:rsidRPr="00BB2DFC" w:rsidRDefault="0001464C">
      <w:pPr>
        <w:spacing w:before="225" w:after="225" w:line="240" w:lineRule="auto"/>
        <w:jc w:val="both"/>
        <w:rPr>
          <w:rFonts w:ascii="Arial" w:hAnsi="Arial" w:cs="Arial"/>
        </w:rPr>
      </w:pPr>
      <w:r w:rsidRPr="00BB2DFC">
        <w:rPr>
          <w:rFonts w:ascii="Arial" w:hAnsi="Arial" w:cs="Arial"/>
          <w:color w:val="000000"/>
          <w:sz w:val="18"/>
          <w:szCs w:val="18"/>
        </w:rPr>
        <w:t>Ponudba mora biti veljavna najmanj do navedenega roka. Prekratka veljavnost ponudbe pom</w:t>
      </w:r>
      <w:r w:rsidR="00001E01">
        <w:rPr>
          <w:rFonts w:ascii="Arial" w:hAnsi="Arial" w:cs="Arial"/>
          <w:color w:val="000000"/>
          <w:sz w:val="18"/>
          <w:szCs w:val="18"/>
        </w:rPr>
        <w:t>eni razlog za zavrnitev ponudbe.</w:t>
      </w:r>
    </w:p>
    <w:p w14:paraId="4858BDBE" w14:textId="77777777" w:rsidR="000E2931" w:rsidRPr="00BB2DFC" w:rsidRDefault="0001464C">
      <w:pPr>
        <w:spacing w:before="225" w:after="225" w:line="240" w:lineRule="auto"/>
        <w:jc w:val="both"/>
        <w:rPr>
          <w:rFonts w:ascii="Arial" w:hAnsi="Arial" w:cs="Arial"/>
        </w:rPr>
      </w:pPr>
      <w:r w:rsidRPr="00BB2DFC">
        <w:rPr>
          <w:rFonts w:ascii="Arial" w:hAnsi="Arial" w:cs="Arial"/>
          <w:b/>
          <w:bCs/>
          <w:color w:val="000000"/>
          <w:sz w:val="18"/>
          <w:szCs w:val="18"/>
        </w:rPr>
        <w:t>IV. Podatki o plačilu </w:t>
      </w:r>
    </w:p>
    <w:p w14:paraId="0F7409E1" w14:textId="77777777" w:rsidR="007726F6" w:rsidRPr="00BB2DFC" w:rsidRDefault="002D4C8F" w:rsidP="002D4C8F">
      <w:pPr>
        <w:spacing w:before="225" w:after="225" w:line="240" w:lineRule="auto"/>
        <w:jc w:val="both"/>
        <w:rPr>
          <w:rFonts w:ascii="Arial" w:hAnsi="Arial" w:cs="Arial"/>
          <w:color w:val="000000"/>
          <w:sz w:val="18"/>
          <w:szCs w:val="18"/>
        </w:rPr>
      </w:pPr>
      <w:r w:rsidRPr="00BB2DFC">
        <w:rPr>
          <w:rFonts w:ascii="Arial" w:hAnsi="Arial" w:cs="Arial"/>
          <w:color w:val="000000"/>
          <w:sz w:val="18"/>
          <w:szCs w:val="18"/>
        </w:rPr>
        <w:t>Plačila se opravijo na podlagi izdanih računov</w:t>
      </w:r>
      <w:r w:rsidR="006374EB">
        <w:rPr>
          <w:rFonts w:ascii="Arial" w:hAnsi="Arial" w:cs="Arial"/>
          <w:color w:val="000000"/>
          <w:sz w:val="18"/>
          <w:szCs w:val="18"/>
        </w:rPr>
        <w:t>. Rok plačila je</w:t>
      </w:r>
      <w:r w:rsidR="00BD104F">
        <w:rPr>
          <w:rFonts w:ascii="Arial" w:hAnsi="Arial" w:cs="Arial"/>
          <w:color w:val="000000"/>
          <w:sz w:val="18"/>
          <w:szCs w:val="18"/>
        </w:rPr>
        <w:t xml:space="preserve"> 30 dni od</w:t>
      </w:r>
      <w:r w:rsidRPr="00BB2DFC">
        <w:rPr>
          <w:rFonts w:ascii="Arial" w:hAnsi="Arial" w:cs="Arial"/>
          <w:color w:val="000000"/>
          <w:sz w:val="18"/>
          <w:szCs w:val="18"/>
        </w:rPr>
        <w:t xml:space="preserve"> </w:t>
      </w:r>
      <w:r w:rsidR="006374EB">
        <w:rPr>
          <w:rFonts w:ascii="Arial" w:hAnsi="Arial" w:cs="Arial"/>
          <w:color w:val="000000"/>
          <w:sz w:val="18"/>
          <w:szCs w:val="18"/>
        </w:rPr>
        <w:t xml:space="preserve">datuma </w:t>
      </w:r>
      <w:r w:rsidRPr="00BB2DFC">
        <w:rPr>
          <w:rFonts w:ascii="Arial" w:hAnsi="Arial" w:cs="Arial"/>
          <w:color w:val="000000"/>
          <w:sz w:val="18"/>
          <w:szCs w:val="18"/>
        </w:rPr>
        <w:t>prejema račun</w:t>
      </w:r>
      <w:r w:rsidR="00937C76">
        <w:rPr>
          <w:rFonts w:ascii="Arial" w:hAnsi="Arial" w:cs="Arial"/>
          <w:color w:val="000000"/>
          <w:sz w:val="18"/>
          <w:szCs w:val="18"/>
        </w:rPr>
        <w:t>ov</w:t>
      </w:r>
      <w:r w:rsidR="006374EB">
        <w:rPr>
          <w:rFonts w:ascii="Arial" w:hAnsi="Arial" w:cs="Arial"/>
          <w:color w:val="000000"/>
          <w:sz w:val="18"/>
          <w:szCs w:val="18"/>
        </w:rPr>
        <w:t xml:space="preserve"> na strani naročnika</w:t>
      </w:r>
      <w:r w:rsidRPr="00BB2DFC">
        <w:rPr>
          <w:rFonts w:ascii="Arial" w:hAnsi="Arial" w:cs="Arial"/>
          <w:color w:val="000000"/>
          <w:sz w:val="18"/>
          <w:szCs w:val="18"/>
        </w:rPr>
        <w:t>. Če naročnik izpodbija del zneska, je dolžan plačati nesporni del zneska. Roki plačil podizvajalcem so enaki kot za izvajalca.</w:t>
      </w:r>
      <w:r w:rsidR="00435CEB" w:rsidRPr="00BB2DFC">
        <w:rPr>
          <w:rFonts w:ascii="Arial" w:hAnsi="Arial" w:cs="Arial"/>
          <w:color w:val="000000"/>
          <w:sz w:val="18"/>
          <w:szCs w:val="18"/>
        </w:rPr>
        <w:t xml:space="preserve"> </w:t>
      </w:r>
      <w:r w:rsidRPr="00BB2DFC">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71ABA6C5" w14:textId="77777777" w:rsidR="000E2931" w:rsidRPr="00BB2DFC" w:rsidRDefault="0001464C" w:rsidP="007726F6">
      <w:pPr>
        <w:spacing w:before="225" w:after="225" w:line="240" w:lineRule="auto"/>
        <w:jc w:val="both"/>
        <w:rPr>
          <w:rFonts w:ascii="Arial" w:hAnsi="Arial" w:cs="Arial"/>
        </w:rPr>
      </w:pPr>
      <w:r w:rsidRPr="00BB2DFC">
        <w:rPr>
          <w:rFonts w:ascii="Arial" w:hAnsi="Arial" w:cs="Arial"/>
          <w:b/>
          <w:bCs/>
          <w:color w:val="000000"/>
          <w:sz w:val="18"/>
          <w:szCs w:val="18"/>
        </w:rPr>
        <w:t>V. Podatki o gospodarskem subjektu</w:t>
      </w:r>
      <w:r w:rsidR="00BA79C0" w:rsidRPr="00BB2DFC">
        <w:rPr>
          <w:rFonts w:ascii="Arial" w:hAnsi="Arial" w:cs="Arial"/>
          <w:b/>
          <w:bCs/>
          <w:color w:val="000000"/>
          <w:sz w:val="18"/>
          <w:szCs w:val="18"/>
        </w:rPr>
        <w:t>.</w:t>
      </w:r>
    </w:p>
    <w:tbl>
      <w:tblPr>
        <w:tblStyle w:val="NormalTablePHPDOCX"/>
        <w:tblW w:w="8745" w:type="dxa"/>
        <w:tblInd w:w="108" w:type="dxa"/>
        <w:shd w:val="clear" w:color="auto" w:fill="CCCCCC"/>
        <w:tblLook w:val="04A0" w:firstRow="1" w:lastRow="0" w:firstColumn="1" w:lastColumn="0" w:noHBand="0" w:noVBand="1"/>
      </w:tblPr>
      <w:tblGrid>
        <w:gridCol w:w="3544"/>
        <w:gridCol w:w="536"/>
        <w:gridCol w:w="4275"/>
        <w:gridCol w:w="390"/>
      </w:tblGrid>
      <w:tr w:rsidR="000E2931" w:rsidRPr="00BB2DFC" w14:paraId="61F82B20" w14:textId="77777777" w:rsidTr="00147FAA">
        <w:trPr>
          <w:gridAfter w:val="1"/>
          <w:wAfter w:w="390" w:type="dxa"/>
        </w:trPr>
        <w:tc>
          <w:tcPr>
            <w:tcW w:w="354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129CFF2" w14:textId="77777777" w:rsidR="000E2931" w:rsidRPr="00BB2DFC" w:rsidRDefault="0001464C">
            <w:pPr>
              <w:jc w:val="right"/>
              <w:rPr>
                <w:rFonts w:ascii="Arial" w:hAnsi="Arial" w:cs="Arial"/>
              </w:rPr>
            </w:pPr>
            <w:r w:rsidRPr="00BB2DFC">
              <w:rPr>
                <w:rFonts w:ascii="Arial" w:hAnsi="Arial" w:cs="Arial"/>
                <w:b/>
                <w:bCs/>
                <w:color w:val="000000"/>
                <w:position w:val="-2"/>
                <w:sz w:val="18"/>
                <w:szCs w:val="18"/>
                <w:shd w:val="clear" w:color="auto" w:fill="CCCCCC"/>
              </w:rPr>
              <w:t>KONTAKTNA OSEBA:</w:t>
            </w:r>
          </w:p>
        </w:tc>
        <w:tc>
          <w:tcPr>
            <w:tcW w:w="481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1B64D6" w14:textId="77777777" w:rsidR="000E2931" w:rsidRPr="00BB2DFC" w:rsidRDefault="0001464C">
            <w:pPr>
              <w:rPr>
                <w:rFonts w:ascii="Arial" w:hAnsi="Arial" w:cs="Arial"/>
              </w:rPr>
            </w:pPr>
            <w:r w:rsidRPr="00BB2DFC">
              <w:rPr>
                <w:rFonts w:ascii="Arial" w:hAnsi="Arial" w:cs="Arial"/>
                <w:color w:val="000000"/>
                <w:position w:val="-2"/>
                <w:sz w:val="18"/>
                <w:szCs w:val="18"/>
              </w:rPr>
              <w:t> </w:t>
            </w:r>
          </w:p>
        </w:tc>
      </w:tr>
      <w:tr w:rsidR="000E2931" w:rsidRPr="00BB2DFC" w14:paraId="11205A29" w14:textId="77777777" w:rsidTr="00147FAA">
        <w:trPr>
          <w:gridAfter w:val="1"/>
          <w:wAfter w:w="390" w:type="dxa"/>
        </w:trPr>
        <w:tc>
          <w:tcPr>
            <w:tcW w:w="354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89B4C1C" w14:textId="77777777" w:rsidR="000E2931" w:rsidRPr="00BB2DFC" w:rsidRDefault="0001464C">
            <w:pPr>
              <w:jc w:val="right"/>
              <w:rPr>
                <w:rFonts w:ascii="Arial" w:hAnsi="Arial" w:cs="Arial"/>
              </w:rPr>
            </w:pPr>
            <w:r w:rsidRPr="00BB2DFC">
              <w:rPr>
                <w:rFonts w:ascii="Arial" w:hAnsi="Arial" w:cs="Arial"/>
                <w:b/>
                <w:bCs/>
                <w:color w:val="000000"/>
                <w:position w:val="-2"/>
                <w:sz w:val="18"/>
                <w:szCs w:val="18"/>
                <w:shd w:val="clear" w:color="auto" w:fill="CCCCCC"/>
              </w:rPr>
              <w:t>E-POŠTA KONTAKTNE OSEBE:</w:t>
            </w:r>
          </w:p>
        </w:tc>
        <w:tc>
          <w:tcPr>
            <w:tcW w:w="481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C38DB6" w14:textId="77777777" w:rsidR="000E2931" w:rsidRPr="00BB2DFC" w:rsidRDefault="0001464C">
            <w:pPr>
              <w:rPr>
                <w:rFonts w:ascii="Arial" w:hAnsi="Arial" w:cs="Arial"/>
              </w:rPr>
            </w:pPr>
            <w:r w:rsidRPr="00BB2DFC">
              <w:rPr>
                <w:rFonts w:ascii="Arial" w:hAnsi="Arial" w:cs="Arial"/>
                <w:color w:val="000000"/>
                <w:position w:val="-2"/>
                <w:sz w:val="18"/>
                <w:szCs w:val="18"/>
              </w:rPr>
              <w:t> </w:t>
            </w:r>
          </w:p>
        </w:tc>
      </w:tr>
      <w:tr w:rsidR="000E2931" w:rsidRPr="00BB2DFC" w14:paraId="740263A0" w14:textId="77777777" w:rsidTr="00147FAA">
        <w:trPr>
          <w:gridAfter w:val="1"/>
          <w:wAfter w:w="390" w:type="dxa"/>
        </w:trPr>
        <w:tc>
          <w:tcPr>
            <w:tcW w:w="354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2F7E9C" w14:textId="77777777" w:rsidR="000E2931" w:rsidRPr="00BB2DFC" w:rsidRDefault="0001464C">
            <w:pPr>
              <w:jc w:val="right"/>
              <w:rPr>
                <w:rFonts w:ascii="Arial" w:hAnsi="Arial" w:cs="Arial"/>
              </w:rPr>
            </w:pPr>
            <w:r w:rsidRPr="00BB2DFC">
              <w:rPr>
                <w:rFonts w:ascii="Arial" w:hAnsi="Arial" w:cs="Arial"/>
                <w:b/>
                <w:bCs/>
                <w:color w:val="000000"/>
                <w:position w:val="-2"/>
                <w:sz w:val="18"/>
                <w:szCs w:val="18"/>
                <w:shd w:val="clear" w:color="auto" w:fill="CCCCCC"/>
              </w:rPr>
              <w:t>TELEFON:</w:t>
            </w:r>
          </w:p>
        </w:tc>
        <w:tc>
          <w:tcPr>
            <w:tcW w:w="481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18E47D" w14:textId="77777777" w:rsidR="000E2931" w:rsidRPr="00BB2DFC" w:rsidRDefault="0001464C">
            <w:pPr>
              <w:rPr>
                <w:rFonts w:ascii="Arial" w:hAnsi="Arial" w:cs="Arial"/>
              </w:rPr>
            </w:pPr>
            <w:r w:rsidRPr="00BB2DFC">
              <w:rPr>
                <w:rFonts w:ascii="Arial" w:hAnsi="Arial" w:cs="Arial"/>
                <w:color w:val="000000"/>
                <w:position w:val="-2"/>
                <w:sz w:val="18"/>
                <w:szCs w:val="18"/>
              </w:rPr>
              <w:t> </w:t>
            </w:r>
          </w:p>
        </w:tc>
      </w:tr>
      <w:tr w:rsidR="000E2931" w:rsidRPr="00BB2DFC" w14:paraId="44DAAA83" w14:textId="77777777" w:rsidTr="00147FAA">
        <w:trPr>
          <w:gridAfter w:val="1"/>
          <w:wAfter w:w="390" w:type="dxa"/>
        </w:trPr>
        <w:tc>
          <w:tcPr>
            <w:tcW w:w="354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AB4F7A0" w14:textId="77777777" w:rsidR="000E2931" w:rsidRPr="00BB2DFC" w:rsidRDefault="0001464C">
            <w:pPr>
              <w:jc w:val="right"/>
              <w:rPr>
                <w:rFonts w:ascii="Arial" w:hAnsi="Arial" w:cs="Arial"/>
              </w:rPr>
            </w:pPr>
            <w:r w:rsidRPr="00BB2DFC">
              <w:rPr>
                <w:rFonts w:ascii="Arial" w:hAnsi="Arial" w:cs="Arial"/>
                <w:b/>
                <w:bCs/>
                <w:color w:val="000000"/>
                <w:position w:val="-2"/>
                <w:sz w:val="18"/>
                <w:szCs w:val="18"/>
                <w:shd w:val="clear" w:color="auto" w:fill="CCCCCC"/>
              </w:rPr>
              <w:t>ID ZA DDV:</w:t>
            </w:r>
          </w:p>
        </w:tc>
        <w:tc>
          <w:tcPr>
            <w:tcW w:w="481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8C6A67" w14:textId="77777777" w:rsidR="000E2931" w:rsidRPr="00BB2DFC" w:rsidRDefault="0001464C">
            <w:pPr>
              <w:rPr>
                <w:rFonts w:ascii="Arial" w:hAnsi="Arial" w:cs="Arial"/>
              </w:rPr>
            </w:pPr>
            <w:r w:rsidRPr="00BB2DFC">
              <w:rPr>
                <w:rFonts w:ascii="Arial" w:hAnsi="Arial" w:cs="Arial"/>
                <w:color w:val="000000"/>
                <w:position w:val="-2"/>
                <w:sz w:val="18"/>
                <w:szCs w:val="18"/>
              </w:rPr>
              <w:t> </w:t>
            </w:r>
          </w:p>
        </w:tc>
      </w:tr>
      <w:tr w:rsidR="000E2931" w:rsidRPr="00BB2DFC" w14:paraId="1B5FDB48" w14:textId="77777777" w:rsidTr="00147FAA">
        <w:trPr>
          <w:gridAfter w:val="1"/>
          <w:wAfter w:w="390" w:type="dxa"/>
        </w:trPr>
        <w:tc>
          <w:tcPr>
            <w:tcW w:w="354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3CC4D2B" w14:textId="77777777" w:rsidR="000E2931" w:rsidRPr="00BB2DFC" w:rsidRDefault="0001464C">
            <w:pPr>
              <w:jc w:val="right"/>
              <w:rPr>
                <w:rFonts w:ascii="Arial" w:hAnsi="Arial" w:cs="Arial"/>
              </w:rPr>
            </w:pPr>
            <w:r w:rsidRPr="00BB2DFC">
              <w:rPr>
                <w:rFonts w:ascii="Arial" w:hAnsi="Arial" w:cs="Arial"/>
                <w:b/>
                <w:bCs/>
                <w:color w:val="000000"/>
                <w:position w:val="-2"/>
                <w:sz w:val="18"/>
                <w:szCs w:val="18"/>
                <w:shd w:val="clear" w:color="auto" w:fill="CCCCCC"/>
              </w:rPr>
              <w:t>PRISTOJNI FINANČNI URAD:</w:t>
            </w:r>
          </w:p>
        </w:tc>
        <w:tc>
          <w:tcPr>
            <w:tcW w:w="481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B91B7A" w14:textId="77777777" w:rsidR="000E2931" w:rsidRPr="00BB2DFC" w:rsidRDefault="0001464C">
            <w:pPr>
              <w:rPr>
                <w:rFonts w:ascii="Arial" w:hAnsi="Arial" w:cs="Arial"/>
              </w:rPr>
            </w:pPr>
            <w:r w:rsidRPr="00BB2DFC">
              <w:rPr>
                <w:rFonts w:ascii="Arial" w:hAnsi="Arial" w:cs="Arial"/>
                <w:color w:val="000000"/>
                <w:position w:val="-2"/>
                <w:sz w:val="18"/>
                <w:szCs w:val="18"/>
              </w:rPr>
              <w:t> </w:t>
            </w:r>
          </w:p>
        </w:tc>
      </w:tr>
      <w:tr w:rsidR="000E2931" w:rsidRPr="00BB2DFC" w14:paraId="41347E32" w14:textId="77777777" w:rsidTr="00147FAA">
        <w:trPr>
          <w:gridAfter w:val="1"/>
          <w:wAfter w:w="390" w:type="dxa"/>
        </w:trPr>
        <w:tc>
          <w:tcPr>
            <w:tcW w:w="354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6C2954" w14:textId="77777777" w:rsidR="000E2931" w:rsidRPr="00BB2DFC" w:rsidRDefault="0001464C">
            <w:pPr>
              <w:jc w:val="right"/>
              <w:rPr>
                <w:rFonts w:ascii="Arial" w:hAnsi="Arial" w:cs="Arial"/>
              </w:rPr>
            </w:pPr>
            <w:r w:rsidRPr="00BB2DFC">
              <w:rPr>
                <w:rFonts w:ascii="Arial" w:hAnsi="Arial" w:cs="Arial"/>
                <w:b/>
                <w:bCs/>
                <w:color w:val="000000"/>
                <w:position w:val="-2"/>
                <w:sz w:val="18"/>
                <w:szCs w:val="18"/>
                <w:shd w:val="clear" w:color="auto" w:fill="CCCCCC"/>
              </w:rPr>
              <w:t>MATIČNA ŠTEVILKA:</w:t>
            </w:r>
          </w:p>
        </w:tc>
        <w:tc>
          <w:tcPr>
            <w:tcW w:w="481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7A62FF" w14:textId="77777777" w:rsidR="000E2931" w:rsidRPr="00BB2DFC" w:rsidRDefault="0001464C">
            <w:pPr>
              <w:rPr>
                <w:rFonts w:ascii="Arial" w:hAnsi="Arial" w:cs="Arial"/>
              </w:rPr>
            </w:pPr>
            <w:r w:rsidRPr="00BB2DFC">
              <w:rPr>
                <w:rFonts w:ascii="Arial" w:hAnsi="Arial" w:cs="Arial"/>
                <w:color w:val="000000"/>
                <w:position w:val="-2"/>
                <w:sz w:val="18"/>
                <w:szCs w:val="18"/>
              </w:rPr>
              <w:t> </w:t>
            </w:r>
          </w:p>
        </w:tc>
      </w:tr>
      <w:tr w:rsidR="000E2931" w:rsidRPr="00BB2DFC" w14:paraId="5EC4B825" w14:textId="77777777" w:rsidTr="00147FAA">
        <w:trPr>
          <w:gridAfter w:val="1"/>
          <w:wAfter w:w="390" w:type="dxa"/>
        </w:trPr>
        <w:tc>
          <w:tcPr>
            <w:tcW w:w="354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5DA086D" w14:textId="77777777" w:rsidR="000E2931" w:rsidRPr="00BB2DFC" w:rsidRDefault="0001464C">
            <w:pPr>
              <w:jc w:val="right"/>
              <w:rPr>
                <w:rFonts w:ascii="Arial" w:hAnsi="Arial" w:cs="Arial"/>
              </w:rPr>
            </w:pPr>
            <w:r w:rsidRPr="00BB2DFC">
              <w:rPr>
                <w:rFonts w:ascii="Arial" w:hAnsi="Arial" w:cs="Arial"/>
                <w:b/>
                <w:bCs/>
                <w:color w:val="000000"/>
                <w:position w:val="-2"/>
                <w:sz w:val="18"/>
                <w:szCs w:val="18"/>
                <w:shd w:val="clear" w:color="auto" w:fill="CCCCCC"/>
              </w:rPr>
              <w:t>ŠTEVILKE TRANSAKCIJSKIH RAČUNOV:</w:t>
            </w:r>
          </w:p>
        </w:tc>
        <w:tc>
          <w:tcPr>
            <w:tcW w:w="481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820347" w14:textId="77777777" w:rsidR="000E2931" w:rsidRPr="00BB2DFC" w:rsidRDefault="0001464C">
            <w:pPr>
              <w:rPr>
                <w:rFonts w:ascii="Arial" w:hAnsi="Arial" w:cs="Arial"/>
              </w:rPr>
            </w:pPr>
            <w:r w:rsidRPr="00BB2DFC">
              <w:rPr>
                <w:rFonts w:ascii="Arial" w:hAnsi="Arial" w:cs="Arial"/>
                <w:color w:val="000000"/>
                <w:position w:val="-2"/>
                <w:sz w:val="18"/>
                <w:szCs w:val="18"/>
              </w:rPr>
              <w:t> </w:t>
            </w:r>
          </w:p>
        </w:tc>
      </w:tr>
      <w:tr w:rsidR="000E2931" w:rsidRPr="00BB2DFC" w14:paraId="78F532DF" w14:textId="77777777" w:rsidTr="00147FAA">
        <w:trPr>
          <w:gridAfter w:val="1"/>
          <w:wAfter w:w="390" w:type="dxa"/>
        </w:trPr>
        <w:tc>
          <w:tcPr>
            <w:tcW w:w="354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BD95F39" w14:textId="77777777" w:rsidR="000E2931" w:rsidRPr="00BB2DFC" w:rsidRDefault="0001464C">
            <w:pPr>
              <w:jc w:val="right"/>
              <w:rPr>
                <w:rFonts w:ascii="Arial" w:hAnsi="Arial" w:cs="Arial"/>
              </w:rPr>
            </w:pPr>
            <w:r w:rsidRPr="00BB2DFC">
              <w:rPr>
                <w:rFonts w:ascii="Arial" w:hAnsi="Arial" w:cs="Arial"/>
                <w:b/>
                <w:bCs/>
                <w:color w:val="000000"/>
                <w:position w:val="-2"/>
                <w:sz w:val="18"/>
                <w:szCs w:val="18"/>
                <w:shd w:val="clear" w:color="auto" w:fill="CCCCCC"/>
              </w:rPr>
              <w:t>POOBLAŠČENA OSEBA ZA PODPIS PONUDBE IN POGODBE:</w:t>
            </w:r>
          </w:p>
        </w:tc>
        <w:tc>
          <w:tcPr>
            <w:tcW w:w="481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26EA3F" w14:textId="77777777" w:rsidR="000E2931" w:rsidRPr="00BB2DFC" w:rsidRDefault="0001464C">
            <w:pPr>
              <w:rPr>
                <w:rFonts w:ascii="Arial" w:hAnsi="Arial" w:cs="Arial"/>
              </w:rPr>
            </w:pPr>
            <w:r w:rsidRPr="00BB2DFC">
              <w:rPr>
                <w:rFonts w:ascii="Arial" w:hAnsi="Arial" w:cs="Arial"/>
                <w:color w:val="000000"/>
                <w:position w:val="-2"/>
                <w:sz w:val="18"/>
                <w:szCs w:val="18"/>
              </w:rPr>
              <w:t> </w:t>
            </w:r>
          </w:p>
        </w:tc>
      </w:tr>
      <w:tr w:rsidR="00147FAA" w:rsidRPr="00BB2DFC" w14:paraId="5A61D539" w14:textId="77777777" w:rsidTr="00147FAA">
        <w:trPr>
          <w:gridAfter w:val="1"/>
          <w:wAfter w:w="390" w:type="dxa"/>
        </w:trPr>
        <w:tc>
          <w:tcPr>
            <w:tcW w:w="354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AD99DB" w14:textId="77777777" w:rsidR="00147FAA" w:rsidRPr="00BB2DFC" w:rsidRDefault="00B563F4" w:rsidP="00B563F4">
            <w:pPr>
              <w:jc w:val="right"/>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ZAKONITI ZASTOPNIK</w:t>
            </w:r>
            <w:r w:rsidR="00593D88">
              <w:rPr>
                <w:rFonts w:ascii="Arial" w:hAnsi="Arial" w:cs="Arial"/>
                <w:b/>
                <w:bCs/>
                <w:color w:val="000000"/>
                <w:position w:val="-2"/>
                <w:sz w:val="18"/>
                <w:szCs w:val="18"/>
                <w:shd w:val="clear" w:color="auto" w:fill="CCCCCC"/>
              </w:rPr>
              <w:t>/I</w:t>
            </w:r>
            <w:r>
              <w:rPr>
                <w:rFonts w:ascii="Arial" w:hAnsi="Arial" w:cs="Arial"/>
                <w:b/>
                <w:bCs/>
                <w:color w:val="000000"/>
                <w:position w:val="-2"/>
                <w:sz w:val="18"/>
                <w:szCs w:val="18"/>
                <w:shd w:val="clear" w:color="auto" w:fill="CCCCCC"/>
              </w:rPr>
              <w:t xml:space="preserve"> PONUDNIKA</w:t>
            </w:r>
            <w:r>
              <w:rPr>
                <w:rStyle w:val="Sprotnaopomba-sklic"/>
                <w:rFonts w:ascii="Arial" w:hAnsi="Arial" w:cs="Arial"/>
                <w:b/>
                <w:bCs/>
                <w:color w:val="000000"/>
                <w:position w:val="-2"/>
                <w:sz w:val="18"/>
                <w:szCs w:val="18"/>
                <w:shd w:val="clear" w:color="auto" w:fill="CCCCCC"/>
              </w:rPr>
              <w:footnoteReference w:id="1"/>
            </w:r>
          </w:p>
        </w:tc>
        <w:tc>
          <w:tcPr>
            <w:tcW w:w="481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F468B6" w14:textId="77777777" w:rsidR="00147FAA" w:rsidRPr="00BB2DFC" w:rsidRDefault="00147FAA">
            <w:pPr>
              <w:rPr>
                <w:rFonts w:ascii="Arial" w:hAnsi="Arial" w:cs="Arial"/>
                <w:color w:val="000000"/>
                <w:position w:val="-2"/>
                <w:sz w:val="18"/>
                <w:szCs w:val="18"/>
              </w:rPr>
            </w:pPr>
          </w:p>
        </w:tc>
      </w:tr>
      <w:tr w:rsidR="000E2931" w:rsidRPr="00BB2DFC" w14:paraId="09B6D8C6" w14:textId="77777777" w:rsidTr="00147FAA">
        <w:trPr>
          <w:gridAfter w:val="1"/>
          <w:wAfter w:w="390" w:type="dxa"/>
        </w:trPr>
        <w:tc>
          <w:tcPr>
            <w:tcW w:w="354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63DD401" w14:textId="77777777" w:rsidR="000E2931" w:rsidRPr="00BB2DFC" w:rsidRDefault="0001464C">
            <w:pPr>
              <w:jc w:val="right"/>
              <w:rPr>
                <w:rFonts w:ascii="Arial" w:hAnsi="Arial" w:cs="Arial"/>
              </w:rPr>
            </w:pPr>
            <w:r w:rsidRPr="00BB2DFC">
              <w:rPr>
                <w:rFonts w:ascii="Arial" w:hAnsi="Arial" w:cs="Arial"/>
                <w:b/>
                <w:bCs/>
                <w:color w:val="000000"/>
                <w:position w:val="-2"/>
                <w:sz w:val="18"/>
                <w:szCs w:val="18"/>
                <w:shd w:val="clear" w:color="auto" w:fill="CCCCCC"/>
              </w:rPr>
              <w:t>RAZVRSTITEV DRUŽBE PO ZGD:</w:t>
            </w:r>
            <w:r w:rsidRPr="00BB2DFC">
              <w:rPr>
                <w:rFonts w:ascii="Arial" w:hAnsi="Arial" w:cs="Arial"/>
                <w:i/>
                <w:iCs/>
                <w:color w:val="000000"/>
                <w:position w:val="-2"/>
                <w:sz w:val="18"/>
                <w:szCs w:val="18"/>
                <w:shd w:val="clear" w:color="auto" w:fill="CCCCCC"/>
              </w:rPr>
              <w:br/>
              <w:t>(</w:t>
            </w:r>
            <w:proofErr w:type="spellStart"/>
            <w:r w:rsidRPr="00BB2DFC">
              <w:rPr>
                <w:rFonts w:ascii="Arial" w:hAnsi="Arial" w:cs="Arial"/>
                <w:i/>
                <w:iCs/>
                <w:color w:val="000000"/>
                <w:position w:val="-2"/>
                <w:sz w:val="18"/>
                <w:szCs w:val="18"/>
                <w:shd w:val="clear" w:color="auto" w:fill="CCCCCC"/>
              </w:rPr>
              <w:t>mikro</w:t>
            </w:r>
            <w:proofErr w:type="spellEnd"/>
            <w:r w:rsidRPr="00BB2DFC">
              <w:rPr>
                <w:rFonts w:ascii="Arial" w:hAnsi="Arial" w:cs="Arial"/>
                <w:i/>
                <w:iCs/>
                <w:color w:val="000000"/>
                <w:position w:val="-2"/>
                <w:sz w:val="18"/>
                <w:szCs w:val="18"/>
                <w:shd w:val="clear" w:color="auto" w:fill="CCCCCC"/>
              </w:rPr>
              <w:t>, majhna, srednja ali velika družba)</w:t>
            </w:r>
          </w:p>
        </w:tc>
        <w:tc>
          <w:tcPr>
            <w:tcW w:w="481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FB2492" w14:textId="77777777" w:rsidR="000E2931" w:rsidRPr="00BB2DFC" w:rsidRDefault="0001464C">
            <w:pPr>
              <w:rPr>
                <w:rFonts w:ascii="Arial" w:hAnsi="Arial" w:cs="Arial"/>
              </w:rPr>
            </w:pPr>
            <w:r w:rsidRPr="00BB2DFC">
              <w:rPr>
                <w:rFonts w:ascii="Arial" w:hAnsi="Arial" w:cs="Arial"/>
                <w:color w:val="000000"/>
                <w:position w:val="-2"/>
                <w:sz w:val="18"/>
                <w:szCs w:val="18"/>
              </w:rPr>
              <w:t> </w:t>
            </w:r>
          </w:p>
        </w:tc>
      </w:tr>
      <w:tr w:rsidR="000E2931" w:rsidRPr="00BB2DFC" w14:paraId="1B2B68C3" w14:textId="77777777" w:rsidTr="00147FAA">
        <w:trPr>
          <w:gridAfter w:val="1"/>
          <w:wAfter w:w="390" w:type="dxa"/>
        </w:trPr>
        <w:tc>
          <w:tcPr>
            <w:tcW w:w="354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6A6CE57" w14:textId="77777777" w:rsidR="000E2931" w:rsidRPr="00BB2DFC" w:rsidRDefault="0001464C">
            <w:pPr>
              <w:jc w:val="right"/>
              <w:rPr>
                <w:rFonts w:ascii="Arial" w:hAnsi="Arial" w:cs="Arial"/>
              </w:rPr>
            </w:pPr>
            <w:r w:rsidRPr="00BB2DFC">
              <w:rPr>
                <w:rFonts w:ascii="Arial" w:hAnsi="Arial" w:cs="Arial"/>
                <w:b/>
                <w:bCs/>
                <w:color w:val="000000"/>
                <w:position w:val="-2"/>
                <w:sz w:val="18"/>
                <w:szCs w:val="18"/>
                <w:shd w:val="clear" w:color="auto" w:fill="CCCCCC"/>
              </w:rPr>
              <w:t>POOBLAŠČENA OSEBA ZA VROČANJE:</w:t>
            </w:r>
            <w:r w:rsidRPr="00BB2DFC">
              <w:rPr>
                <w:rFonts w:ascii="Arial" w:hAnsi="Arial" w:cs="Arial"/>
                <w:i/>
                <w:iCs/>
                <w:color w:val="000000"/>
                <w:position w:val="-2"/>
                <w:sz w:val="18"/>
                <w:szCs w:val="18"/>
                <w:shd w:val="clear" w:color="auto" w:fill="CCCCCC"/>
              </w:rPr>
              <w:br/>
              <w:t>Ime in priimek, ulica in hišna številka, kraj v Republiki Sloveniji </w:t>
            </w:r>
            <w:r w:rsidRPr="00BB2DFC">
              <w:rPr>
                <w:rFonts w:ascii="Arial" w:hAnsi="Arial" w:cs="Arial"/>
                <w:i/>
                <w:iCs/>
                <w:color w:val="000000"/>
                <w:position w:val="-2"/>
                <w:sz w:val="18"/>
                <w:szCs w:val="18"/>
                <w:shd w:val="clear" w:color="auto" w:fill="CCCCCC"/>
              </w:rPr>
              <w:br/>
              <w:t>(izpolni ponudnik, ki nima sedeža v Republiki Sloveniji)</w:t>
            </w:r>
          </w:p>
        </w:tc>
        <w:tc>
          <w:tcPr>
            <w:tcW w:w="481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46B21B" w14:textId="77777777" w:rsidR="000E2931" w:rsidRPr="00BB2DFC" w:rsidRDefault="0001464C">
            <w:pPr>
              <w:rPr>
                <w:rFonts w:ascii="Arial" w:hAnsi="Arial" w:cs="Arial"/>
              </w:rPr>
            </w:pPr>
            <w:r w:rsidRPr="00BB2DFC">
              <w:rPr>
                <w:rFonts w:ascii="Arial" w:hAnsi="Arial" w:cs="Arial"/>
                <w:color w:val="000000"/>
                <w:position w:val="-2"/>
                <w:sz w:val="18"/>
                <w:szCs w:val="18"/>
              </w:rPr>
              <w:t> </w:t>
            </w:r>
          </w:p>
        </w:tc>
      </w:tr>
      <w:tr w:rsidR="000E2931" w:rsidRPr="00BB2DFC" w14:paraId="2E2F36F5" w14:textId="77777777" w:rsidTr="00A905A7">
        <w:tblPrEx>
          <w:shd w:val="clear" w:color="auto" w:fill="auto"/>
        </w:tblPrEx>
        <w:tc>
          <w:tcPr>
            <w:tcW w:w="8745" w:type="dxa"/>
            <w:gridSpan w:val="4"/>
            <w:tcMar>
              <w:top w:w="75" w:type="dxa"/>
              <w:bottom w:w="75" w:type="dxa"/>
            </w:tcMar>
            <w:vAlign w:val="center"/>
          </w:tcPr>
          <w:p w14:paraId="6B5EC818" w14:textId="77777777" w:rsidR="000E2931" w:rsidRPr="00BB2DFC" w:rsidRDefault="007726F6" w:rsidP="001368D8">
            <w:pPr>
              <w:spacing w:before="225" w:after="225"/>
              <w:jc w:val="both"/>
              <w:rPr>
                <w:rFonts w:ascii="Arial" w:hAnsi="Arial" w:cs="Arial"/>
                <w:bCs/>
                <w:color w:val="000000"/>
                <w:sz w:val="18"/>
                <w:szCs w:val="18"/>
              </w:rPr>
            </w:pPr>
            <w:r w:rsidRPr="00BB2DFC">
              <w:rPr>
                <w:rFonts w:ascii="Arial" w:hAnsi="Arial" w:cs="Arial"/>
                <w:b/>
                <w:bCs/>
                <w:color w:val="000000"/>
                <w:sz w:val="18"/>
                <w:szCs w:val="18"/>
              </w:rPr>
              <w:t>V</w:t>
            </w:r>
            <w:r w:rsidR="001368D8" w:rsidRPr="00BB2DFC">
              <w:rPr>
                <w:rFonts w:ascii="Arial" w:hAnsi="Arial" w:cs="Arial"/>
                <w:b/>
                <w:bCs/>
                <w:color w:val="000000"/>
                <w:sz w:val="18"/>
                <w:szCs w:val="18"/>
              </w:rPr>
              <w:t>I</w:t>
            </w:r>
            <w:r w:rsidRPr="00BB2DFC">
              <w:rPr>
                <w:rFonts w:ascii="Arial" w:hAnsi="Arial" w:cs="Arial"/>
                <w:b/>
                <w:bCs/>
                <w:color w:val="000000"/>
                <w:sz w:val="18"/>
                <w:szCs w:val="18"/>
              </w:rPr>
              <w:t xml:space="preserve">. </w:t>
            </w:r>
            <w:r w:rsidR="001368D8" w:rsidRPr="00BB2DFC">
              <w:rPr>
                <w:rFonts w:ascii="Arial" w:hAnsi="Arial" w:cs="Arial"/>
                <w:b/>
                <w:bCs/>
                <w:color w:val="000000"/>
                <w:sz w:val="18"/>
                <w:szCs w:val="18"/>
              </w:rPr>
              <w:t>Dobavni rok:</w:t>
            </w:r>
            <w:r w:rsidR="001368D8" w:rsidRPr="00BB2DFC">
              <w:rPr>
                <w:rFonts w:ascii="Arial" w:hAnsi="Arial" w:cs="Arial"/>
                <w:bCs/>
                <w:color w:val="000000"/>
                <w:sz w:val="18"/>
                <w:szCs w:val="18"/>
              </w:rPr>
              <w:t xml:space="preserve"> _______________________________________________</w:t>
            </w:r>
          </w:p>
        </w:tc>
      </w:tr>
      <w:tr w:rsidR="000E2931" w:rsidRPr="00BB2DFC" w14:paraId="4F514BAB" w14:textId="77777777" w:rsidTr="00A905A7">
        <w:tblPrEx>
          <w:shd w:val="clear" w:color="auto" w:fill="auto"/>
        </w:tblPrEx>
        <w:tc>
          <w:tcPr>
            <w:tcW w:w="4080" w:type="dxa"/>
            <w:gridSpan w:val="2"/>
            <w:tcMar>
              <w:top w:w="75" w:type="dxa"/>
              <w:bottom w:w="75" w:type="dxa"/>
            </w:tcMar>
            <w:vAlign w:val="center"/>
          </w:tcPr>
          <w:p w14:paraId="645C20C1" w14:textId="77777777" w:rsidR="000E2931" w:rsidRPr="00BB2DFC" w:rsidRDefault="0001464C">
            <w:pPr>
              <w:rPr>
                <w:rFonts w:ascii="Arial" w:hAnsi="Arial" w:cs="Arial"/>
              </w:rPr>
            </w:pPr>
            <w:r w:rsidRPr="00BB2DFC">
              <w:rPr>
                <w:rFonts w:ascii="Arial" w:hAnsi="Arial" w:cs="Arial"/>
                <w:color w:val="000000"/>
                <w:position w:val="-2"/>
                <w:sz w:val="18"/>
                <w:szCs w:val="18"/>
              </w:rPr>
              <w:t>Kraj in datum:</w:t>
            </w:r>
          </w:p>
        </w:tc>
        <w:tc>
          <w:tcPr>
            <w:tcW w:w="0" w:type="auto"/>
            <w:gridSpan w:val="2"/>
            <w:tcMar>
              <w:top w:w="75" w:type="dxa"/>
              <w:bottom w:w="75" w:type="dxa"/>
            </w:tcMar>
            <w:vAlign w:val="center"/>
          </w:tcPr>
          <w:p w14:paraId="3D617E74" w14:textId="77777777" w:rsidR="002B7629" w:rsidRPr="00BB2DFC" w:rsidRDefault="0001464C">
            <w:pPr>
              <w:jc w:val="center"/>
              <w:rPr>
                <w:rFonts w:ascii="Arial" w:hAnsi="Arial" w:cs="Arial"/>
                <w:color w:val="000000"/>
                <w:position w:val="-2"/>
                <w:sz w:val="18"/>
                <w:szCs w:val="18"/>
              </w:rPr>
            </w:pPr>
            <w:r w:rsidRPr="00BB2DFC">
              <w:rPr>
                <w:rFonts w:ascii="Arial" w:hAnsi="Arial" w:cs="Arial"/>
                <w:color w:val="000000"/>
                <w:position w:val="-2"/>
                <w:sz w:val="18"/>
                <w:szCs w:val="18"/>
              </w:rPr>
              <w:t>Ime in priimek</w:t>
            </w:r>
            <w:r w:rsidR="002B7629" w:rsidRPr="00BB2DFC">
              <w:rPr>
                <w:rFonts w:ascii="Arial" w:hAnsi="Arial" w:cs="Arial"/>
                <w:color w:val="000000"/>
                <w:position w:val="-2"/>
                <w:sz w:val="18"/>
                <w:szCs w:val="18"/>
              </w:rPr>
              <w:t xml:space="preserve"> odgovorne osebe</w:t>
            </w:r>
            <w:r w:rsidRPr="00BB2DFC">
              <w:rPr>
                <w:rFonts w:ascii="Arial" w:hAnsi="Arial" w:cs="Arial"/>
                <w:color w:val="000000"/>
                <w:position w:val="-2"/>
                <w:sz w:val="18"/>
                <w:szCs w:val="18"/>
              </w:rPr>
              <w:t xml:space="preserve">: </w:t>
            </w:r>
          </w:p>
          <w:p w14:paraId="603D0905" w14:textId="77777777" w:rsidR="002B7629" w:rsidRPr="00BB2DFC" w:rsidRDefault="002B7629">
            <w:pPr>
              <w:jc w:val="center"/>
              <w:rPr>
                <w:rFonts w:ascii="Arial" w:hAnsi="Arial" w:cs="Arial"/>
                <w:color w:val="000000"/>
                <w:position w:val="-2"/>
                <w:sz w:val="18"/>
                <w:szCs w:val="18"/>
              </w:rPr>
            </w:pPr>
          </w:p>
          <w:p w14:paraId="208FFFB3" w14:textId="77777777" w:rsidR="002B7629" w:rsidRPr="00BB2DFC" w:rsidRDefault="0001464C" w:rsidP="00B563F4">
            <w:pPr>
              <w:jc w:val="center"/>
              <w:rPr>
                <w:rFonts w:ascii="Arial" w:hAnsi="Arial" w:cs="Arial"/>
              </w:rPr>
            </w:pPr>
            <w:r w:rsidRPr="00BB2DFC">
              <w:rPr>
                <w:rFonts w:ascii="Arial" w:hAnsi="Arial" w:cs="Arial"/>
                <w:color w:val="000000"/>
                <w:position w:val="-2"/>
                <w:sz w:val="18"/>
                <w:szCs w:val="18"/>
              </w:rPr>
              <w:t>_____</w:t>
            </w:r>
            <w:r w:rsidR="002B7629" w:rsidRPr="00BB2DFC">
              <w:rPr>
                <w:rFonts w:ascii="Arial" w:hAnsi="Arial" w:cs="Arial"/>
                <w:color w:val="000000"/>
                <w:position w:val="-2"/>
                <w:sz w:val="18"/>
                <w:szCs w:val="18"/>
              </w:rPr>
              <w:t>_____</w:t>
            </w:r>
            <w:r w:rsidRPr="00BB2DFC">
              <w:rPr>
                <w:rFonts w:ascii="Arial" w:hAnsi="Arial" w:cs="Arial"/>
                <w:color w:val="000000"/>
                <w:position w:val="-2"/>
                <w:sz w:val="18"/>
                <w:szCs w:val="18"/>
              </w:rPr>
              <w:t>________________</w:t>
            </w:r>
          </w:p>
        </w:tc>
      </w:tr>
    </w:tbl>
    <w:p w14:paraId="7CD0D08F" w14:textId="77777777" w:rsidR="00913977" w:rsidRDefault="00913977" w:rsidP="00F429D8">
      <w:pPr>
        <w:spacing w:after="0"/>
        <w:jc w:val="right"/>
        <w:rPr>
          <w:rFonts w:ascii="Arial" w:hAnsi="Arial" w:cs="Arial"/>
          <w:sz w:val="18"/>
          <w:szCs w:val="18"/>
        </w:rPr>
      </w:pPr>
    </w:p>
    <w:p w14:paraId="71DDFE4C" w14:textId="77777777" w:rsidR="00913977" w:rsidRDefault="00913977">
      <w:pPr>
        <w:rPr>
          <w:rFonts w:ascii="Arial" w:hAnsi="Arial" w:cs="Arial"/>
          <w:sz w:val="18"/>
          <w:szCs w:val="18"/>
        </w:rPr>
      </w:pPr>
      <w:r>
        <w:rPr>
          <w:rFonts w:ascii="Arial" w:hAnsi="Arial" w:cs="Arial"/>
          <w:sz w:val="18"/>
          <w:szCs w:val="18"/>
        </w:rPr>
        <w:br w:type="page"/>
      </w:r>
    </w:p>
    <w:p w14:paraId="6C71AFA7" w14:textId="77777777" w:rsidR="00F429D8" w:rsidRPr="00BB2DFC" w:rsidRDefault="00D13240" w:rsidP="00F429D8">
      <w:pPr>
        <w:spacing w:after="0"/>
        <w:jc w:val="right"/>
        <w:rPr>
          <w:rFonts w:ascii="Arial" w:hAnsi="Arial" w:cs="Arial"/>
          <w:sz w:val="18"/>
          <w:szCs w:val="18"/>
        </w:rPr>
      </w:pPr>
      <w:r w:rsidRPr="00BB2DFC">
        <w:rPr>
          <w:rFonts w:ascii="Arial" w:hAnsi="Arial" w:cs="Arial"/>
          <w:sz w:val="18"/>
          <w:szCs w:val="18"/>
        </w:rPr>
        <w:lastRenderedPageBreak/>
        <w:t>Obrazec št: 2</w:t>
      </w:r>
    </w:p>
    <w:p w14:paraId="606C9838" w14:textId="77777777" w:rsidR="00F429D8" w:rsidRPr="00BB2DFC" w:rsidRDefault="00F429D8" w:rsidP="00F429D8">
      <w:pPr>
        <w:rPr>
          <w:rFonts w:ascii="Arial" w:hAnsi="Arial" w:cs="Arial"/>
        </w:rPr>
      </w:pPr>
    </w:p>
    <w:p w14:paraId="4118949B" w14:textId="77777777" w:rsidR="00F429D8" w:rsidRPr="00BB2DFC" w:rsidRDefault="00F429D8" w:rsidP="00F429D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BB2DFC">
        <w:rPr>
          <w:rFonts w:ascii="Arial" w:hAnsi="Arial" w:cs="Arial"/>
        </w:rPr>
        <w:t>ESPD</w:t>
      </w:r>
    </w:p>
    <w:p w14:paraId="6709C63D" w14:textId="77777777" w:rsidR="00F429D8" w:rsidRPr="00BB2DFC" w:rsidRDefault="00F429D8" w:rsidP="00F429D8">
      <w:pPr>
        <w:spacing w:after="120"/>
        <w:rPr>
          <w:rFonts w:ascii="Arial" w:hAnsi="Arial" w:cs="Arial"/>
        </w:rPr>
      </w:pPr>
    </w:p>
    <w:p w14:paraId="7D06FA62" w14:textId="77777777" w:rsidR="00F429D8" w:rsidRPr="00BB2DFC" w:rsidRDefault="00F429D8" w:rsidP="00F429D8">
      <w:pPr>
        <w:spacing w:before="225" w:after="225" w:line="240" w:lineRule="auto"/>
        <w:jc w:val="both"/>
        <w:rPr>
          <w:rFonts w:ascii="Arial" w:hAnsi="Arial" w:cs="Arial"/>
        </w:rPr>
      </w:pPr>
      <w:r w:rsidRPr="00BB2DFC">
        <w:rPr>
          <w:rFonts w:ascii="Arial" w:hAnsi="Arial" w:cs="Arial"/>
          <w:color w:val="000000"/>
          <w:sz w:val="18"/>
          <w:szCs w:val="18"/>
        </w:rPr>
        <w:t>Ponudnik</w:t>
      </w:r>
      <w:r w:rsidR="00340AED">
        <w:rPr>
          <w:rFonts w:ascii="Arial" w:hAnsi="Arial" w:cs="Arial"/>
          <w:color w:val="000000"/>
          <w:sz w:val="18"/>
          <w:szCs w:val="18"/>
        </w:rPr>
        <w:t xml:space="preserve"> pri elektronski oddaji ponudbe </w:t>
      </w:r>
      <w:r w:rsidRPr="00BB2DFC">
        <w:rPr>
          <w:rFonts w:ascii="Arial" w:hAnsi="Arial" w:cs="Arial"/>
          <w:color w:val="000000"/>
          <w:sz w:val="18"/>
          <w:szCs w:val="18"/>
        </w:rPr>
        <w:t>v razdelek »ESPD – ponudnik« uvozi .</w:t>
      </w:r>
      <w:proofErr w:type="spellStart"/>
      <w:r w:rsidRPr="00BB2DFC">
        <w:rPr>
          <w:rFonts w:ascii="Arial" w:hAnsi="Arial" w:cs="Arial"/>
          <w:color w:val="000000"/>
          <w:sz w:val="18"/>
          <w:szCs w:val="18"/>
        </w:rPr>
        <w:t>xml</w:t>
      </w:r>
      <w:proofErr w:type="spellEnd"/>
      <w:r w:rsidRPr="00BB2DFC">
        <w:rPr>
          <w:rFonts w:ascii="Arial" w:hAnsi="Arial" w:cs="Arial"/>
          <w:color w:val="000000"/>
          <w:sz w:val="18"/>
          <w:szCs w:val="18"/>
        </w:rPr>
        <w:t xml:space="preserve"> obliko datoteke obrazca ESPD, ki je priložen razpisni dokumentaciji.</w:t>
      </w:r>
    </w:p>
    <w:p w14:paraId="0FC074D8" w14:textId="77777777" w:rsidR="00F429D8" w:rsidRPr="00BB2DFC" w:rsidRDefault="00F429D8" w:rsidP="00F429D8">
      <w:pPr>
        <w:spacing w:before="225" w:after="225" w:line="240" w:lineRule="auto"/>
        <w:jc w:val="both"/>
        <w:rPr>
          <w:rFonts w:ascii="Arial" w:hAnsi="Arial" w:cs="Arial"/>
        </w:rPr>
      </w:pPr>
      <w:r w:rsidRPr="00BB2DFC">
        <w:rPr>
          <w:rFonts w:ascii="Arial" w:hAnsi="Arial" w:cs="Arial"/>
          <w:color w:val="000000"/>
          <w:sz w:val="18"/>
          <w:szCs w:val="18"/>
        </w:rPr>
        <w:t>Na port</w:t>
      </w:r>
      <w:r w:rsidR="00340AED">
        <w:rPr>
          <w:rFonts w:ascii="Arial" w:hAnsi="Arial" w:cs="Arial"/>
          <w:color w:val="000000"/>
          <w:sz w:val="18"/>
          <w:szCs w:val="18"/>
        </w:rPr>
        <w:t xml:space="preserve">alu e-JN je na spletni povezavi </w:t>
      </w:r>
      <w:r w:rsidRPr="00BB2DFC">
        <w:rPr>
          <w:rFonts w:ascii="Arial" w:hAnsi="Arial" w:cs="Arial"/>
          <w:color w:val="000000"/>
          <w:sz w:val="18"/>
          <w:szCs w:val="18"/>
        </w:rPr>
        <w:t>https://ejn.gov.si/espd/ dostopna aplikacija za ESP</w:t>
      </w:r>
      <w:r w:rsidR="002A47BB">
        <w:rPr>
          <w:rFonts w:ascii="Arial" w:hAnsi="Arial" w:cs="Arial"/>
          <w:color w:val="000000"/>
          <w:sz w:val="18"/>
          <w:szCs w:val="18"/>
        </w:rPr>
        <w:t>D</w:t>
      </w:r>
      <w:r w:rsidRPr="00BB2DFC">
        <w:rPr>
          <w:rFonts w:ascii="Arial" w:hAnsi="Arial" w:cs="Arial"/>
          <w:color w:val="000000"/>
          <w:sz w:val="18"/>
          <w:szCs w:val="18"/>
        </w:rPr>
        <w:t xml:space="preserve">, s katero se zagotavlja </w:t>
      </w:r>
      <w:proofErr w:type="spellStart"/>
      <w:r w:rsidRPr="00BB2DFC">
        <w:rPr>
          <w:rFonts w:ascii="Arial" w:hAnsi="Arial" w:cs="Arial"/>
          <w:color w:val="000000"/>
          <w:sz w:val="18"/>
          <w:szCs w:val="18"/>
        </w:rPr>
        <w:t>brezplačna</w:t>
      </w:r>
      <w:proofErr w:type="spellEnd"/>
      <w:r w:rsidRPr="00BB2DFC">
        <w:rPr>
          <w:rFonts w:ascii="Arial" w:hAnsi="Arial" w:cs="Arial"/>
          <w:color w:val="000000"/>
          <w:sz w:val="18"/>
          <w:szCs w:val="18"/>
        </w:rPr>
        <w:t xml:space="preserve"> elektronska storitev ESPD. Gospodarski subjekt v to aplikacijo uvozi s strani </w:t>
      </w:r>
      <w:proofErr w:type="spellStart"/>
      <w:r w:rsidRPr="00BB2DFC">
        <w:rPr>
          <w:rFonts w:ascii="Arial" w:hAnsi="Arial" w:cs="Arial"/>
          <w:color w:val="000000"/>
          <w:sz w:val="18"/>
          <w:szCs w:val="18"/>
        </w:rPr>
        <w:t>naročnika</w:t>
      </w:r>
      <w:proofErr w:type="spellEnd"/>
      <w:r w:rsidRPr="00BB2DFC">
        <w:rPr>
          <w:rFonts w:ascii="Arial" w:hAnsi="Arial" w:cs="Arial"/>
          <w:color w:val="000000"/>
          <w:sz w:val="18"/>
          <w:szCs w:val="18"/>
        </w:rPr>
        <w:t xml:space="preserve"> pripravljen ESPD ali enega od svojih predhodno izpolnjenih ESPD, ga izpolni s svojimi osnovnimi poslovnimi podatki in podatki o </w:t>
      </w:r>
      <w:proofErr w:type="spellStart"/>
      <w:r w:rsidRPr="00BB2DFC">
        <w:rPr>
          <w:rFonts w:ascii="Arial" w:hAnsi="Arial" w:cs="Arial"/>
          <w:color w:val="000000"/>
          <w:sz w:val="18"/>
          <w:szCs w:val="18"/>
        </w:rPr>
        <w:t>načinu</w:t>
      </w:r>
      <w:proofErr w:type="spellEnd"/>
      <w:r w:rsidRPr="00BB2DFC">
        <w:rPr>
          <w:rFonts w:ascii="Arial" w:hAnsi="Arial" w:cs="Arial"/>
          <w:color w:val="000000"/>
          <w:sz w:val="18"/>
          <w:szCs w:val="18"/>
        </w:rPr>
        <w:t xml:space="preserve"> </w:t>
      </w:r>
      <w:proofErr w:type="spellStart"/>
      <w:r w:rsidRPr="00BB2DFC">
        <w:rPr>
          <w:rFonts w:ascii="Arial" w:hAnsi="Arial" w:cs="Arial"/>
          <w:color w:val="000000"/>
          <w:sz w:val="18"/>
          <w:szCs w:val="18"/>
        </w:rPr>
        <w:t>predložitve</w:t>
      </w:r>
      <w:proofErr w:type="spellEnd"/>
      <w:r w:rsidRPr="00BB2DFC">
        <w:rPr>
          <w:rFonts w:ascii="Arial" w:hAnsi="Arial" w:cs="Arial"/>
          <w:color w:val="000000"/>
          <w:sz w:val="18"/>
          <w:szCs w:val="18"/>
        </w:rPr>
        <w:t xml:space="preserve"> ponudbe (samostojna ponudba, ponudba s sklicevanjem na zmogljivosti drugih gospodarskih subjektov, ponudba s podizvajalci, ponudba za en</w:t>
      </w:r>
      <w:r w:rsidR="008D26EE">
        <w:rPr>
          <w:rFonts w:ascii="Arial" w:hAnsi="Arial" w:cs="Arial"/>
          <w:color w:val="000000"/>
          <w:sz w:val="18"/>
          <w:szCs w:val="18"/>
        </w:rPr>
        <w:t xml:space="preserve"> </w:t>
      </w:r>
      <w:r w:rsidRPr="00BB2DFC">
        <w:rPr>
          <w:rFonts w:ascii="Arial" w:hAnsi="Arial" w:cs="Arial"/>
          <w:color w:val="000000"/>
          <w:sz w:val="18"/>
          <w:szCs w:val="18"/>
        </w:rPr>
        <w:t xml:space="preserve">sklop) ter se opredeli do zahtevanih pogojev za sodelovanje in uporabljenih razlogov za </w:t>
      </w:r>
      <w:proofErr w:type="spellStart"/>
      <w:r w:rsidRPr="00BB2DFC">
        <w:rPr>
          <w:rFonts w:ascii="Arial" w:hAnsi="Arial" w:cs="Arial"/>
          <w:color w:val="000000"/>
          <w:sz w:val="18"/>
          <w:szCs w:val="18"/>
        </w:rPr>
        <w:t>izključitev</w:t>
      </w:r>
      <w:proofErr w:type="spellEnd"/>
      <w:r w:rsidRPr="00BB2DFC">
        <w:rPr>
          <w:rFonts w:ascii="Arial" w:hAnsi="Arial" w:cs="Arial"/>
          <w:color w:val="000000"/>
          <w:sz w:val="18"/>
          <w:szCs w:val="18"/>
        </w:rPr>
        <w:t xml:space="preserve">. Gospodarski subjekt z ESPD </w:t>
      </w:r>
      <w:proofErr w:type="spellStart"/>
      <w:r w:rsidRPr="00BB2DFC">
        <w:rPr>
          <w:rFonts w:ascii="Arial" w:hAnsi="Arial" w:cs="Arial"/>
          <w:color w:val="000000"/>
          <w:sz w:val="18"/>
          <w:szCs w:val="18"/>
        </w:rPr>
        <w:t>soglaša</w:t>
      </w:r>
      <w:proofErr w:type="spellEnd"/>
      <w:r w:rsidRPr="00BB2DFC">
        <w:rPr>
          <w:rFonts w:ascii="Arial" w:hAnsi="Arial" w:cs="Arial"/>
          <w:color w:val="000000"/>
          <w:sz w:val="18"/>
          <w:szCs w:val="18"/>
        </w:rPr>
        <w:t xml:space="preserve"> tudi, da se njegov status preveri v posamezni uradni evidenci in da se preverjanje izvede v enotnem informacijskem sistemu (aplikacija e-Dosje).</w:t>
      </w:r>
    </w:p>
    <w:p w14:paraId="654F4407" w14:textId="77777777" w:rsidR="00F429D8" w:rsidRPr="00BB2DFC" w:rsidRDefault="00F429D8" w:rsidP="00F429D8">
      <w:pPr>
        <w:spacing w:before="225" w:after="225" w:line="240" w:lineRule="auto"/>
        <w:jc w:val="both"/>
        <w:rPr>
          <w:rFonts w:ascii="Arial" w:hAnsi="Arial" w:cs="Arial"/>
        </w:rPr>
      </w:pPr>
      <w:r w:rsidRPr="00BB2DFC">
        <w:rPr>
          <w:rFonts w:ascii="Arial" w:hAnsi="Arial" w:cs="Arial"/>
          <w:color w:val="000000"/>
          <w:sz w:val="18"/>
          <w:szCs w:val="18"/>
        </w:rPr>
        <w:t xml:space="preserve">Za uporabo aplikacije ESPD, ki v okviru portala javnih </w:t>
      </w:r>
      <w:proofErr w:type="spellStart"/>
      <w:r w:rsidRPr="00BB2DFC">
        <w:rPr>
          <w:rFonts w:ascii="Arial" w:hAnsi="Arial" w:cs="Arial"/>
          <w:color w:val="000000"/>
          <w:sz w:val="18"/>
          <w:szCs w:val="18"/>
        </w:rPr>
        <w:t>naročil</w:t>
      </w:r>
      <w:proofErr w:type="spellEnd"/>
      <w:r w:rsidRPr="00BB2DFC">
        <w:rPr>
          <w:rFonts w:ascii="Arial" w:hAnsi="Arial" w:cs="Arial"/>
          <w:color w:val="000000"/>
          <w:sz w:val="18"/>
          <w:szCs w:val="18"/>
        </w:rPr>
        <w:t xml:space="preserve"> zagotavlja elektronsko storitev ESPD, registracija uporabnika ni potrebna. Dostop do aplikacije je </w:t>
      </w:r>
      <w:proofErr w:type="spellStart"/>
      <w:r w:rsidRPr="00BB2DFC">
        <w:rPr>
          <w:rFonts w:ascii="Arial" w:hAnsi="Arial" w:cs="Arial"/>
          <w:color w:val="000000"/>
          <w:sz w:val="18"/>
          <w:szCs w:val="18"/>
        </w:rPr>
        <w:t>mogoc</w:t>
      </w:r>
      <w:proofErr w:type="spellEnd"/>
      <w:r w:rsidRPr="00BB2DFC">
        <w:rPr>
          <w:rFonts w:ascii="Arial" w:hAnsi="Arial" w:cs="Arial"/>
          <w:color w:val="000000"/>
          <w:sz w:val="18"/>
          <w:szCs w:val="18"/>
        </w:rPr>
        <w:t xml:space="preserve">̌ v vseh najbolj </w:t>
      </w:r>
      <w:proofErr w:type="spellStart"/>
      <w:r w:rsidRPr="00BB2DFC">
        <w:rPr>
          <w:rFonts w:ascii="Arial" w:hAnsi="Arial" w:cs="Arial"/>
          <w:color w:val="000000"/>
          <w:sz w:val="18"/>
          <w:szCs w:val="18"/>
        </w:rPr>
        <w:t>razširjenih</w:t>
      </w:r>
      <w:proofErr w:type="spellEnd"/>
      <w:r w:rsidRPr="00BB2DFC">
        <w:rPr>
          <w:rFonts w:ascii="Arial" w:hAnsi="Arial" w:cs="Arial"/>
          <w:color w:val="000000"/>
          <w:sz w:val="18"/>
          <w:szCs w:val="18"/>
        </w:rPr>
        <w:t xml:space="preserve"> spletnih brskalnikih (npr. Microsoft </w:t>
      </w:r>
      <w:proofErr w:type="spellStart"/>
      <w:r w:rsidRPr="00BB2DFC">
        <w:rPr>
          <w:rFonts w:ascii="Arial" w:hAnsi="Arial" w:cs="Arial"/>
          <w:color w:val="000000"/>
          <w:sz w:val="18"/>
          <w:szCs w:val="18"/>
        </w:rPr>
        <w:t>Edge</w:t>
      </w:r>
      <w:proofErr w:type="spellEnd"/>
      <w:r w:rsidRPr="00BB2DFC">
        <w:rPr>
          <w:rFonts w:ascii="Arial" w:hAnsi="Arial" w:cs="Arial"/>
          <w:color w:val="000000"/>
          <w:sz w:val="18"/>
          <w:szCs w:val="18"/>
        </w:rPr>
        <w:t xml:space="preserve">, Google </w:t>
      </w:r>
      <w:proofErr w:type="spellStart"/>
      <w:r w:rsidRPr="00BB2DFC">
        <w:rPr>
          <w:rFonts w:ascii="Arial" w:hAnsi="Arial" w:cs="Arial"/>
          <w:color w:val="000000"/>
          <w:sz w:val="18"/>
          <w:szCs w:val="18"/>
        </w:rPr>
        <w:t>Chrome</w:t>
      </w:r>
      <w:proofErr w:type="spellEnd"/>
      <w:r w:rsidRPr="00BB2DFC">
        <w:rPr>
          <w:rFonts w:ascii="Arial" w:hAnsi="Arial" w:cs="Arial"/>
          <w:color w:val="000000"/>
          <w:sz w:val="18"/>
          <w:szCs w:val="18"/>
        </w:rPr>
        <w:t xml:space="preserve">, </w:t>
      </w:r>
      <w:proofErr w:type="spellStart"/>
      <w:r w:rsidRPr="00BB2DFC">
        <w:rPr>
          <w:rFonts w:ascii="Arial" w:hAnsi="Arial" w:cs="Arial"/>
          <w:color w:val="000000"/>
          <w:sz w:val="18"/>
          <w:szCs w:val="18"/>
        </w:rPr>
        <w:t>Mozilla</w:t>
      </w:r>
      <w:proofErr w:type="spellEnd"/>
      <w:r w:rsidRPr="00BB2DFC">
        <w:rPr>
          <w:rFonts w:ascii="Arial" w:hAnsi="Arial" w:cs="Arial"/>
          <w:color w:val="000000"/>
          <w:sz w:val="18"/>
          <w:szCs w:val="18"/>
        </w:rPr>
        <w:t xml:space="preserve"> Firefox). Gospodarski subjekt lahko ESPD pripravlja oziroma izpolnjuje postopoma. To stori tako, da ESPD po </w:t>
      </w:r>
      <w:proofErr w:type="spellStart"/>
      <w:r w:rsidRPr="00BB2DFC">
        <w:rPr>
          <w:rFonts w:ascii="Arial" w:hAnsi="Arial" w:cs="Arial"/>
          <w:color w:val="000000"/>
          <w:sz w:val="18"/>
          <w:szCs w:val="18"/>
        </w:rPr>
        <w:t>zaključku</w:t>
      </w:r>
      <w:proofErr w:type="spellEnd"/>
      <w:r w:rsidRPr="00BB2DFC">
        <w:rPr>
          <w:rFonts w:ascii="Arial" w:hAnsi="Arial" w:cs="Arial"/>
          <w:color w:val="000000"/>
          <w:sz w:val="18"/>
          <w:szCs w:val="18"/>
        </w:rPr>
        <w:t xml:space="preserve"> vsakokratne priprave oziroma izpolnjevanja izvozi in shrani na svojem </w:t>
      </w:r>
      <w:proofErr w:type="spellStart"/>
      <w:r w:rsidRPr="00BB2DFC">
        <w:rPr>
          <w:rFonts w:ascii="Arial" w:hAnsi="Arial" w:cs="Arial"/>
          <w:color w:val="000000"/>
          <w:sz w:val="18"/>
          <w:szCs w:val="18"/>
        </w:rPr>
        <w:t>računalniku</w:t>
      </w:r>
      <w:proofErr w:type="spellEnd"/>
      <w:r w:rsidRPr="00BB2DFC">
        <w:rPr>
          <w:rFonts w:ascii="Arial" w:hAnsi="Arial" w:cs="Arial"/>
          <w:color w:val="000000"/>
          <w:sz w:val="18"/>
          <w:szCs w:val="18"/>
        </w:rPr>
        <w:t xml:space="preserve"> ali drugem elektronskem mediju (.</w:t>
      </w:r>
      <w:proofErr w:type="spellStart"/>
      <w:r w:rsidRPr="00BB2DFC">
        <w:rPr>
          <w:rFonts w:ascii="Arial" w:hAnsi="Arial" w:cs="Arial"/>
          <w:color w:val="000000"/>
          <w:sz w:val="18"/>
          <w:szCs w:val="18"/>
        </w:rPr>
        <w:t>xml</w:t>
      </w:r>
      <w:proofErr w:type="spellEnd"/>
      <w:r w:rsidRPr="00BB2DFC">
        <w:rPr>
          <w:rFonts w:ascii="Arial" w:hAnsi="Arial" w:cs="Arial"/>
          <w:color w:val="000000"/>
          <w:sz w:val="18"/>
          <w:szCs w:val="18"/>
        </w:rPr>
        <w:t xml:space="preserve"> oblika).</w:t>
      </w:r>
    </w:p>
    <w:p w14:paraId="2CF1BE46" w14:textId="77777777" w:rsidR="00EC0DBA" w:rsidRPr="00BB2DFC" w:rsidRDefault="00357885" w:rsidP="00357885">
      <w:pPr>
        <w:spacing w:after="0" w:line="240" w:lineRule="auto"/>
        <w:jc w:val="both"/>
        <w:rPr>
          <w:rFonts w:ascii="Arial" w:hAnsi="Arial" w:cs="Arial"/>
          <w:color w:val="000000"/>
          <w:sz w:val="18"/>
          <w:szCs w:val="18"/>
        </w:rPr>
      </w:pPr>
      <w:r w:rsidRPr="005F6101">
        <w:rPr>
          <w:rFonts w:ascii="Arial" w:hAnsi="Arial" w:cs="Arial"/>
          <w:color w:val="000000"/>
          <w:sz w:val="18"/>
          <w:szCs w:val="18"/>
        </w:rPr>
        <w:t xml:space="preserve">Obrazec </w:t>
      </w:r>
      <w:r w:rsidR="00EC0DBA" w:rsidRPr="005F6101">
        <w:rPr>
          <w:rFonts w:ascii="Arial" w:hAnsi="Arial" w:cs="Arial"/>
          <w:color w:val="000000"/>
          <w:sz w:val="18"/>
          <w:szCs w:val="18"/>
        </w:rPr>
        <w:t xml:space="preserve">ESPD velja za </w:t>
      </w:r>
      <w:r w:rsidR="008D26EE" w:rsidRPr="005F6101">
        <w:rPr>
          <w:rFonts w:ascii="Arial" w:hAnsi="Arial" w:cs="Arial"/>
          <w:color w:val="000000"/>
          <w:sz w:val="18"/>
          <w:szCs w:val="18"/>
        </w:rPr>
        <w:t>1.</w:t>
      </w:r>
      <w:r w:rsidR="0028390D" w:rsidRPr="005F6101">
        <w:rPr>
          <w:rFonts w:ascii="Arial" w:hAnsi="Arial" w:cs="Arial"/>
          <w:color w:val="000000"/>
          <w:sz w:val="18"/>
          <w:szCs w:val="18"/>
        </w:rPr>
        <w:t>,</w:t>
      </w:r>
      <w:r w:rsidR="008D26EE" w:rsidRPr="005F6101">
        <w:rPr>
          <w:rFonts w:ascii="Arial" w:hAnsi="Arial" w:cs="Arial"/>
          <w:color w:val="000000"/>
          <w:sz w:val="18"/>
          <w:szCs w:val="18"/>
        </w:rPr>
        <w:t xml:space="preserve"> 2.</w:t>
      </w:r>
      <w:r w:rsidR="0028390D" w:rsidRPr="005F6101">
        <w:rPr>
          <w:rFonts w:ascii="Arial" w:hAnsi="Arial" w:cs="Arial"/>
          <w:color w:val="000000"/>
          <w:sz w:val="18"/>
          <w:szCs w:val="18"/>
        </w:rPr>
        <w:t>,</w:t>
      </w:r>
      <w:r w:rsidR="008D26EE" w:rsidRPr="005F6101">
        <w:rPr>
          <w:rFonts w:ascii="Arial" w:hAnsi="Arial" w:cs="Arial"/>
          <w:color w:val="000000"/>
          <w:sz w:val="18"/>
          <w:szCs w:val="18"/>
        </w:rPr>
        <w:t xml:space="preserve"> 3.</w:t>
      </w:r>
      <w:r w:rsidR="0028390D" w:rsidRPr="005F6101">
        <w:rPr>
          <w:rFonts w:ascii="Arial" w:hAnsi="Arial" w:cs="Arial"/>
          <w:color w:val="000000"/>
          <w:sz w:val="18"/>
          <w:szCs w:val="18"/>
        </w:rPr>
        <w:t>,</w:t>
      </w:r>
      <w:r w:rsidR="008D26EE" w:rsidRPr="005F6101">
        <w:rPr>
          <w:rFonts w:ascii="Arial" w:hAnsi="Arial" w:cs="Arial"/>
          <w:color w:val="000000"/>
          <w:sz w:val="18"/>
          <w:szCs w:val="18"/>
        </w:rPr>
        <w:t xml:space="preserve"> 4. in 5.</w:t>
      </w:r>
      <w:r w:rsidR="00EC0DBA" w:rsidRPr="005F6101">
        <w:rPr>
          <w:rFonts w:ascii="Arial" w:hAnsi="Arial" w:cs="Arial"/>
          <w:color w:val="000000"/>
          <w:sz w:val="18"/>
          <w:szCs w:val="18"/>
        </w:rPr>
        <w:t xml:space="preserve"> sklop.</w:t>
      </w:r>
    </w:p>
    <w:p w14:paraId="511D5553" w14:textId="77777777" w:rsidR="00EC0DBA" w:rsidRPr="00BB2DFC" w:rsidRDefault="00EC0DBA" w:rsidP="00EC0DBA">
      <w:pPr>
        <w:spacing w:after="0"/>
        <w:rPr>
          <w:rFonts w:ascii="Arial" w:hAnsi="Arial" w:cs="Arial"/>
          <w:sz w:val="18"/>
          <w:szCs w:val="18"/>
        </w:rPr>
      </w:pPr>
    </w:p>
    <w:p w14:paraId="6D5F3F72" w14:textId="77777777" w:rsidR="00EC0DBA" w:rsidRPr="00BB2DFC" w:rsidRDefault="00EC0DBA" w:rsidP="00EC0DBA">
      <w:pPr>
        <w:spacing w:after="0"/>
        <w:rPr>
          <w:rFonts w:ascii="Arial" w:hAnsi="Arial" w:cs="Arial"/>
          <w:sz w:val="18"/>
          <w:szCs w:val="18"/>
        </w:rPr>
      </w:pPr>
    </w:p>
    <w:p w14:paraId="7A11E0A3" w14:textId="77777777" w:rsidR="00EC0DBA" w:rsidRPr="00BB2DFC" w:rsidRDefault="00EC0DBA" w:rsidP="00EC0DBA">
      <w:pPr>
        <w:spacing w:after="0"/>
        <w:rPr>
          <w:rFonts w:ascii="Arial" w:hAnsi="Arial" w:cs="Arial"/>
          <w:sz w:val="18"/>
          <w:szCs w:val="18"/>
        </w:rPr>
      </w:pPr>
    </w:p>
    <w:p w14:paraId="1AE3C088" w14:textId="77777777" w:rsidR="00EC0DBA" w:rsidRPr="00BB2DFC" w:rsidRDefault="00EC0DBA" w:rsidP="00EC0DBA">
      <w:pPr>
        <w:spacing w:after="0"/>
        <w:rPr>
          <w:rFonts w:ascii="Arial" w:hAnsi="Arial" w:cs="Arial"/>
          <w:sz w:val="18"/>
          <w:szCs w:val="18"/>
        </w:rPr>
        <w:sectPr w:rsidR="00EC0DBA" w:rsidRPr="00BB2DFC" w:rsidSect="0001464C">
          <w:footerReference w:type="default" r:id="rId11"/>
          <w:pgSz w:w="11906" w:h="16838"/>
          <w:pgMar w:top="1418" w:right="1418" w:bottom="1418" w:left="1418" w:header="567" w:footer="596" w:gutter="0"/>
          <w:cols w:space="708"/>
          <w:docGrid w:linePitch="360"/>
        </w:sectPr>
      </w:pPr>
    </w:p>
    <w:p w14:paraId="63E18F8F" w14:textId="77777777" w:rsidR="0069736C" w:rsidRPr="00BB2DFC" w:rsidRDefault="00EE38F5" w:rsidP="0069736C">
      <w:pPr>
        <w:spacing w:after="0"/>
        <w:jc w:val="right"/>
        <w:rPr>
          <w:rFonts w:ascii="Arial" w:hAnsi="Arial" w:cs="Arial"/>
          <w:sz w:val="18"/>
          <w:szCs w:val="18"/>
        </w:rPr>
      </w:pPr>
      <w:r w:rsidRPr="00BB2DFC">
        <w:rPr>
          <w:rFonts w:ascii="Arial" w:hAnsi="Arial" w:cs="Arial"/>
          <w:sz w:val="18"/>
          <w:szCs w:val="18"/>
        </w:rPr>
        <w:lastRenderedPageBreak/>
        <w:t xml:space="preserve">Obrazec št: </w:t>
      </w:r>
      <w:r w:rsidR="00357885" w:rsidRPr="00BB2DFC">
        <w:rPr>
          <w:rFonts w:ascii="Arial" w:hAnsi="Arial" w:cs="Arial"/>
          <w:sz w:val="18"/>
          <w:szCs w:val="18"/>
        </w:rPr>
        <w:t>3</w:t>
      </w:r>
    </w:p>
    <w:p w14:paraId="5F4D5DB4" w14:textId="77777777" w:rsidR="0069736C" w:rsidRPr="00BB2DFC" w:rsidRDefault="0069736C" w:rsidP="0069736C">
      <w:pPr>
        <w:rPr>
          <w:rFonts w:ascii="Arial" w:hAnsi="Arial" w:cs="Arial"/>
        </w:rPr>
      </w:pPr>
    </w:p>
    <w:p w14:paraId="3610ACCA" w14:textId="77777777" w:rsidR="0069736C" w:rsidRPr="00BB2DFC" w:rsidRDefault="0069736C" w:rsidP="000D411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jc w:val="center"/>
        <w:rPr>
          <w:rFonts w:ascii="Arial" w:hAnsi="Arial" w:cs="Arial"/>
        </w:rPr>
      </w:pPr>
      <w:r w:rsidRPr="00BB2DFC">
        <w:rPr>
          <w:rFonts w:ascii="Arial" w:hAnsi="Arial" w:cs="Arial"/>
        </w:rPr>
        <w:t>Vzorec menične izjave za dobro izvedbo</w:t>
      </w:r>
      <w:r w:rsidR="00190B5F" w:rsidRPr="00BB2DFC">
        <w:rPr>
          <w:rFonts w:ascii="Arial" w:hAnsi="Arial" w:cs="Arial"/>
        </w:rPr>
        <w:t xml:space="preserve"> pogodbenih obveznosti</w:t>
      </w:r>
    </w:p>
    <w:p w14:paraId="38C19886" w14:textId="77777777" w:rsidR="00B95874" w:rsidRPr="00BB2DFC" w:rsidRDefault="00B95874" w:rsidP="00B95874">
      <w:pPr>
        <w:spacing w:before="225" w:after="225" w:line="240" w:lineRule="auto"/>
        <w:rPr>
          <w:rFonts w:ascii="Arial" w:hAnsi="Arial" w:cs="Arial"/>
          <w:color w:val="000000"/>
          <w:sz w:val="18"/>
          <w:szCs w:val="18"/>
        </w:rPr>
      </w:pPr>
    </w:p>
    <w:p w14:paraId="76053008" w14:textId="77777777" w:rsidR="00B95874" w:rsidRPr="00BB2DFC" w:rsidRDefault="00B95874" w:rsidP="00B95874">
      <w:pPr>
        <w:spacing w:before="225" w:after="225" w:line="240" w:lineRule="auto"/>
        <w:rPr>
          <w:rFonts w:ascii="Arial" w:hAnsi="Arial" w:cs="Arial"/>
          <w:color w:val="000000"/>
          <w:sz w:val="18"/>
          <w:szCs w:val="18"/>
        </w:rPr>
      </w:pPr>
      <w:r w:rsidRPr="00BB2DFC">
        <w:rPr>
          <w:rFonts w:ascii="Arial" w:hAnsi="Arial" w:cs="Arial"/>
          <w:color w:val="000000"/>
          <w:sz w:val="18"/>
          <w:szCs w:val="18"/>
        </w:rPr>
        <w:t xml:space="preserve">Naziv in naslov </w:t>
      </w:r>
      <w:r w:rsidR="009A5401" w:rsidRPr="00BB2DFC">
        <w:rPr>
          <w:rFonts w:ascii="Arial" w:hAnsi="Arial" w:cs="Arial"/>
          <w:color w:val="000000"/>
          <w:sz w:val="18"/>
          <w:szCs w:val="18"/>
        </w:rPr>
        <w:t>ponudnika</w:t>
      </w:r>
      <w:r w:rsidRPr="00BB2DFC">
        <w:rPr>
          <w:rFonts w:ascii="Arial" w:hAnsi="Arial" w:cs="Arial"/>
          <w:color w:val="000000"/>
          <w:sz w:val="18"/>
          <w:szCs w:val="18"/>
        </w:rPr>
        <w:t>: _____________________________________________________</w:t>
      </w:r>
    </w:p>
    <w:p w14:paraId="40109D90" w14:textId="77777777" w:rsidR="00B95874" w:rsidRPr="00BB2DFC" w:rsidRDefault="00B95874" w:rsidP="00B95874">
      <w:pPr>
        <w:spacing w:before="225" w:after="225" w:line="240" w:lineRule="auto"/>
        <w:jc w:val="both"/>
        <w:rPr>
          <w:rFonts w:ascii="Arial" w:hAnsi="Arial" w:cs="Arial"/>
          <w:color w:val="000000"/>
          <w:sz w:val="18"/>
          <w:szCs w:val="18"/>
        </w:rPr>
      </w:pPr>
    </w:p>
    <w:p w14:paraId="5879847D" w14:textId="77777777" w:rsidR="0069736C" w:rsidRPr="00BB2DFC" w:rsidRDefault="0069736C" w:rsidP="0069736C">
      <w:pPr>
        <w:spacing w:before="225" w:after="225" w:line="240" w:lineRule="auto"/>
        <w:jc w:val="center"/>
        <w:rPr>
          <w:rFonts w:ascii="Arial" w:hAnsi="Arial" w:cs="Arial"/>
        </w:rPr>
      </w:pPr>
      <w:r w:rsidRPr="00BB2DFC">
        <w:rPr>
          <w:rFonts w:ascii="Arial" w:hAnsi="Arial" w:cs="Arial"/>
          <w:b/>
          <w:bCs/>
          <w:color w:val="000000"/>
          <w:sz w:val="24"/>
          <w:szCs w:val="24"/>
        </w:rPr>
        <w:t>MENIČNA IZJAVA</w:t>
      </w:r>
    </w:p>
    <w:p w14:paraId="48DC8DD2" w14:textId="77777777" w:rsidR="0069736C" w:rsidRPr="00BB2DFC" w:rsidRDefault="0069736C" w:rsidP="0069736C">
      <w:pPr>
        <w:spacing w:before="225" w:after="225" w:line="240" w:lineRule="auto"/>
        <w:jc w:val="center"/>
        <w:rPr>
          <w:rFonts w:ascii="Arial" w:hAnsi="Arial" w:cs="Arial"/>
        </w:rPr>
      </w:pPr>
      <w:r w:rsidRPr="00BB2DFC">
        <w:rPr>
          <w:rFonts w:ascii="Arial" w:hAnsi="Arial" w:cs="Arial"/>
          <w:color w:val="000000"/>
          <w:sz w:val="21"/>
          <w:szCs w:val="21"/>
        </w:rPr>
        <w:t>s pooblastilom za izpolnitev in unovčenje menice</w:t>
      </w:r>
    </w:p>
    <w:p w14:paraId="50398608" w14:textId="77777777" w:rsidR="0069736C" w:rsidRPr="00BB2DFC" w:rsidRDefault="0069736C" w:rsidP="0069736C">
      <w:pPr>
        <w:spacing w:before="225" w:after="225" w:line="240" w:lineRule="auto"/>
        <w:jc w:val="both"/>
        <w:rPr>
          <w:rFonts w:ascii="Arial" w:hAnsi="Arial" w:cs="Arial"/>
        </w:rPr>
      </w:pPr>
    </w:p>
    <w:p w14:paraId="49D7CB74" w14:textId="77777777" w:rsidR="0069736C" w:rsidRPr="00BB2DFC" w:rsidRDefault="0069736C" w:rsidP="0069736C">
      <w:pPr>
        <w:spacing w:before="225" w:after="225" w:line="240" w:lineRule="auto"/>
        <w:jc w:val="both"/>
        <w:rPr>
          <w:rFonts w:ascii="Arial" w:hAnsi="Arial" w:cs="Arial"/>
        </w:rPr>
      </w:pPr>
      <w:r w:rsidRPr="00BB2DFC">
        <w:rPr>
          <w:rFonts w:ascii="Arial" w:hAnsi="Arial" w:cs="Arial"/>
          <w:color w:val="000000"/>
          <w:sz w:val="18"/>
          <w:szCs w:val="18"/>
        </w:rPr>
        <w:t xml:space="preserve">Naročniku </w:t>
      </w:r>
      <w:r w:rsidRPr="00BB2DFC">
        <w:rPr>
          <w:rFonts w:ascii="Arial" w:hAnsi="Arial" w:cs="Arial"/>
          <w:b/>
          <w:bCs/>
          <w:color w:val="000000"/>
          <w:sz w:val="18"/>
          <w:szCs w:val="18"/>
        </w:rPr>
        <w:t>GASILSKA ZVEZA ČRNOMELJ, Belokranjska cesta 10, 8340 Črnomelj</w:t>
      </w:r>
      <w:r w:rsidRPr="00BB2DFC">
        <w:rPr>
          <w:rFonts w:ascii="Arial" w:hAnsi="Arial" w:cs="Arial"/>
          <w:color w:val="000000"/>
          <w:sz w:val="18"/>
          <w:szCs w:val="18"/>
        </w:rPr>
        <w:t xml:space="preserve">, kot zavarovanje za </w:t>
      </w:r>
      <w:r w:rsidRPr="00BB2DFC">
        <w:rPr>
          <w:rFonts w:ascii="Arial" w:hAnsi="Arial" w:cs="Arial"/>
          <w:b/>
          <w:bCs/>
          <w:color w:val="000000"/>
          <w:sz w:val="18"/>
          <w:szCs w:val="18"/>
        </w:rPr>
        <w:t xml:space="preserve">dobro izvedbo </w:t>
      </w:r>
      <w:r w:rsidR="007563FE" w:rsidRPr="00BB2DFC">
        <w:rPr>
          <w:rFonts w:ascii="Arial" w:hAnsi="Arial" w:cs="Arial"/>
          <w:b/>
          <w:bCs/>
          <w:color w:val="000000"/>
          <w:sz w:val="18"/>
          <w:szCs w:val="18"/>
        </w:rPr>
        <w:t>pogodbenih obveznosti</w:t>
      </w:r>
      <w:r w:rsidRPr="00BB2DFC">
        <w:rPr>
          <w:rFonts w:ascii="Arial" w:hAnsi="Arial" w:cs="Arial"/>
          <w:b/>
          <w:bCs/>
          <w:color w:val="000000"/>
          <w:sz w:val="18"/>
          <w:szCs w:val="18"/>
        </w:rPr>
        <w:t>,</w:t>
      </w:r>
      <w:r w:rsidRPr="00BB2DFC">
        <w:rPr>
          <w:rFonts w:ascii="Arial" w:hAnsi="Arial" w:cs="Arial"/>
          <w:color w:val="000000"/>
          <w:sz w:val="18"/>
          <w:szCs w:val="18"/>
        </w:rPr>
        <w:t xml:space="preserve"> ki so opredeljena v javnem naročilu</w:t>
      </w:r>
    </w:p>
    <w:p w14:paraId="76A50637" w14:textId="77777777" w:rsidR="0069736C" w:rsidRPr="00BB2DFC" w:rsidRDefault="00357885" w:rsidP="0069736C">
      <w:pPr>
        <w:spacing w:before="225" w:after="225" w:line="240" w:lineRule="auto"/>
        <w:jc w:val="both"/>
        <w:rPr>
          <w:rFonts w:ascii="Arial" w:hAnsi="Arial" w:cs="Arial"/>
          <w:b/>
          <w:bCs/>
          <w:color w:val="000000"/>
          <w:sz w:val="18"/>
          <w:szCs w:val="18"/>
        </w:rPr>
      </w:pPr>
      <w:r w:rsidRPr="00BB2DFC">
        <w:rPr>
          <w:rFonts w:ascii="Arial" w:hAnsi="Arial" w:cs="Arial"/>
          <w:b/>
          <w:color w:val="000000"/>
          <w:sz w:val="18"/>
          <w:szCs w:val="18"/>
        </w:rPr>
        <w:t>»Oprema za projekt HITRO 2«</w:t>
      </w:r>
    </w:p>
    <w:p w14:paraId="33EC6D75" w14:textId="77777777" w:rsidR="0069736C" w:rsidRPr="00BB2DFC" w:rsidRDefault="0069736C" w:rsidP="0069736C">
      <w:pPr>
        <w:spacing w:before="225" w:after="225" w:line="240" w:lineRule="auto"/>
        <w:jc w:val="both"/>
        <w:rPr>
          <w:rFonts w:ascii="Arial" w:hAnsi="Arial" w:cs="Arial"/>
        </w:rPr>
      </w:pPr>
      <w:r w:rsidRPr="00BB2DFC">
        <w:rPr>
          <w:rFonts w:ascii="Arial" w:hAnsi="Arial" w:cs="Arial"/>
          <w:color w:val="000000"/>
          <w:sz w:val="18"/>
          <w:szCs w:val="18"/>
        </w:rPr>
        <w:t>izročamo lastno menico ter menično izjavo s pooblastilom za izpolnitev in unovčenje menice.</w:t>
      </w:r>
    </w:p>
    <w:p w14:paraId="102FF68D" w14:textId="77777777" w:rsidR="0069736C" w:rsidRPr="00BB2DFC" w:rsidRDefault="0069736C" w:rsidP="0069736C">
      <w:pPr>
        <w:spacing w:before="225" w:after="225" w:line="240" w:lineRule="auto"/>
        <w:jc w:val="both"/>
        <w:rPr>
          <w:rFonts w:ascii="Arial" w:hAnsi="Arial" w:cs="Arial"/>
        </w:rPr>
      </w:pPr>
    </w:p>
    <w:p w14:paraId="1B1238EC" w14:textId="77777777" w:rsidR="0069736C" w:rsidRPr="00BB2DFC" w:rsidRDefault="0069736C" w:rsidP="0069736C">
      <w:pPr>
        <w:spacing w:before="225" w:after="225" w:line="240" w:lineRule="auto"/>
        <w:jc w:val="both"/>
        <w:rPr>
          <w:rFonts w:ascii="Arial" w:hAnsi="Arial" w:cs="Arial"/>
        </w:rPr>
      </w:pPr>
      <w:r w:rsidRPr="00BB2DFC">
        <w:rPr>
          <w:rFonts w:ascii="Arial" w:hAnsi="Arial" w:cs="Arial"/>
          <w:color w:val="000000"/>
          <w:sz w:val="18"/>
          <w:szCs w:val="18"/>
        </w:rPr>
        <w:t xml:space="preserve">Naročnika </w:t>
      </w:r>
      <w:r w:rsidRPr="00BB2DFC">
        <w:rPr>
          <w:rFonts w:ascii="Arial" w:hAnsi="Arial" w:cs="Arial"/>
          <w:b/>
          <w:bCs/>
          <w:color w:val="000000"/>
          <w:sz w:val="18"/>
          <w:szCs w:val="18"/>
        </w:rPr>
        <w:t>GASILSKA ZVEZA ČRNOMELJ, Belokranjska cesta 10, 8340 Črnomelj</w:t>
      </w:r>
      <w:r w:rsidRPr="00BB2DFC">
        <w:rPr>
          <w:rFonts w:ascii="Arial" w:hAnsi="Arial" w:cs="Arial"/>
          <w:color w:val="000000"/>
          <w:sz w:val="18"/>
          <w:szCs w:val="18"/>
        </w:rPr>
        <w:t xml:space="preserve"> pooblaščamo, da izpolni priloženo menico z zneskom v višini </w:t>
      </w:r>
      <w:r w:rsidRPr="00BB2DFC">
        <w:rPr>
          <w:rFonts w:ascii="Arial" w:hAnsi="Arial" w:cs="Arial"/>
          <w:b/>
          <w:bCs/>
          <w:color w:val="000000"/>
          <w:sz w:val="18"/>
          <w:szCs w:val="18"/>
        </w:rPr>
        <w:t xml:space="preserve">10 % </w:t>
      </w:r>
      <w:r w:rsidR="00FA15A2" w:rsidRPr="00BB2DFC">
        <w:rPr>
          <w:rFonts w:ascii="Arial" w:hAnsi="Arial" w:cs="Arial"/>
          <w:b/>
          <w:bCs/>
          <w:color w:val="000000"/>
          <w:sz w:val="18"/>
          <w:szCs w:val="18"/>
        </w:rPr>
        <w:t xml:space="preserve">od skupne </w:t>
      </w:r>
      <w:r w:rsidRPr="00BB2DFC">
        <w:rPr>
          <w:rFonts w:ascii="Arial" w:hAnsi="Arial" w:cs="Arial"/>
          <w:b/>
          <w:bCs/>
          <w:color w:val="000000"/>
          <w:sz w:val="18"/>
          <w:szCs w:val="18"/>
        </w:rPr>
        <w:t xml:space="preserve">pogodbene vrednosti z DDV, kar znaša </w:t>
      </w:r>
      <w:r w:rsidR="00593D88">
        <w:rPr>
          <w:rFonts w:ascii="Arial" w:hAnsi="Arial" w:cs="Arial"/>
          <w:b/>
          <w:bCs/>
          <w:color w:val="000000"/>
          <w:sz w:val="18"/>
          <w:szCs w:val="18"/>
          <w:u w:val="single"/>
        </w:rPr>
        <w:t xml:space="preserve">                  </w:t>
      </w:r>
      <w:r w:rsidR="00450719" w:rsidRPr="00593D88">
        <w:rPr>
          <w:rFonts w:ascii="Arial" w:hAnsi="Arial" w:cs="Arial"/>
          <w:b/>
          <w:bCs/>
          <w:color w:val="000000"/>
          <w:sz w:val="18"/>
          <w:szCs w:val="18"/>
          <w:u w:val="single"/>
        </w:rPr>
        <w:t xml:space="preserve"> EUR</w:t>
      </w:r>
    </w:p>
    <w:p w14:paraId="251E63F8" w14:textId="77777777" w:rsidR="0069736C" w:rsidRPr="00BB2DFC" w:rsidRDefault="0069736C" w:rsidP="0069736C">
      <w:pPr>
        <w:spacing w:before="225" w:after="225" w:line="240" w:lineRule="auto"/>
        <w:jc w:val="both"/>
        <w:rPr>
          <w:rFonts w:ascii="Arial" w:hAnsi="Arial" w:cs="Arial"/>
        </w:rPr>
      </w:pPr>
      <w:r w:rsidRPr="00BB2DFC">
        <w:rPr>
          <w:rFonts w:ascii="Arial" w:hAnsi="Arial" w:cs="Arial"/>
          <w:color w:val="000000"/>
          <w:sz w:val="18"/>
          <w:szCs w:val="18"/>
        </w:rPr>
        <w:t>in z vsemi ostalimi potrebnimi podatki ter jo na naš račun unovči v primeru, če svoje pogodbene obveznosti ne bo</w:t>
      </w:r>
      <w:r w:rsidR="00593D88">
        <w:rPr>
          <w:rFonts w:ascii="Arial" w:hAnsi="Arial" w:cs="Arial"/>
          <w:color w:val="000000"/>
          <w:sz w:val="18"/>
          <w:szCs w:val="18"/>
        </w:rPr>
        <w:t>mo</w:t>
      </w:r>
      <w:r w:rsidRPr="00BB2DFC">
        <w:rPr>
          <w:rFonts w:ascii="Arial" w:hAnsi="Arial" w:cs="Arial"/>
          <w:color w:val="000000"/>
          <w:sz w:val="18"/>
          <w:szCs w:val="18"/>
        </w:rPr>
        <w:t xml:space="preserve"> izpolnil</w:t>
      </w:r>
      <w:r w:rsidR="00593D88">
        <w:rPr>
          <w:rFonts w:ascii="Arial" w:hAnsi="Arial" w:cs="Arial"/>
          <w:color w:val="000000"/>
          <w:sz w:val="18"/>
          <w:szCs w:val="18"/>
        </w:rPr>
        <w:t>i</w:t>
      </w:r>
      <w:r w:rsidRPr="00BB2DFC">
        <w:rPr>
          <w:rFonts w:ascii="Arial" w:hAnsi="Arial" w:cs="Arial"/>
          <w:color w:val="000000"/>
          <w:sz w:val="18"/>
          <w:szCs w:val="18"/>
        </w:rPr>
        <w:t xml:space="preserve"> v dogovorjeni kvaliteti, količini in rokih, opredeljenih v pogodbi o izvedbi predmetnega naročila. Naša obveza velja tudi v primeru delne izpolnitve pogodbene obveznosti, če izvedba tudi delno ne zadostuje pogodbenim zahtevam.</w:t>
      </w:r>
    </w:p>
    <w:p w14:paraId="19EDD758" w14:textId="77777777" w:rsidR="0069736C" w:rsidRPr="00BB2DFC" w:rsidRDefault="0069736C" w:rsidP="0069736C">
      <w:pPr>
        <w:spacing w:before="225" w:after="225" w:line="240" w:lineRule="auto"/>
        <w:jc w:val="both"/>
        <w:rPr>
          <w:rFonts w:ascii="Arial" w:hAnsi="Arial" w:cs="Arial"/>
        </w:rPr>
      </w:pPr>
      <w:r w:rsidRPr="00BB2DFC">
        <w:rPr>
          <w:rFonts w:ascii="Arial" w:hAnsi="Arial" w:cs="Arial"/>
          <w:color w:val="000000"/>
          <w:sz w:val="18"/>
          <w:szCs w:val="18"/>
        </w:rPr>
        <w:t xml:space="preserve">Menična izjava je veljavna od njenega podpisa do izteka roka veljavnosti zavarovanja za dobro izvedbo </w:t>
      </w:r>
      <w:r w:rsidR="007563FE" w:rsidRPr="00BB2DFC">
        <w:rPr>
          <w:rFonts w:ascii="Arial" w:hAnsi="Arial" w:cs="Arial"/>
          <w:color w:val="000000"/>
          <w:sz w:val="18"/>
          <w:szCs w:val="18"/>
        </w:rPr>
        <w:t xml:space="preserve">pogodbenih obveznosti </w:t>
      </w:r>
      <w:r w:rsidRPr="00BB2DFC">
        <w:rPr>
          <w:rFonts w:ascii="Arial" w:hAnsi="Arial" w:cs="Arial"/>
          <w:color w:val="000000"/>
          <w:sz w:val="18"/>
          <w:szCs w:val="18"/>
        </w:rPr>
        <w:t xml:space="preserve">po predmetnem naročilu, </w:t>
      </w:r>
      <w:proofErr w:type="spellStart"/>
      <w:r w:rsidRPr="00BB2DFC">
        <w:rPr>
          <w:rFonts w:ascii="Arial" w:hAnsi="Arial" w:cs="Arial"/>
          <w:color w:val="000000"/>
          <w:sz w:val="18"/>
          <w:szCs w:val="18"/>
        </w:rPr>
        <w:t>t.j</w:t>
      </w:r>
      <w:proofErr w:type="spellEnd"/>
      <w:r w:rsidRPr="00BB2DFC">
        <w:rPr>
          <w:rFonts w:ascii="Arial" w:hAnsi="Arial" w:cs="Arial"/>
          <w:color w:val="000000"/>
          <w:sz w:val="18"/>
          <w:szCs w:val="18"/>
        </w:rPr>
        <w:t>. najkasneje do ____________.</w:t>
      </w:r>
    </w:p>
    <w:p w14:paraId="546B11ED" w14:textId="77777777" w:rsidR="0069736C" w:rsidRPr="00BB2DFC" w:rsidRDefault="0069736C" w:rsidP="0069736C">
      <w:pPr>
        <w:spacing w:before="225" w:after="225" w:line="240" w:lineRule="auto"/>
        <w:jc w:val="both"/>
        <w:rPr>
          <w:rFonts w:ascii="Arial" w:hAnsi="Arial" w:cs="Arial"/>
        </w:rPr>
      </w:pPr>
      <w:r w:rsidRPr="00BB2DFC">
        <w:rPr>
          <w:rFonts w:ascii="Arial" w:hAnsi="Arial" w:cs="Arial"/>
          <w:color w:val="000000"/>
          <w:sz w:val="18"/>
          <w:szCs w:val="18"/>
        </w:rPr>
        <w:t xml:space="preserve">Menica je unovčljiva pri: </w:t>
      </w:r>
      <w:r w:rsidRPr="00BB2DFC">
        <w:rPr>
          <w:rFonts w:ascii="Arial" w:hAnsi="Arial" w:cs="Arial"/>
          <w:color w:val="000000"/>
          <w:sz w:val="18"/>
          <w:szCs w:val="18"/>
          <w:u w:val="single"/>
        </w:rPr>
        <w:t>_______________</w:t>
      </w:r>
    </w:p>
    <w:p w14:paraId="2A9B8B76" w14:textId="77777777" w:rsidR="0069736C" w:rsidRPr="00BB2DFC" w:rsidRDefault="0069736C" w:rsidP="0069736C">
      <w:pPr>
        <w:spacing w:before="225" w:after="225" w:line="240" w:lineRule="auto"/>
        <w:jc w:val="both"/>
        <w:rPr>
          <w:rFonts w:ascii="Arial" w:hAnsi="Arial" w:cs="Arial"/>
        </w:rPr>
      </w:pPr>
      <w:r w:rsidRPr="00BB2DFC">
        <w:rPr>
          <w:rFonts w:ascii="Arial" w:hAnsi="Arial" w:cs="Arial"/>
          <w:color w:val="000000"/>
          <w:sz w:val="18"/>
          <w:szCs w:val="18"/>
        </w:rPr>
        <w:t xml:space="preserve">s transakcijskega računa (TRR): </w:t>
      </w:r>
      <w:r w:rsidRPr="00BB2DFC">
        <w:rPr>
          <w:rFonts w:ascii="Arial" w:hAnsi="Arial" w:cs="Arial"/>
          <w:color w:val="000000"/>
          <w:sz w:val="18"/>
          <w:szCs w:val="18"/>
          <w:u w:val="single"/>
        </w:rPr>
        <w:t>_______________</w:t>
      </w:r>
    </w:p>
    <w:p w14:paraId="2C4209F5" w14:textId="77777777" w:rsidR="0069736C" w:rsidRPr="00BB2DFC" w:rsidRDefault="0069736C" w:rsidP="0069736C">
      <w:pPr>
        <w:spacing w:before="225" w:after="225" w:line="240" w:lineRule="auto"/>
        <w:jc w:val="both"/>
        <w:rPr>
          <w:rFonts w:ascii="Arial" w:hAnsi="Arial" w:cs="Arial"/>
        </w:rPr>
      </w:pPr>
      <w:r w:rsidRPr="00BB2DFC">
        <w:rPr>
          <w:rFonts w:ascii="Arial" w:hAnsi="Arial" w:cs="Arial"/>
          <w:color w:val="000000"/>
          <w:sz w:val="18"/>
          <w:szCs w:val="18"/>
        </w:rPr>
        <w:t> </w:t>
      </w:r>
    </w:p>
    <w:p w14:paraId="7C84B88B" w14:textId="77777777" w:rsidR="0069736C" w:rsidRPr="00BB2DFC" w:rsidRDefault="0069736C" w:rsidP="0069736C">
      <w:pPr>
        <w:spacing w:before="225" w:after="225" w:line="240" w:lineRule="auto"/>
        <w:jc w:val="both"/>
        <w:rPr>
          <w:rFonts w:ascii="Arial" w:hAnsi="Arial" w:cs="Arial"/>
        </w:rPr>
      </w:pPr>
      <w:r w:rsidRPr="00BB2DFC">
        <w:rPr>
          <w:rFonts w:ascii="Arial" w:hAnsi="Arial" w:cs="Arial"/>
          <w:color w:val="000000"/>
          <w:sz w:val="18"/>
          <w:szCs w:val="18"/>
        </w:rPr>
        <w:t>Priloga: </w:t>
      </w:r>
    </w:p>
    <w:p w14:paraId="0AA8A3B6" w14:textId="77777777" w:rsidR="0069736C" w:rsidRPr="00BB2DFC" w:rsidRDefault="0069736C" w:rsidP="0069736C">
      <w:pPr>
        <w:spacing w:before="225" w:after="225" w:line="240" w:lineRule="auto"/>
        <w:jc w:val="both"/>
        <w:rPr>
          <w:rFonts w:ascii="Arial" w:hAnsi="Arial" w:cs="Arial"/>
        </w:rPr>
      </w:pPr>
      <w:r w:rsidRPr="00BB2DFC">
        <w:rPr>
          <w:rFonts w:ascii="Arial" w:hAnsi="Arial" w:cs="Arial"/>
          <w:color w:val="000000"/>
          <w:sz w:val="18"/>
          <w:szCs w:val="18"/>
        </w:rPr>
        <w:t xml:space="preserve">- </w:t>
      </w:r>
      <w:r w:rsidRPr="00BB2DFC">
        <w:rPr>
          <w:rFonts w:ascii="Arial" w:hAnsi="Arial" w:cs="Arial"/>
          <w:color w:val="000000"/>
          <w:sz w:val="18"/>
          <w:szCs w:val="18"/>
          <w:u w:val="single"/>
        </w:rPr>
        <w:t>menica, podpisana in žigosana</w:t>
      </w:r>
    </w:p>
    <w:p w14:paraId="029D304C" w14:textId="77777777" w:rsidR="0069736C" w:rsidRPr="00BB2DFC" w:rsidRDefault="0069736C" w:rsidP="0069736C">
      <w:pPr>
        <w:spacing w:before="225" w:after="225" w:line="240" w:lineRule="auto"/>
        <w:jc w:val="both"/>
        <w:rPr>
          <w:rFonts w:ascii="Arial" w:hAnsi="Arial" w:cs="Arial"/>
        </w:rPr>
      </w:pPr>
    </w:p>
    <w:tbl>
      <w:tblPr>
        <w:tblStyle w:val="NormalTablePHPDOCX"/>
        <w:tblW w:w="5000" w:type="pct"/>
        <w:tblLook w:val="04A0" w:firstRow="1" w:lastRow="0" w:firstColumn="1" w:lastColumn="0" w:noHBand="0" w:noVBand="1"/>
      </w:tblPr>
      <w:tblGrid>
        <w:gridCol w:w="4643"/>
        <w:gridCol w:w="4643"/>
      </w:tblGrid>
      <w:tr w:rsidR="0069736C" w:rsidRPr="00BB2DFC" w14:paraId="514CC4C3" w14:textId="77777777" w:rsidTr="00C217CD">
        <w:tc>
          <w:tcPr>
            <w:tcW w:w="2500" w:type="pct"/>
            <w:tcMar>
              <w:top w:w="75" w:type="dxa"/>
              <w:bottom w:w="75" w:type="dxa"/>
            </w:tcMar>
            <w:vAlign w:val="center"/>
          </w:tcPr>
          <w:p w14:paraId="63528968" w14:textId="77777777" w:rsidR="0069736C" w:rsidRPr="00BB2DFC" w:rsidRDefault="0069736C" w:rsidP="00C217CD">
            <w:pPr>
              <w:rPr>
                <w:rFonts w:ascii="Arial" w:hAnsi="Arial" w:cs="Arial"/>
              </w:rPr>
            </w:pPr>
            <w:r w:rsidRPr="00BB2DFC">
              <w:rPr>
                <w:rFonts w:ascii="Arial" w:hAnsi="Arial" w:cs="Arial"/>
                <w:color w:val="000000"/>
                <w:position w:val="-2"/>
                <w:sz w:val="18"/>
                <w:szCs w:val="18"/>
              </w:rPr>
              <w:t xml:space="preserve">Kraj: </w:t>
            </w:r>
            <w:r w:rsidRPr="00BB2DFC">
              <w:rPr>
                <w:rFonts w:ascii="Arial" w:hAnsi="Arial" w:cs="Arial"/>
                <w:color w:val="000000"/>
                <w:position w:val="-2"/>
                <w:sz w:val="18"/>
                <w:szCs w:val="18"/>
                <w:u w:val="single"/>
              </w:rPr>
              <w:t>_______________</w:t>
            </w:r>
          </w:p>
        </w:tc>
        <w:tc>
          <w:tcPr>
            <w:tcW w:w="0" w:type="auto"/>
            <w:tcMar>
              <w:top w:w="75" w:type="dxa"/>
              <w:bottom w:w="75" w:type="dxa"/>
            </w:tcMar>
            <w:vAlign w:val="center"/>
          </w:tcPr>
          <w:p w14:paraId="706E44A8" w14:textId="77777777" w:rsidR="0069736C" w:rsidRPr="00BB2DFC" w:rsidRDefault="0069736C" w:rsidP="00C217CD">
            <w:pPr>
              <w:jc w:val="center"/>
              <w:rPr>
                <w:rFonts w:ascii="Arial" w:hAnsi="Arial" w:cs="Arial"/>
              </w:rPr>
            </w:pPr>
            <w:r w:rsidRPr="00BB2DFC">
              <w:rPr>
                <w:rFonts w:ascii="Arial" w:hAnsi="Arial" w:cs="Arial"/>
                <w:color w:val="000000"/>
                <w:position w:val="-2"/>
                <w:sz w:val="18"/>
                <w:szCs w:val="18"/>
              </w:rPr>
              <w:t xml:space="preserve">Izdajatelj menice: </w:t>
            </w:r>
            <w:r w:rsidRPr="00BB2DFC">
              <w:rPr>
                <w:rFonts w:ascii="Arial" w:hAnsi="Arial" w:cs="Arial"/>
                <w:color w:val="000000"/>
                <w:position w:val="-2"/>
                <w:sz w:val="18"/>
                <w:szCs w:val="18"/>
                <w:u w:val="single"/>
              </w:rPr>
              <w:t>_______________</w:t>
            </w:r>
          </w:p>
        </w:tc>
      </w:tr>
      <w:tr w:rsidR="0069736C" w:rsidRPr="00BB2DFC" w14:paraId="00C3F4BF" w14:textId="77777777" w:rsidTr="00C217CD">
        <w:tc>
          <w:tcPr>
            <w:tcW w:w="2500" w:type="pct"/>
            <w:tcMar>
              <w:top w:w="75" w:type="dxa"/>
              <w:bottom w:w="75" w:type="dxa"/>
            </w:tcMar>
            <w:vAlign w:val="center"/>
          </w:tcPr>
          <w:p w14:paraId="09253DB1" w14:textId="77777777" w:rsidR="0069736C" w:rsidRPr="00BB2DFC" w:rsidRDefault="0069736C" w:rsidP="00C217CD">
            <w:pPr>
              <w:rPr>
                <w:rFonts w:ascii="Arial" w:hAnsi="Arial" w:cs="Arial"/>
              </w:rPr>
            </w:pPr>
            <w:r w:rsidRPr="00BB2DFC">
              <w:rPr>
                <w:rFonts w:ascii="Arial" w:hAnsi="Arial" w:cs="Arial"/>
                <w:color w:val="000000"/>
                <w:position w:val="-2"/>
                <w:sz w:val="18"/>
                <w:szCs w:val="18"/>
              </w:rPr>
              <w:t xml:space="preserve">Datum: </w:t>
            </w:r>
            <w:r w:rsidRPr="00BB2DFC">
              <w:rPr>
                <w:rFonts w:ascii="Arial" w:hAnsi="Arial" w:cs="Arial"/>
                <w:color w:val="000000"/>
                <w:position w:val="-2"/>
                <w:sz w:val="18"/>
                <w:szCs w:val="18"/>
                <w:u w:val="single"/>
              </w:rPr>
              <w:t>_______________</w:t>
            </w:r>
          </w:p>
        </w:tc>
        <w:tc>
          <w:tcPr>
            <w:tcW w:w="0" w:type="auto"/>
            <w:tcMar>
              <w:top w:w="75" w:type="dxa"/>
              <w:bottom w:w="75" w:type="dxa"/>
            </w:tcMar>
            <w:vAlign w:val="center"/>
          </w:tcPr>
          <w:p w14:paraId="74BC6266" w14:textId="77777777" w:rsidR="0069736C" w:rsidRPr="00BB2DFC" w:rsidRDefault="0069736C" w:rsidP="00C217CD">
            <w:pPr>
              <w:rPr>
                <w:rFonts w:ascii="Arial" w:hAnsi="Arial" w:cs="Arial"/>
              </w:rPr>
            </w:pPr>
          </w:p>
          <w:p w14:paraId="7A17DE9C" w14:textId="77777777" w:rsidR="0069736C" w:rsidRPr="00BB2DFC" w:rsidRDefault="0069736C" w:rsidP="00C217CD">
            <w:pPr>
              <w:jc w:val="center"/>
              <w:rPr>
                <w:rFonts w:ascii="Arial" w:hAnsi="Arial" w:cs="Arial"/>
              </w:rPr>
            </w:pPr>
            <w:r w:rsidRPr="00BB2DFC">
              <w:rPr>
                <w:rFonts w:ascii="Arial" w:hAnsi="Arial" w:cs="Arial"/>
                <w:color w:val="A9A9A9"/>
                <w:position w:val="-2"/>
                <w:sz w:val="18"/>
                <w:szCs w:val="18"/>
              </w:rPr>
              <w:t>(žig in podpis)</w:t>
            </w:r>
          </w:p>
        </w:tc>
      </w:tr>
    </w:tbl>
    <w:p w14:paraId="7890F06A" w14:textId="77777777" w:rsidR="00357885" w:rsidRPr="00BB2DFC" w:rsidRDefault="00357885">
      <w:pPr>
        <w:rPr>
          <w:rFonts w:ascii="Arial" w:hAnsi="Arial" w:cs="Arial"/>
          <w:sz w:val="18"/>
          <w:szCs w:val="18"/>
        </w:rPr>
      </w:pPr>
      <w:r w:rsidRPr="00BB2DFC">
        <w:rPr>
          <w:rFonts w:ascii="Arial" w:hAnsi="Arial" w:cs="Arial"/>
          <w:sz w:val="18"/>
          <w:szCs w:val="18"/>
        </w:rPr>
        <w:br w:type="page"/>
      </w:r>
    </w:p>
    <w:p w14:paraId="6B641914" w14:textId="77777777" w:rsidR="0069736C" w:rsidRPr="00BB2DFC" w:rsidRDefault="00EE38F5" w:rsidP="00D13240">
      <w:pPr>
        <w:spacing w:before="225" w:after="225" w:line="240" w:lineRule="auto"/>
        <w:ind w:left="7080" w:firstLine="708"/>
        <w:jc w:val="both"/>
        <w:rPr>
          <w:rFonts w:ascii="Arial" w:hAnsi="Arial" w:cs="Arial"/>
          <w:sz w:val="18"/>
          <w:szCs w:val="18"/>
        </w:rPr>
      </w:pPr>
      <w:r w:rsidRPr="00BB2DFC">
        <w:rPr>
          <w:rFonts w:ascii="Arial" w:hAnsi="Arial" w:cs="Arial"/>
          <w:sz w:val="18"/>
          <w:szCs w:val="18"/>
        </w:rPr>
        <w:lastRenderedPageBreak/>
        <w:t xml:space="preserve">Obrazec št: </w:t>
      </w:r>
      <w:r w:rsidR="00357885" w:rsidRPr="00BB2DFC">
        <w:rPr>
          <w:rFonts w:ascii="Arial" w:hAnsi="Arial" w:cs="Arial"/>
          <w:sz w:val="18"/>
          <w:szCs w:val="18"/>
        </w:rPr>
        <w:t>4</w:t>
      </w:r>
    </w:p>
    <w:p w14:paraId="7A230255" w14:textId="77777777" w:rsidR="00C419EF" w:rsidRPr="00BB2DFC" w:rsidRDefault="00C419EF" w:rsidP="00C419EF">
      <w:pPr>
        <w:rPr>
          <w:rFonts w:ascii="Arial" w:hAnsi="Arial" w:cs="Arial"/>
        </w:rPr>
      </w:pPr>
    </w:p>
    <w:p w14:paraId="2C1D70A4" w14:textId="77777777" w:rsidR="00C419EF" w:rsidRPr="00BB2DFC" w:rsidRDefault="00C419EF" w:rsidP="000D411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jc w:val="center"/>
        <w:rPr>
          <w:rFonts w:ascii="Arial" w:hAnsi="Arial" w:cs="Arial"/>
        </w:rPr>
      </w:pPr>
      <w:r w:rsidRPr="00BB2DFC">
        <w:rPr>
          <w:rFonts w:ascii="Arial" w:hAnsi="Arial" w:cs="Arial"/>
        </w:rPr>
        <w:t>Vzorec menične izjave za odpravo napak v garancijsk</w:t>
      </w:r>
      <w:r w:rsidR="000D4115" w:rsidRPr="00BB2DFC">
        <w:rPr>
          <w:rFonts w:ascii="Arial" w:hAnsi="Arial" w:cs="Arial"/>
        </w:rPr>
        <w:t>em roku</w:t>
      </w:r>
    </w:p>
    <w:p w14:paraId="0076FD80" w14:textId="77777777" w:rsidR="00B95874" w:rsidRPr="00BB2DFC" w:rsidRDefault="00B95874" w:rsidP="00B95874">
      <w:pPr>
        <w:spacing w:before="225" w:after="225" w:line="240" w:lineRule="auto"/>
        <w:rPr>
          <w:rFonts w:ascii="Arial" w:hAnsi="Arial" w:cs="Arial"/>
          <w:color w:val="000000"/>
          <w:sz w:val="18"/>
          <w:szCs w:val="18"/>
        </w:rPr>
      </w:pPr>
    </w:p>
    <w:p w14:paraId="6FE7DAA2" w14:textId="77777777" w:rsidR="00B95874" w:rsidRPr="00BB2DFC" w:rsidRDefault="00B95874" w:rsidP="00B95874">
      <w:pPr>
        <w:spacing w:before="225" w:after="225" w:line="240" w:lineRule="auto"/>
        <w:rPr>
          <w:rFonts w:ascii="Arial" w:hAnsi="Arial" w:cs="Arial"/>
          <w:color w:val="000000"/>
          <w:sz w:val="18"/>
          <w:szCs w:val="18"/>
        </w:rPr>
      </w:pPr>
      <w:r w:rsidRPr="00BB2DFC">
        <w:rPr>
          <w:rFonts w:ascii="Arial" w:hAnsi="Arial" w:cs="Arial"/>
          <w:color w:val="000000"/>
          <w:sz w:val="18"/>
          <w:szCs w:val="18"/>
        </w:rPr>
        <w:t xml:space="preserve">Naziv in naslov </w:t>
      </w:r>
      <w:r w:rsidR="009A5401" w:rsidRPr="00BB2DFC">
        <w:rPr>
          <w:rFonts w:ascii="Arial" w:hAnsi="Arial" w:cs="Arial"/>
          <w:color w:val="000000"/>
          <w:sz w:val="18"/>
          <w:szCs w:val="18"/>
        </w:rPr>
        <w:t>ponudnika</w:t>
      </w:r>
      <w:r w:rsidRPr="00BB2DFC">
        <w:rPr>
          <w:rFonts w:ascii="Arial" w:hAnsi="Arial" w:cs="Arial"/>
          <w:color w:val="000000"/>
          <w:sz w:val="18"/>
          <w:szCs w:val="18"/>
        </w:rPr>
        <w:t>: _____________________________________________________</w:t>
      </w:r>
    </w:p>
    <w:p w14:paraId="2CBB6F77" w14:textId="77777777" w:rsidR="00B95874" w:rsidRPr="00BB2DFC" w:rsidRDefault="00B95874" w:rsidP="00B95874">
      <w:pPr>
        <w:spacing w:before="225" w:after="225" w:line="240" w:lineRule="auto"/>
        <w:jc w:val="both"/>
        <w:rPr>
          <w:rFonts w:ascii="Arial" w:hAnsi="Arial" w:cs="Arial"/>
          <w:color w:val="000000"/>
          <w:sz w:val="18"/>
          <w:szCs w:val="18"/>
        </w:rPr>
      </w:pPr>
    </w:p>
    <w:p w14:paraId="2DAFFBED" w14:textId="77777777" w:rsidR="00C419EF" w:rsidRPr="00BB2DFC" w:rsidRDefault="00C419EF" w:rsidP="00C419EF">
      <w:pPr>
        <w:spacing w:before="225" w:after="225" w:line="240" w:lineRule="auto"/>
        <w:jc w:val="center"/>
        <w:rPr>
          <w:rFonts w:ascii="Arial" w:hAnsi="Arial" w:cs="Arial"/>
        </w:rPr>
      </w:pPr>
      <w:r w:rsidRPr="00BB2DFC">
        <w:rPr>
          <w:rFonts w:ascii="Arial" w:hAnsi="Arial" w:cs="Arial"/>
          <w:b/>
          <w:bCs/>
          <w:color w:val="000000"/>
          <w:sz w:val="24"/>
          <w:szCs w:val="24"/>
        </w:rPr>
        <w:t>MENIČNA IZJAVA</w:t>
      </w:r>
    </w:p>
    <w:p w14:paraId="536088D1" w14:textId="77777777" w:rsidR="00C419EF" w:rsidRPr="00BB2DFC" w:rsidRDefault="00C419EF" w:rsidP="00C419EF">
      <w:pPr>
        <w:spacing w:before="225" w:after="225" w:line="240" w:lineRule="auto"/>
        <w:jc w:val="center"/>
        <w:rPr>
          <w:rFonts w:ascii="Arial" w:hAnsi="Arial" w:cs="Arial"/>
        </w:rPr>
      </w:pPr>
      <w:r w:rsidRPr="00BB2DFC">
        <w:rPr>
          <w:rFonts w:ascii="Arial" w:hAnsi="Arial" w:cs="Arial"/>
          <w:color w:val="000000"/>
          <w:sz w:val="21"/>
          <w:szCs w:val="21"/>
        </w:rPr>
        <w:t>s pooblastilom za izpolnitev in unovčenje menice</w:t>
      </w:r>
    </w:p>
    <w:p w14:paraId="396D8BF9" w14:textId="77777777" w:rsidR="00C419EF" w:rsidRPr="00BB2DFC" w:rsidRDefault="00C419EF" w:rsidP="00C419EF">
      <w:pPr>
        <w:spacing w:before="225" w:after="225" w:line="240" w:lineRule="auto"/>
        <w:jc w:val="both"/>
        <w:rPr>
          <w:rFonts w:ascii="Arial" w:hAnsi="Arial" w:cs="Arial"/>
        </w:rPr>
      </w:pPr>
      <w:r w:rsidRPr="00BB2DFC">
        <w:rPr>
          <w:rFonts w:ascii="Arial" w:hAnsi="Arial" w:cs="Arial"/>
          <w:color w:val="000000"/>
          <w:sz w:val="18"/>
          <w:szCs w:val="18"/>
        </w:rPr>
        <w:t> </w:t>
      </w:r>
    </w:p>
    <w:p w14:paraId="3A9FA553" w14:textId="77777777" w:rsidR="00C419EF" w:rsidRPr="00BB2DFC" w:rsidRDefault="00C419EF" w:rsidP="00C419EF">
      <w:pPr>
        <w:spacing w:before="225" w:after="225" w:line="240" w:lineRule="auto"/>
        <w:jc w:val="both"/>
        <w:rPr>
          <w:rFonts w:ascii="Arial" w:hAnsi="Arial" w:cs="Arial"/>
        </w:rPr>
      </w:pPr>
      <w:r w:rsidRPr="00BB2DFC">
        <w:rPr>
          <w:rFonts w:ascii="Arial" w:hAnsi="Arial" w:cs="Arial"/>
          <w:color w:val="000000"/>
          <w:sz w:val="18"/>
          <w:szCs w:val="18"/>
        </w:rPr>
        <w:t xml:space="preserve">Naročniku </w:t>
      </w:r>
      <w:r w:rsidRPr="00BB2DFC">
        <w:rPr>
          <w:rFonts w:ascii="Arial" w:hAnsi="Arial" w:cs="Arial"/>
          <w:b/>
          <w:bCs/>
          <w:color w:val="000000"/>
          <w:sz w:val="18"/>
          <w:szCs w:val="18"/>
        </w:rPr>
        <w:t>GASILSKA ZVEZA ČRNOMELJ, Belokranjska cesta 10, 8340 Črnomelj</w:t>
      </w:r>
      <w:r w:rsidRPr="00BB2DFC">
        <w:rPr>
          <w:rFonts w:ascii="Arial" w:hAnsi="Arial" w:cs="Arial"/>
          <w:color w:val="000000"/>
          <w:sz w:val="18"/>
          <w:szCs w:val="18"/>
        </w:rPr>
        <w:t xml:space="preserve">, kot zavarovanje za </w:t>
      </w:r>
      <w:r w:rsidRPr="00BB2DFC">
        <w:rPr>
          <w:rFonts w:ascii="Arial" w:hAnsi="Arial" w:cs="Arial"/>
          <w:b/>
          <w:bCs/>
          <w:color w:val="000000"/>
          <w:sz w:val="18"/>
          <w:szCs w:val="18"/>
        </w:rPr>
        <w:t>odpravo napak v garancijsk</w:t>
      </w:r>
      <w:r w:rsidR="000D4115" w:rsidRPr="00BB2DFC">
        <w:rPr>
          <w:rFonts w:ascii="Arial" w:hAnsi="Arial" w:cs="Arial"/>
          <w:b/>
          <w:bCs/>
          <w:color w:val="000000"/>
          <w:sz w:val="18"/>
          <w:szCs w:val="18"/>
        </w:rPr>
        <w:t>em roku</w:t>
      </w:r>
      <w:r w:rsidRPr="00BB2DFC">
        <w:rPr>
          <w:rFonts w:ascii="Arial" w:hAnsi="Arial" w:cs="Arial"/>
          <w:b/>
          <w:bCs/>
          <w:color w:val="000000"/>
          <w:sz w:val="18"/>
          <w:szCs w:val="18"/>
        </w:rPr>
        <w:t xml:space="preserve"> za dobavo opreme,</w:t>
      </w:r>
      <w:r w:rsidRPr="00BB2DFC">
        <w:rPr>
          <w:rFonts w:ascii="Arial" w:hAnsi="Arial" w:cs="Arial"/>
          <w:color w:val="000000"/>
          <w:sz w:val="18"/>
          <w:szCs w:val="18"/>
        </w:rPr>
        <w:t xml:space="preserve"> ki je opredeljena v javnem naročilu</w:t>
      </w:r>
    </w:p>
    <w:p w14:paraId="19964123" w14:textId="77777777" w:rsidR="00C419EF" w:rsidRPr="00BB2DFC" w:rsidRDefault="00357885" w:rsidP="00C419EF">
      <w:pPr>
        <w:spacing w:before="225" w:after="225" w:line="240" w:lineRule="auto"/>
        <w:jc w:val="both"/>
        <w:rPr>
          <w:rFonts w:ascii="Arial" w:hAnsi="Arial" w:cs="Arial"/>
          <w:b/>
          <w:bCs/>
          <w:color w:val="000000"/>
          <w:sz w:val="18"/>
          <w:szCs w:val="18"/>
        </w:rPr>
      </w:pPr>
      <w:r w:rsidRPr="00BB2DFC">
        <w:rPr>
          <w:rFonts w:ascii="Arial" w:hAnsi="Arial" w:cs="Arial"/>
          <w:b/>
          <w:color w:val="000000"/>
          <w:sz w:val="18"/>
          <w:szCs w:val="18"/>
        </w:rPr>
        <w:t>»Oprema za projekt HITRO 2«</w:t>
      </w:r>
    </w:p>
    <w:p w14:paraId="344DA957" w14:textId="77777777" w:rsidR="00C419EF" w:rsidRPr="00BB2DFC" w:rsidRDefault="00C419EF" w:rsidP="00C419EF">
      <w:pPr>
        <w:spacing w:before="225" w:after="225" w:line="240" w:lineRule="auto"/>
        <w:jc w:val="both"/>
        <w:rPr>
          <w:rFonts w:ascii="Arial" w:hAnsi="Arial" w:cs="Arial"/>
        </w:rPr>
      </w:pPr>
      <w:r w:rsidRPr="00BB2DFC">
        <w:rPr>
          <w:rFonts w:ascii="Arial" w:hAnsi="Arial" w:cs="Arial"/>
          <w:color w:val="000000"/>
          <w:sz w:val="18"/>
          <w:szCs w:val="18"/>
        </w:rPr>
        <w:t>izročamo lastno menico ter menično izjavo s pooblastilom za izpolnitev in unovčenje menice.</w:t>
      </w:r>
    </w:p>
    <w:p w14:paraId="22664F57" w14:textId="77777777" w:rsidR="00C419EF" w:rsidRPr="00BB2DFC" w:rsidRDefault="00C419EF" w:rsidP="00C419EF">
      <w:pPr>
        <w:spacing w:before="225" w:after="225" w:line="240" w:lineRule="auto"/>
        <w:jc w:val="both"/>
        <w:rPr>
          <w:rFonts w:ascii="Arial" w:hAnsi="Arial" w:cs="Arial"/>
        </w:rPr>
      </w:pPr>
      <w:r w:rsidRPr="00BB2DFC">
        <w:rPr>
          <w:rFonts w:ascii="Arial" w:hAnsi="Arial" w:cs="Arial"/>
          <w:color w:val="000000"/>
          <w:sz w:val="18"/>
          <w:szCs w:val="18"/>
        </w:rPr>
        <w:t> </w:t>
      </w:r>
    </w:p>
    <w:p w14:paraId="49FE8330" w14:textId="77777777" w:rsidR="00C419EF" w:rsidRPr="00BB2DFC" w:rsidRDefault="00C419EF" w:rsidP="00C419EF">
      <w:pPr>
        <w:spacing w:before="225" w:after="225" w:line="240" w:lineRule="auto"/>
        <w:jc w:val="both"/>
        <w:rPr>
          <w:rFonts w:ascii="Arial" w:hAnsi="Arial" w:cs="Arial"/>
        </w:rPr>
      </w:pPr>
      <w:r w:rsidRPr="00BB2DFC">
        <w:rPr>
          <w:rFonts w:ascii="Arial" w:hAnsi="Arial" w:cs="Arial"/>
          <w:color w:val="000000"/>
          <w:sz w:val="18"/>
          <w:szCs w:val="18"/>
        </w:rPr>
        <w:t xml:space="preserve">Naročnika </w:t>
      </w:r>
      <w:r w:rsidRPr="00BB2DFC">
        <w:rPr>
          <w:rFonts w:ascii="Arial" w:hAnsi="Arial" w:cs="Arial"/>
          <w:b/>
          <w:bCs/>
          <w:color w:val="000000"/>
          <w:sz w:val="18"/>
          <w:szCs w:val="18"/>
        </w:rPr>
        <w:t>GASILSKA ZVEZA ČRNOMELJ, Belokranjska cesta 10, 8340 Črnomelj</w:t>
      </w:r>
      <w:r w:rsidRPr="00BB2DFC">
        <w:rPr>
          <w:rFonts w:ascii="Arial" w:hAnsi="Arial" w:cs="Arial"/>
          <w:color w:val="000000"/>
          <w:sz w:val="18"/>
          <w:szCs w:val="18"/>
        </w:rPr>
        <w:t xml:space="preserve"> pooblaščamo, da izpolni priloženo menico z zneskom v višini </w:t>
      </w:r>
      <w:r w:rsidR="00AB0E74" w:rsidRPr="00BB2DFC">
        <w:rPr>
          <w:rFonts w:ascii="Arial" w:hAnsi="Arial" w:cs="Arial"/>
          <w:b/>
          <w:bCs/>
          <w:color w:val="000000"/>
          <w:sz w:val="18"/>
          <w:szCs w:val="18"/>
        </w:rPr>
        <w:t>5</w:t>
      </w:r>
      <w:r w:rsidRPr="00BB2DFC">
        <w:rPr>
          <w:rFonts w:ascii="Arial" w:hAnsi="Arial" w:cs="Arial"/>
          <w:b/>
          <w:bCs/>
          <w:color w:val="000000"/>
          <w:sz w:val="18"/>
          <w:szCs w:val="18"/>
        </w:rPr>
        <w:t xml:space="preserve"> % </w:t>
      </w:r>
      <w:r w:rsidR="00FA15A2" w:rsidRPr="00BB2DFC">
        <w:rPr>
          <w:rFonts w:ascii="Arial" w:hAnsi="Arial" w:cs="Arial"/>
          <w:b/>
          <w:bCs/>
          <w:color w:val="000000"/>
          <w:sz w:val="18"/>
          <w:szCs w:val="18"/>
        </w:rPr>
        <w:t xml:space="preserve">od skupne </w:t>
      </w:r>
      <w:r w:rsidRPr="00BB2DFC">
        <w:rPr>
          <w:rFonts w:ascii="Arial" w:hAnsi="Arial" w:cs="Arial"/>
          <w:b/>
          <w:bCs/>
          <w:color w:val="000000"/>
          <w:sz w:val="18"/>
          <w:szCs w:val="18"/>
        </w:rPr>
        <w:t xml:space="preserve">pogodbene vrednosti z DDV, kar znaša </w:t>
      </w:r>
      <w:r w:rsidR="006E5832">
        <w:rPr>
          <w:rFonts w:ascii="Arial" w:hAnsi="Arial" w:cs="Arial"/>
          <w:b/>
          <w:bCs/>
          <w:color w:val="000000"/>
          <w:sz w:val="18"/>
          <w:szCs w:val="18"/>
          <w:u w:val="single"/>
        </w:rPr>
        <w:t xml:space="preserve">                    </w:t>
      </w:r>
      <w:r w:rsidR="00450719" w:rsidRPr="00BB2DFC">
        <w:rPr>
          <w:rFonts w:ascii="Arial" w:hAnsi="Arial" w:cs="Arial"/>
          <w:b/>
          <w:bCs/>
          <w:color w:val="000000"/>
          <w:sz w:val="18"/>
          <w:szCs w:val="18"/>
          <w:u w:val="single"/>
        </w:rPr>
        <w:t>EUR</w:t>
      </w:r>
    </w:p>
    <w:p w14:paraId="43FBA653" w14:textId="77777777" w:rsidR="00C419EF" w:rsidRPr="00BB2DFC" w:rsidRDefault="00C419EF" w:rsidP="00C419EF">
      <w:pPr>
        <w:spacing w:before="225" w:after="225" w:line="240" w:lineRule="auto"/>
        <w:jc w:val="both"/>
        <w:rPr>
          <w:rFonts w:ascii="Arial" w:hAnsi="Arial" w:cs="Arial"/>
        </w:rPr>
      </w:pPr>
      <w:r w:rsidRPr="00BB2DFC">
        <w:rPr>
          <w:rFonts w:ascii="Arial" w:hAnsi="Arial" w:cs="Arial"/>
          <w:color w:val="000000"/>
          <w:sz w:val="18"/>
          <w:szCs w:val="18"/>
        </w:rPr>
        <w:t xml:space="preserve">in z vsemi ostalimi potrebnimi podatki ter jo na naš račun unovči v primeru, če </w:t>
      </w:r>
      <w:r w:rsidR="009D5863" w:rsidRPr="00BB2DFC">
        <w:rPr>
          <w:rFonts w:ascii="Arial" w:hAnsi="Arial" w:cs="Arial"/>
          <w:color w:val="000000"/>
          <w:sz w:val="18"/>
          <w:szCs w:val="18"/>
        </w:rPr>
        <w:t>ne bo</w:t>
      </w:r>
      <w:r w:rsidR="007874A0">
        <w:rPr>
          <w:rFonts w:ascii="Arial" w:hAnsi="Arial" w:cs="Arial"/>
          <w:color w:val="000000"/>
          <w:sz w:val="18"/>
          <w:szCs w:val="18"/>
        </w:rPr>
        <w:t>mo</w:t>
      </w:r>
      <w:r w:rsidR="009D5863" w:rsidRPr="00BB2DFC">
        <w:rPr>
          <w:rFonts w:ascii="Arial" w:hAnsi="Arial" w:cs="Arial"/>
          <w:color w:val="000000"/>
          <w:sz w:val="18"/>
          <w:szCs w:val="18"/>
        </w:rPr>
        <w:t xml:space="preserve"> </w:t>
      </w:r>
      <w:r w:rsidR="00356173" w:rsidRPr="00BB2DFC">
        <w:rPr>
          <w:rFonts w:ascii="Arial" w:hAnsi="Arial" w:cs="Arial"/>
          <w:color w:val="000000"/>
          <w:sz w:val="18"/>
          <w:szCs w:val="18"/>
        </w:rPr>
        <w:t>izvrševal</w:t>
      </w:r>
      <w:r w:rsidR="007874A0">
        <w:rPr>
          <w:rFonts w:ascii="Arial" w:hAnsi="Arial" w:cs="Arial"/>
          <w:color w:val="000000"/>
          <w:sz w:val="18"/>
          <w:szCs w:val="18"/>
        </w:rPr>
        <w:t>i</w:t>
      </w:r>
      <w:r w:rsidR="00356173" w:rsidRPr="00BB2DFC">
        <w:rPr>
          <w:rFonts w:ascii="Arial" w:hAnsi="Arial" w:cs="Arial"/>
          <w:color w:val="000000"/>
          <w:sz w:val="18"/>
          <w:szCs w:val="18"/>
        </w:rPr>
        <w:t xml:space="preserve"> garancijskih obveznosti</w:t>
      </w:r>
      <w:r w:rsidR="00FA15A2" w:rsidRPr="00BB2DFC">
        <w:rPr>
          <w:rFonts w:ascii="Arial" w:hAnsi="Arial" w:cs="Arial"/>
          <w:color w:val="000000"/>
          <w:sz w:val="18"/>
          <w:szCs w:val="18"/>
        </w:rPr>
        <w:t xml:space="preserve"> v rokih in na način, kot bo opredeljeno v pogodbi.</w:t>
      </w:r>
    </w:p>
    <w:p w14:paraId="2828887C" w14:textId="77777777" w:rsidR="00C419EF" w:rsidRPr="00BB2DFC" w:rsidRDefault="00C419EF" w:rsidP="00C419EF">
      <w:pPr>
        <w:spacing w:before="225" w:after="225" w:line="240" w:lineRule="auto"/>
        <w:jc w:val="both"/>
        <w:rPr>
          <w:rFonts w:ascii="Arial" w:hAnsi="Arial" w:cs="Arial"/>
        </w:rPr>
      </w:pPr>
      <w:r w:rsidRPr="00BB2DFC">
        <w:rPr>
          <w:rFonts w:ascii="Arial" w:hAnsi="Arial" w:cs="Arial"/>
          <w:color w:val="000000"/>
          <w:sz w:val="18"/>
          <w:szCs w:val="18"/>
        </w:rPr>
        <w:t xml:space="preserve">Menična izjava je veljavna od njenega podpisa do izteka roka veljavnosti zavarovanja za </w:t>
      </w:r>
      <w:r w:rsidR="009D5863" w:rsidRPr="00BB2DFC">
        <w:rPr>
          <w:rFonts w:ascii="Arial" w:hAnsi="Arial" w:cs="Arial"/>
          <w:color w:val="000000"/>
          <w:sz w:val="18"/>
          <w:szCs w:val="18"/>
        </w:rPr>
        <w:t>odpravo napak v garancijsk</w:t>
      </w:r>
      <w:r w:rsidR="002B0926" w:rsidRPr="00BB2DFC">
        <w:rPr>
          <w:rFonts w:ascii="Arial" w:hAnsi="Arial" w:cs="Arial"/>
          <w:color w:val="000000"/>
          <w:sz w:val="18"/>
          <w:szCs w:val="18"/>
        </w:rPr>
        <w:t>em roku</w:t>
      </w:r>
      <w:r w:rsidRPr="00BB2DFC">
        <w:rPr>
          <w:rFonts w:ascii="Arial" w:hAnsi="Arial" w:cs="Arial"/>
          <w:color w:val="000000"/>
          <w:sz w:val="18"/>
          <w:szCs w:val="18"/>
        </w:rPr>
        <w:t xml:space="preserve">, </w:t>
      </w:r>
      <w:proofErr w:type="spellStart"/>
      <w:r w:rsidRPr="00BB2DFC">
        <w:rPr>
          <w:rFonts w:ascii="Arial" w:hAnsi="Arial" w:cs="Arial"/>
          <w:color w:val="000000"/>
          <w:sz w:val="18"/>
          <w:szCs w:val="18"/>
        </w:rPr>
        <w:t>t.j</w:t>
      </w:r>
      <w:proofErr w:type="spellEnd"/>
      <w:r w:rsidRPr="00BB2DFC">
        <w:rPr>
          <w:rFonts w:ascii="Arial" w:hAnsi="Arial" w:cs="Arial"/>
          <w:color w:val="000000"/>
          <w:sz w:val="18"/>
          <w:szCs w:val="18"/>
        </w:rPr>
        <w:t>. najkasneje do ____________.</w:t>
      </w:r>
    </w:p>
    <w:p w14:paraId="3608B7B7" w14:textId="77777777" w:rsidR="00C419EF" w:rsidRPr="00BB2DFC" w:rsidRDefault="00C419EF" w:rsidP="00C419EF">
      <w:pPr>
        <w:spacing w:before="225" w:after="225" w:line="240" w:lineRule="auto"/>
        <w:jc w:val="both"/>
        <w:rPr>
          <w:rFonts w:ascii="Arial" w:hAnsi="Arial" w:cs="Arial"/>
        </w:rPr>
      </w:pPr>
      <w:r w:rsidRPr="00BB2DFC">
        <w:rPr>
          <w:rFonts w:ascii="Arial" w:hAnsi="Arial" w:cs="Arial"/>
          <w:color w:val="000000"/>
          <w:sz w:val="18"/>
          <w:szCs w:val="18"/>
        </w:rPr>
        <w:t xml:space="preserve">Menica je unovčljiva pri: </w:t>
      </w:r>
      <w:r w:rsidRPr="00BB2DFC">
        <w:rPr>
          <w:rFonts w:ascii="Arial" w:hAnsi="Arial" w:cs="Arial"/>
          <w:color w:val="000000"/>
          <w:sz w:val="18"/>
          <w:szCs w:val="18"/>
          <w:u w:val="single"/>
        </w:rPr>
        <w:t>_______________</w:t>
      </w:r>
    </w:p>
    <w:p w14:paraId="077CC9F1" w14:textId="77777777" w:rsidR="00C419EF" w:rsidRPr="00BB2DFC" w:rsidRDefault="00C419EF" w:rsidP="00C419EF">
      <w:pPr>
        <w:spacing w:before="225" w:after="225" w:line="240" w:lineRule="auto"/>
        <w:jc w:val="both"/>
        <w:rPr>
          <w:rFonts w:ascii="Arial" w:hAnsi="Arial" w:cs="Arial"/>
        </w:rPr>
      </w:pPr>
      <w:r w:rsidRPr="00BB2DFC">
        <w:rPr>
          <w:rFonts w:ascii="Arial" w:hAnsi="Arial" w:cs="Arial"/>
          <w:color w:val="000000"/>
          <w:sz w:val="18"/>
          <w:szCs w:val="18"/>
        </w:rPr>
        <w:t xml:space="preserve">s transakcijskega računa (TRR): </w:t>
      </w:r>
      <w:r w:rsidRPr="00BB2DFC">
        <w:rPr>
          <w:rFonts w:ascii="Arial" w:hAnsi="Arial" w:cs="Arial"/>
          <w:color w:val="000000"/>
          <w:sz w:val="18"/>
          <w:szCs w:val="18"/>
          <w:u w:val="single"/>
        </w:rPr>
        <w:t>_______________</w:t>
      </w:r>
    </w:p>
    <w:p w14:paraId="595BC996" w14:textId="77777777" w:rsidR="00C419EF" w:rsidRPr="00BB2DFC" w:rsidRDefault="00C419EF" w:rsidP="00C419EF">
      <w:pPr>
        <w:spacing w:before="225" w:after="225" w:line="240" w:lineRule="auto"/>
        <w:jc w:val="both"/>
        <w:rPr>
          <w:rFonts w:ascii="Arial" w:hAnsi="Arial" w:cs="Arial"/>
        </w:rPr>
      </w:pPr>
      <w:r w:rsidRPr="00BB2DFC">
        <w:rPr>
          <w:rFonts w:ascii="Arial" w:hAnsi="Arial" w:cs="Arial"/>
          <w:color w:val="000000"/>
          <w:sz w:val="18"/>
          <w:szCs w:val="18"/>
        </w:rPr>
        <w:t> </w:t>
      </w:r>
    </w:p>
    <w:p w14:paraId="315171AF" w14:textId="77777777" w:rsidR="00C419EF" w:rsidRPr="00BB2DFC" w:rsidRDefault="00E62F1B" w:rsidP="00C419EF">
      <w:pPr>
        <w:spacing w:before="225" w:after="225" w:line="240" w:lineRule="auto"/>
        <w:jc w:val="both"/>
        <w:rPr>
          <w:rFonts w:ascii="Arial" w:hAnsi="Arial" w:cs="Arial"/>
        </w:rPr>
      </w:pPr>
      <w:r w:rsidRPr="00BB2DFC">
        <w:rPr>
          <w:rFonts w:ascii="Arial" w:hAnsi="Arial" w:cs="Arial"/>
          <w:color w:val="000000"/>
          <w:sz w:val="18"/>
          <w:szCs w:val="18"/>
        </w:rPr>
        <w:t>Priloga:</w:t>
      </w:r>
    </w:p>
    <w:p w14:paraId="1C831986" w14:textId="77777777" w:rsidR="00C419EF" w:rsidRPr="00BB2DFC" w:rsidRDefault="00C419EF" w:rsidP="00C419EF">
      <w:pPr>
        <w:spacing w:before="225" w:after="225" w:line="240" w:lineRule="auto"/>
        <w:jc w:val="both"/>
        <w:rPr>
          <w:rFonts w:ascii="Arial" w:hAnsi="Arial" w:cs="Arial"/>
        </w:rPr>
      </w:pPr>
      <w:r w:rsidRPr="00BB2DFC">
        <w:rPr>
          <w:rFonts w:ascii="Arial" w:hAnsi="Arial" w:cs="Arial"/>
          <w:color w:val="000000"/>
          <w:sz w:val="18"/>
          <w:szCs w:val="18"/>
        </w:rPr>
        <w:t>- menica, podpisana in žigosana</w:t>
      </w:r>
    </w:p>
    <w:p w14:paraId="6C76E013" w14:textId="77777777" w:rsidR="00C419EF" w:rsidRPr="00BB2DFC" w:rsidRDefault="00C419EF" w:rsidP="00C419EF">
      <w:pPr>
        <w:spacing w:before="225" w:after="225" w:line="240" w:lineRule="auto"/>
        <w:jc w:val="both"/>
        <w:rPr>
          <w:rFonts w:ascii="Arial" w:hAnsi="Arial" w:cs="Arial"/>
        </w:rPr>
      </w:pPr>
      <w:r w:rsidRPr="00BB2DFC">
        <w:rPr>
          <w:rFonts w:ascii="Arial" w:hAnsi="Arial" w:cs="Arial"/>
          <w:color w:val="000000"/>
          <w:sz w:val="18"/>
          <w:szCs w:val="18"/>
        </w:rPr>
        <w:t> </w:t>
      </w:r>
    </w:p>
    <w:tbl>
      <w:tblPr>
        <w:tblStyle w:val="NormalTablePHPDOCX"/>
        <w:tblW w:w="5000" w:type="pct"/>
        <w:tblLook w:val="04A0" w:firstRow="1" w:lastRow="0" w:firstColumn="1" w:lastColumn="0" w:noHBand="0" w:noVBand="1"/>
      </w:tblPr>
      <w:tblGrid>
        <w:gridCol w:w="4643"/>
        <w:gridCol w:w="4643"/>
      </w:tblGrid>
      <w:tr w:rsidR="00C419EF" w:rsidRPr="00BB2DFC" w14:paraId="79E1E528" w14:textId="77777777" w:rsidTr="00BB4DC2">
        <w:tc>
          <w:tcPr>
            <w:tcW w:w="2500" w:type="pct"/>
            <w:tcMar>
              <w:top w:w="75" w:type="dxa"/>
              <w:bottom w:w="75" w:type="dxa"/>
            </w:tcMar>
            <w:vAlign w:val="center"/>
          </w:tcPr>
          <w:p w14:paraId="277F3429" w14:textId="77777777" w:rsidR="00C419EF" w:rsidRPr="00BB2DFC" w:rsidRDefault="00C419EF" w:rsidP="00BB4DC2">
            <w:pPr>
              <w:rPr>
                <w:rFonts w:ascii="Arial" w:hAnsi="Arial" w:cs="Arial"/>
              </w:rPr>
            </w:pPr>
            <w:r w:rsidRPr="00BB2DFC">
              <w:rPr>
                <w:rFonts w:ascii="Arial" w:hAnsi="Arial" w:cs="Arial"/>
                <w:color w:val="000000"/>
                <w:position w:val="-2"/>
                <w:sz w:val="18"/>
                <w:szCs w:val="18"/>
              </w:rPr>
              <w:t xml:space="preserve">Kraj: </w:t>
            </w:r>
            <w:r w:rsidRPr="00BB2DFC">
              <w:rPr>
                <w:rFonts w:ascii="Arial" w:hAnsi="Arial" w:cs="Arial"/>
                <w:color w:val="000000"/>
                <w:position w:val="-2"/>
                <w:sz w:val="18"/>
                <w:szCs w:val="18"/>
                <w:u w:val="single"/>
              </w:rPr>
              <w:t>_______________</w:t>
            </w:r>
          </w:p>
        </w:tc>
        <w:tc>
          <w:tcPr>
            <w:tcW w:w="0" w:type="auto"/>
            <w:tcMar>
              <w:top w:w="75" w:type="dxa"/>
              <w:bottom w:w="75" w:type="dxa"/>
            </w:tcMar>
            <w:vAlign w:val="center"/>
          </w:tcPr>
          <w:p w14:paraId="5600DB17" w14:textId="77777777" w:rsidR="00C419EF" w:rsidRPr="00BB2DFC" w:rsidRDefault="00C419EF" w:rsidP="00BB4DC2">
            <w:pPr>
              <w:jc w:val="center"/>
              <w:rPr>
                <w:rFonts w:ascii="Arial" w:hAnsi="Arial" w:cs="Arial"/>
              </w:rPr>
            </w:pPr>
            <w:r w:rsidRPr="00BB2DFC">
              <w:rPr>
                <w:rFonts w:ascii="Arial" w:hAnsi="Arial" w:cs="Arial"/>
                <w:color w:val="000000"/>
                <w:position w:val="-2"/>
                <w:sz w:val="18"/>
                <w:szCs w:val="18"/>
              </w:rPr>
              <w:t xml:space="preserve">Izdajatelj menice: </w:t>
            </w:r>
            <w:r w:rsidRPr="00BB2DFC">
              <w:rPr>
                <w:rFonts w:ascii="Arial" w:hAnsi="Arial" w:cs="Arial"/>
                <w:color w:val="000000"/>
                <w:position w:val="-2"/>
                <w:sz w:val="18"/>
                <w:szCs w:val="18"/>
                <w:u w:val="single"/>
              </w:rPr>
              <w:t>_______________</w:t>
            </w:r>
          </w:p>
        </w:tc>
      </w:tr>
      <w:tr w:rsidR="00C419EF" w:rsidRPr="00BB2DFC" w14:paraId="0FFFAE7D" w14:textId="77777777" w:rsidTr="00BB4DC2">
        <w:tc>
          <w:tcPr>
            <w:tcW w:w="2500" w:type="pct"/>
            <w:tcMar>
              <w:top w:w="75" w:type="dxa"/>
              <w:bottom w:w="75" w:type="dxa"/>
            </w:tcMar>
            <w:vAlign w:val="center"/>
          </w:tcPr>
          <w:p w14:paraId="6A212DA2" w14:textId="77777777" w:rsidR="00C419EF" w:rsidRPr="00BB2DFC" w:rsidRDefault="00C419EF" w:rsidP="00BB4DC2">
            <w:pPr>
              <w:rPr>
                <w:rFonts w:ascii="Arial" w:hAnsi="Arial" w:cs="Arial"/>
              </w:rPr>
            </w:pPr>
            <w:r w:rsidRPr="00BB2DFC">
              <w:rPr>
                <w:rFonts w:ascii="Arial" w:hAnsi="Arial" w:cs="Arial"/>
                <w:color w:val="000000"/>
                <w:position w:val="-2"/>
                <w:sz w:val="18"/>
                <w:szCs w:val="18"/>
              </w:rPr>
              <w:t xml:space="preserve">Datum: </w:t>
            </w:r>
            <w:r w:rsidRPr="00BB2DFC">
              <w:rPr>
                <w:rFonts w:ascii="Arial" w:hAnsi="Arial" w:cs="Arial"/>
                <w:color w:val="000000"/>
                <w:position w:val="-2"/>
                <w:sz w:val="18"/>
                <w:szCs w:val="18"/>
                <w:u w:val="single"/>
              </w:rPr>
              <w:t>_______________</w:t>
            </w:r>
          </w:p>
        </w:tc>
        <w:tc>
          <w:tcPr>
            <w:tcW w:w="0" w:type="auto"/>
            <w:tcMar>
              <w:top w:w="75" w:type="dxa"/>
              <w:bottom w:w="75" w:type="dxa"/>
            </w:tcMar>
            <w:vAlign w:val="center"/>
          </w:tcPr>
          <w:p w14:paraId="15E094AB" w14:textId="77777777" w:rsidR="00C419EF" w:rsidRPr="00BB2DFC" w:rsidRDefault="00C419EF" w:rsidP="00BB4DC2">
            <w:pPr>
              <w:rPr>
                <w:rFonts w:ascii="Arial" w:hAnsi="Arial" w:cs="Arial"/>
              </w:rPr>
            </w:pPr>
          </w:p>
          <w:p w14:paraId="63B41E6A" w14:textId="77777777" w:rsidR="00C419EF" w:rsidRPr="00BB2DFC" w:rsidRDefault="00C419EF" w:rsidP="00BB4DC2">
            <w:pPr>
              <w:jc w:val="center"/>
              <w:rPr>
                <w:rFonts w:ascii="Arial" w:hAnsi="Arial" w:cs="Arial"/>
              </w:rPr>
            </w:pPr>
            <w:r w:rsidRPr="00BB2DFC">
              <w:rPr>
                <w:rFonts w:ascii="Arial" w:hAnsi="Arial" w:cs="Arial"/>
                <w:color w:val="A9A9A9"/>
                <w:position w:val="-2"/>
                <w:sz w:val="18"/>
                <w:szCs w:val="18"/>
              </w:rPr>
              <w:t>(žig in podpis)</w:t>
            </w:r>
          </w:p>
        </w:tc>
      </w:tr>
    </w:tbl>
    <w:p w14:paraId="5ED5AD0D" w14:textId="77777777" w:rsidR="00C419EF" w:rsidRPr="00BB2DFC" w:rsidRDefault="00C419EF" w:rsidP="00C419EF">
      <w:pPr>
        <w:spacing w:before="225" w:after="225" w:line="240" w:lineRule="auto"/>
        <w:jc w:val="both"/>
        <w:rPr>
          <w:rFonts w:ascii="Arial" w:hAnsi="Arial" w:cs="Arial"/>
        </w:rPr>
      </w:pPr>
      <w:r w:rsidRPr="00BB2DFC">
        <w:rPr>
          <w:rFonts w:ascii="Arial" w:hAnsi="Arial" w:cs="Arial"/>
          <w:color w:val="000000"/>
          <w:sz w:val="18"/>
          <w:szCs w:val="18"/>
        </w:rPr>
        <w:t> </w:t>
      </w:r>
    </w:p>
    <w:p w14:paraId="465CBC0A" w14:textId="77777777" w:rsidR="0069736C" w:rsidRPr="00BB2DFC" w:rsidRDefault="0069736C" w:rsidP="0001464C">
      <w:pPr>
        <w:rPr>
          <w:rFonts w:ascii="Arial" w:hAnsi="Arial" w:cs="Arial"/>
        </w:rPr>
      </w:pPr>
    </w:p>
    <w:p w14:paraId="0BC1F224" w14:textId="77777777" w:rsidR="0001464C" w:rsidRPr="00BB2DFC" w:rsidRDefault="0001464C" w:rsidP="0001464C">
      <w:pPr>
        <w:spacing w:before="225" w:after="225" w:line="240" w:lineRule="auto"/>
        <w:jc w:val="right"/>
        <w:rPr>
          <w:rFonts w:ascii="Arial" w:hAnsi="Arial" w:cs="Arial"/>
          <w:sz w:val="18"/>
          <w:szCs w:val="18"/>
        </w:rPr>
      </w:pPr>
      <w:r w:rsidRPr="00BB2DFC">
        <w:rPr>
          <w:rFonts w:ascii="Arial" w:hAnsi="Arial" w:cs="Arial"/>
          <w:sz w:val="18"/>
          <w:szCs w:val="18"/>
        </w:rPr>
        <w:lastRenderedPageBreak/>
        <w:t xml:space="preserve">Obrazec št: </w:t>
      </w:r>
      <w:r w:rsidR="00357885" w:rsidRPr="00BB2DFC">
        <w:rPr>
          <w:rFonts w:ascii="Arial" w:hAnsi="Arial" w:cs="Arial"/>
          <w:sz w:val="18"/>
          <w:szCs w:val="18"/>
        </w:rPr>
        <w:t>5</w:t>
      </w:r>
    </w:p>
    <w:p w14:paraId="2A72F452" w14:textId="77777777" w:rsidR="0001464C" w:rsidRPr="00BB2DFC" w:rsidRDefault="0001464C" w:rsidP="0001464C">
      <w:pPr>
        <w:rPr>
          <w:rFonts w:ascii="Arial" w:hAnsi="Arial" w:cs="Arial"/>
        </w:rPr>
      </w:pPr>
    </w:p>
    <w:p w14:paraId="1713ABD5" w14:textId="77777777" w:rsidR="0001464C" w:rsidRPr="00BB2DFC" w:rsidRDefault="0001464C" w:rsidP="0001464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BB2DFC">
        <w:rPr>
          <w:rFonts w:ascii="Arial" w:hAnsi="Arial" w:cs="Arial"/>
        </w:rPr>
        <w:t>Izjava podizvajalca</w:t>
      </w:r>
    </w:p>
    <w:p w14:paraId="68B3CD23" w14:textId="77777777" w:rsidR="00B95874" w:rsidRPr="00BB2DFC" w:rsidRDefault="00B95874" w:rsidP="00B95874">
      <w:pPr>
        <w:spacing w:before="225" w:after="225" w:line="240" w:lineRule="auto"/>
        <w:rPr>
          <w:rFonts w:ascii="Arial" w:hAnsi="Arial" w:cs="Arial"/>
          <w:color w:val="000000"/>
          <w:sz w:val="18"/>
          <w:szCs w:val="18"/>
        </w:rPr>
      </w:pPr>
    </w:p>
    <w:p w14:paraId="54D1B1D9" w14:textId="77777777" w:rsidR="00B95874" w:rsidRPr="00BB2DFC" w:rsidRDefault="00B95874" w:rsidP="00B95874">
      <w:pPr>
        <w:spacing w:before="225" w:after="225" w:line="240" w:lineRule="auto"/>
        <w:rPr>
          <w:rFonts w:ascii="Arial" w:hAnsi="Arial" w:cs="Arial"/>
          <w:color w:val="000000"/>
          <w:sz w:val="18"/>
          <w:szCs w:val="18"/>
        </w:rPr>
      </w:pPr>
      <w:r w:rsidRPr="00BB2DFC">
        <w:rPr>
          <w:rFonts w:ascii="Arial" w:hAnsi="Arial" w:cs="Arial"/>
          <w:color w:val="000000"/>
          <w:sz w:val="18"/>
          <w:szCs w:val="18"/>
        </w:rPr>
        <w:t>Naziv in naslov gospodarskega subjekta: _____________________________________________________</w:t>
      </w:r>
    </w:p>
    <w:p w14:paraId="0BA0AE86" w14:textId="77777777" w:rsidR="00B95874" w:rsidRPr="00BB2DFC" w:rsidRDefault="00B95874" w:rsidP="00B95874">
      <w:pPr>
        <w:spacing w:before="225" w:after="225" w:line="240" w:lineRule="auto"/>
        <w:jc w:val="both"/>
        <w:rPr>
          <w:rFonts w:ascii="Arial" w:hAnsi="Arial" w:cs="Arial"/>
          <w:color w:val="000000"/>
          <w:sz w:val="18"/>
          <w:szCs w:val="18"/>
        </w:rPr>
      </w:pPr>
    </w:p>
    <w:p w14:paraId="2E53F23E" w14:textId="77777777" w:rsidR="000E2931" w:rsidRPr="00BB2DFC" w:rsidRDefault="0001464C">
      <w:pPr>
        <w:spacing w:before="225" w:after="225" w:line="240" w:lineRule="auto"/>
        <w:jc w:val="both"/>
        <w:rPr>
          <w:rFonts w:ascii="Arial" w:hAnsi="Arial" w:cs="Arial"/>
        </w:rPr>
      </w:pPr>
      <w:r w:rsidRPr="00BB2DFC">
        <w:rPr>
          <w:rFonts w:ascii="Arial" w:hAnsi="Arial" w:cs="Arial"/>
          <w:color w:val="000000"/>
          <w:sz w:val="18"/>
          <w:szCs w:val="18"/>
        </w:rPr>
        <w:t xml:space="preserve">V zvezi z javnim naročilom </w:t>
      </w:r>
      <w:r w:rsidR="00357885" w:rsidRPr="00BB2DFC">
        <w:rPr>
          <w:rFonts w:ascii="Arial" w:hAnsi="Arial" w:cs="Arial"/>
          <w:b/>
          <w:color w:val="000000"/>
          <w:sz w:val="18"/>
          <w:szCs w:val="18"/>
        </w:rPr>
        <w:t>»Oprema za projekt HITRO 2«</w:t>
      </w:r>
    </w:p>
    <w:p w14:paraId="65810AC4" w14:textId="77777777" w:rsidR="000E2931" w:rsidRPr="00BB2DFC" w:rsidRDefault="0001464C">
      <w:pPr>
        <w:spacing w:before="225" w:after="225" w:line="240" w:lineRule="auto"/>
        <w:jc w:val="both"/>
        <w:rPr>
          <w:rFonts w:ascii="Arial" w:hAnsi="Arial" w:cs="Arial"/>
        </w:rPr>
      </w:pPr>
      <w:r w:rsidRPr="00BB2DFC">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2286DDAB" w14:textId="77777777" w:rsidR="000E2931" w:rsidRPr="00BB2DFC" w:rsidRDefault="0001464C">
      <w:pPr>
        <w:spacing w:before="225" w:after="225" w:line="240" w:lineRule="auto"/>
        <w:jc w:val="both"/>
        <w:rPr>
          <w:rFonts w:ascii="Arial" w:hAnsi="Arial" w:cs="Arial"/>
        </w:rPr>
      </w:pPr>
      <w:r w:rsidRPr="00BB2DFC">
        <w:rPr>
          <w:rFonts w:ascii="Arial" w:hAnsi="Arial" w:cs="Arial"/>
          <w:color w:val="000000"/>
          <w:sz w:val="18"/>
          <w:szCs w:val="18"/>
        </w:rPr>
        <w:t>Izjavljamo (ustrezno označi):</w:t>
      </w:r>
    </w:p>
    <w:p w14:paraId="2AF2A225" w14:textId="77777777" w:rsidR="000E2931" w:rsidRPr="00BB2DFC" w:rsidRDefault="00E62F1B">
      <w:pPr>
        <w:spacing w:before="225" w:after="225" w:line="240" w:lineRule="auto"/>
        <w:jc w:val="both"/>
        <w:rPr>
          <w:rFonts w:ascii="Arial" w:hAnsi="Arial" w:cs="Arial"/>
        </w:rPr>
      </w:pPr>
      <w:r w:rsidRPr="00BB2DFC">
        <w:rPr>
          <w:rFonts w:ascii="Arial" w:hAnsi="Arial" w:cs="Arial"/>
          <w:color w:val="000000"/>
          <w:sz w:val="18"/>
          <w:szCs w:val="18"/>
        </w:rPr>
        <w:t xml:space="preserve">[  </w:t>
      </w:r>
      <w:r w:rsidR="0001464C" w:rsidRPr="00BB2DFC">
        <w:rPr>
          <w:rFonts w:ascii="Arial" w:hAnsi="Arial" w:cs="Arial"/>
          <w:color w:val="000000"/>
          <w:sz w:val="18"/>
          <w:szCs w:val="18"/>
        </w:rPr>
        <w:t xml:space="preserve"> ] DA zahtevamo izvedbo neposrednih plačil, in zato podajamo soglasje, da sme naročnik namesto glavnega izvajalca poravnati obveznosti glavnega izvajalca, ki nastanejo pri izvajanju javnega naročila do nas kot podizvajalca.</w:t>
      </w:r>
    </w:p>
    <w:p w14:paraId="394321AF" w14:textId="77777777" w:rsidR="000E2931" w:rsidRPr="00BB2DFC" w:rsidRDefault="00E62F1B">
      <w:pPr>
        <w:spacing w:before="225" w:after="225" w:line="240" w:lineRule="auto"/>
        <w:jc w:val="both"/>
        <w:rPr>
          <w:rFonts w:ascii="Arial" w:hAnsi="Arial" w:cs="Arial"/>
        </w:rPr>
      </w:pPr>
      <w:r w:rsidRPr="00BB2DFC">
        <w:rPr>
          <w:rFonts w:ascii="Arial" w:hAnsi="Arial" w:cs="Arial"/>
          <w:color w:val="000000"/>
          <w:sz w:val="18"/>
          <w:szCs w:val="18"/>
        </w:rPr>
        <w:t xml:space="preserve">[  </w:t>
      </w:r>
      <w:r w:rsidR="0001464C" w:rsidRPr="00BB2DFC">
        <w:rPr>
          <w:rFonts w:ascii="Arial" w:hAnsi="Arial" w:cs="Arial"/>
          <w:color w:val="000000"/>
          <w:sz w:val="18"/>
          <w:szCs w:val="18"/>
        </w:rPr>
        <w:t xml:space="preserve"> ] NE zahtevamo izvedbe neposrednih plačil.</w:t>
      </w:r>
    </w:p>
    <w:p w14:paraId="5F7011E9" w14:textId="77777777" w:rsidR="000E2931" w:rsidRPr="00BB2DFC" w:rsidRDefault="000E2931">
      <w:pPr>
        <w:spacing w:before="225" w:after="225" w:line="240" w:lineRule="auto"/>
        <w:jc w:val="both"/>
        <w:rPr>
          <w:rFonts w:ascii="Arial" w:hAnsi="Arial" w:cs="Arial"/>
        </w:rPr>
      </w:pPr>
    </w:p>
    <w:p w14:paraId="696C0197" w14:textId="77777777" w:rsidR="000E2931" w:rsidRPr="00BB2DFC" w:rsidRDefault="000E2931">
      <w:pPr>
        <w:spacing w:before="225" w:after="225" w:line="240" w:lineRule="auto"/>
        <w:jc w:val="both"/>
        <w:rPr>
          <w:rFonts w:ascii="Arial" w:hAnsi="Arial" w:cs="Arial"/>
        </w:rPr>
      </w:pPr>
    </w:p>
    <w:tbl>
      <w:tblPr>
        <w:tblStyle w:val="NormalTablePHPDOCX"/>
        <w:tblW w:w="5000" w:type="pct"/>
        <w:tblInd w:w="108" w:type="dxa"/>
        <w:tblLook w:val="04A0" w:firstRow="1" w:lastRow="0" w:firstColumn="1" w:lastColumn="0" w:noHBand="0" w:noVBand="1"/>
      </w:tblPr>
      <w:tblGrid>
        <w:gridCol w:w="4643"/>
        <w:gridCol w:w="4643"/>
      </w:tblGrid>
      <w:tr w:rsidR="000E2931" w:rsidRPr="00BB2DFC" w14:paraId="583D2E9E" w14:textId="77777777">
        <w:tc>
          <w:tcPr>
            <w:tcW w:w="2500" w:type="pct"/>
            <w:tcMar>
              <w:top w:w="75" w:type="dxa"/>
              <w:bottom w:w="75" w:type="dxa"/>
            </w:tcMar>
            <w:vAlign w:val="center"/>
          </w:tcPr>
          <w:p w14:paraId="6F85F7E9" w14:textId="77777777" w:rsidR="000E2931" w:rsidRPr="00BB2DFC" w:rsidRDefault="0001464C">
            <w:pPr>
              <w:rPr>
                <w:rFonts w:ascii="Arial" w:hAnsi="Arial" w:cs="Arial"/>
              </w:rPr>
            </w:pPr>
            <w:r w:rsidRPr="00BB2DFC">
              <w:rPr>
                <w:rFonts w:ascii="Arial" w:hAnsi="Arial" w:cs="Arial"/>
                <w:color w:val="000000"/>
                <w:position w:val="-2"/>
                <w:sz w:val="18"/>
                <w:szCs w:val="18"/>
              </w:rPr>
              <w:t>Kraj in datum:</w:t>
            </w:r>
          </w:p>
        </w:tc>
        <w:tc>
          <w:tcPr>
            <w:tcW w:w="0" w:type="auto"/>
            <w:tcMar>
              <w:top w:w="75" w:type="dxa"/>
              <w:bottom w:w="75" w:type="dxa"/>
            </w:tcMar>
            <w:vAlign w:val="center"/>
          </w:tcPr>
          <w:p w14:paraId="0184A1BB" w14:textId="77777777" w:rsidR="000E2931" w:rsidRPr="00BB2DFC" w:rsidRDefault="0001464C">
            <w:pPr>
              <w:rPr>
                <w:rFonts w:ascii="Arial" w:hAnsi="Arial" w:cs="Arial"/>
              </w:rPr>
            </w:pPr>
            <w:r w:rsidRPr="00BB2DFC">
              <w:rPr>
                <w:rFonts w:ascii="Arial" w:hAnsi="Arial" w:cs="Arial"/>
                <w:color w:val="000000"/>
                <w:position w:val="-2"/>
                <w:sz w:val="18"/>
                <w:szCs w:val="18"/>
              </w:rPr>
              <w:t>Ime in priimek: _____________________</w:t>
            </w:r>
          </w:p>
        </w:tc>
      </w:tr>
      <w:tr w:rsidR="000E2931" w:rsidRPr="00BB2DFC" w14:paraId="5B8FC451" w14:textId="77777777">
        <w:tc>
          <w:tcPr>
            <w:tcW w:w="2500" w:type="pct"/>
            <w:tcMar>
              <w:top w:w="75" w:type="dxa"/>
              <w:bottom w:w="75" w:type="dxa"/>
            </w:tcMar>
            <w:vAlign w:val="center"/>
          </w:tcPr>
          <w:p w14:paraId="3E323945" w14:textId="77777777" w:rsidR="000E2931" w:rsidRPr="00BB2DFC" w:rsidRDefault="0001464C">
            <w:pPr>
              <w:rPr>
                <w:rFonts w:ascii="Arial" w:hAnsi="Arial" w:cs="Arial"/>
              </w:rPr>
            </w:pPr>
            <w:r w:rsidRPr="00BB2DFC">
              <w:rPr>
                <w:rFonts w:ascii="Arial" w:hAnsi="Arial" w:cs="Arial"/>
                <w:color w:val="000000"/>
                <w:position w:val="-2"/>
                <w:sz w:val="18"/>
                <w:szCs w:val="18"/>
              </w:rPr>
              <w:t> </w:t>
            </w:r>
          </w:p>
        </w:tc>
        <w:tc>
          <w:tcPr>
            <w:tcW w:w="0" w:type="auto"/>
            <w:tcMar>
              <w:top w:w="75" w:type="dxa"/>
              <w:bottom w:w="75" w:type="dxa"/>
            </w:tcMar>
            <w:vAlign w:val="center"/>
          </w:tcPr>
          <w:p w14:paraId="27CBD127" w14:textId="77777777" w:rsidR="000E2931" w:rsidRPr="00BB2DFC" w:rsidRDefault="000E2931">
            <w:pPr>
              <w:rPr>
                <w:rFonts w:ascii="Arial" w:hAnsi="Arial" w:cs="Arial"/>
              </w:rPr>
            </w:pPr>
          </w:p>
          <w:p w14:paraId="51238AC7" w14:textId="77777777" w:rsidR="000E2931" w:rsidRPr="00BB2DFC" w:rsidRDefault="0001464C">
            <w:pPr>
              <w:jc w:val="center"/>
              <w:rPr>
                <w:rFonts w:ascii="Arial" w:hAnsi="Arial" w:cs="Arial"/>
              </w:rPr>
            </w:pPr>
            <w:r w:rsidRPr="00BB2DFC">
              <w:rPr>
                <w:rFonts w:ascii="Arial" w:hAnsi="Arial" w:cs="Arial"/>
                <w:color w:val="A9A9A9"/>
                <w:position w:val="-2"/>
                <w:sz w:val="18"/>
                <w:szCs w:val="18"/>
              </w:rPr>
              <w:t>(žig in podpis)</w:t>
            </w:r>
          </w:p>
        </w:tc>
      </w:tr>
    </w:tbl>
    <w:p w14:paraId="356B30F7" w14:textId="77777777" w:rsidR="000E2931" w:rsidRPr="00BB2DFC" w:rsidRDefault="0001464C">
      <w:pPr>
        <w:spacing w:before="225" w:after="225" w:line="240" w:lineRule="auto"/>
        <w:jc w:val="both"/>
        <w:rPr>
          <w:rFonts w:ascii="Arial" w:hAnsi="Arial" w:cs="Arial"/>
        </w:rPr>
      </w:pPr>
      <w:r w:rsidRPr="00BB2DFC">
        <w:rPr>
          <w:rFonts w:ascii="Arial" w:hAnsi="Arial" w:cs="Arial"/>
          <w:color w:val="000000"/>
          <w:sz w:val="18"/>
          <w:szCs w:val="18"/>
        </w:rPr>
        <w:t> </w:t>
      </w:r>
    </w:p>
    <w:p w14:paraId="6C424FE4" w14:textId="77777777" w:rsidR="000E2931" w:rsidRPr="00BB2DFC" w:rsidRDefault="0001464C">
      <w:pPr>
        <w:spacing w:before="225" w:after="225" w:line="240" w:lineRule="auto"/>
        <w:jc w:val="both"/>
        <w:rPr>
          <w:rFonts w:ascii="Arial" w:hAnsi="Arial" w:cs="Arial"/>
        </w:rPr>
      </w:pPr>
      <w:r w:rsidRPr="00BB2DFC">
        <w:rPr>
          <w:rFonts w:ascii="Arial" w:hAnsi="Arial" w:cs="Arial"/>
          <w:color w:val="000000"/>
          <w:sz w:val="18"/>
          <w:szCs w:val="18"/>
        </w:rPr>
        <w:t> </w:t>
      </w:r>
    </w:p>
    <w:p w14:paraId="46FFC7B4" w14:textId="77777777" w:rsidR="000E2931" w:rsidRPr="00BB2DFC" w:rsidRDefault="0001464C">
      <w:pPr>
        <w:spacing w:before="225" w:after="225" w:line="240" w:lineRule="auto"/>
        <w:jc w:val="both"/>
        <w:rPr>
          <w:rFonts w:ascii="Arial" w:hAnsi="Arial" w:cs="Arial"/>
        </w:rPr>
      </w:pPr>
      <w:r w:rsidRPr="00BB2DFC">
        <w:rPr>
          <w:rFonts w:ascii="Arial" w:hAnsi="Arial" w:cs="Arial"/>
          <w:color w:val="000000"/>
          <w:sz w:val="18"/>
          <w:szCs w:val="18"/>
        </w:rPr>
        <w:t> </w:t>
      </w:r>
    </w:p>
    <w:p w14:paraId="5D9D1131" w14:textId="77777777" w:rsidR="000E2931" w:rsidRPr="00BB2DFC" w:rsidRDefault="0001464C">
      <w:pPr>
        <w:spacing w:before="225" w:after="225" w:line="240" w:lineRule="auto"/>
        <w:jc w:val="both"/>
        <w:rPr>
          <w:rFonts w:ascii="Arial" w:hAnsi="Arial" w:cs="Arial"/>
        </w:rPr>
      </w:pPr>
      <w:r w:rsidRPr="00BB2DFC">
        <w:rPr>
          <w:rFonts w:ascii="Arial" w:hAnsi="Arial" w:cs="Arial"/>
          <w:b/>
          <w:bCs/>
          <w:i/>
          <w:iCs/>
          <w:color w:val="000000"/>
          <w:sz w:val="18"/>
          <w:szCs w:val="18"/>
          <w:u w:val="single"/>
        </w:rPr>
        <w:t>Opomba:</w:t>
      </w:r>
    </w:p>
    <w:p w14:paraId="6DA9659B" w14:textId="77777777" w:rsidR="000E2931" w:rsidRPr="00BB2DFC" w:rsidRDefault="0001464C">
      <w:pPr>
        <w:spacing w:before="225" w:after="225" w:line="240" w:lineRule="auto"/>
        <w:jc w:val="both"/>
        <w:rPr>
          <w:rFonts w:ascii="Arial" w:hAnsi="Arial" w:cs="Arial"/>
        </w:rPr>
      </w:pPr>
      <w:r w:rsidRPr="00BB2DFC">
        <w:rPr>
          <w:rFonts w:ascii="Arial" w:hAnsi="Arial" w:cs="Arial"/>
          <w:i/>
          <w:iCs/>
          <w:color w:val="000000"/>
          <w:sz w:val="18"/>
          <w:szCs w:val="18"/>
        </w:rPr>
        <w:t>V primeru večjega št</w:t>
      </w:r>
      <w:r w:rsidR="00154D2E" w:rsidRPr="00BB2DFC">
        <w:rPr>
          <w:rFonts w:ascii="Arial" w:hAnsi="Arial" w:cs="Arial"/>
          <w:i/>
          <w:iCs/>
          <w:color w:val="000000"/>
          <w:sz w:val="18"/>
          <w:szCs w:val="18"/>
        </w:rPr>
        <w:t xml:space="preserve">evila podizvajalcev se obrazec </w:t>
      </w:r>
      <w:r w:rsidRPr="00BB2DFC">
        <w:rPr>
          <w:rFonts w:ascii="Arial" w:hAnsi="Arial" w:cs="Arial"/>
          <w:i/>
          <w:iCs/>
          <w:color w:val="000000"/>
          <w:sz w:val="18"/>
          <w:szCs w:val="18"/>
        </w:rPr>
        <w:t>kopira.</w:t>
      </w:r>
    </w:p>
    <w:p w14:paraId="16ABDF3A" w14:textId="77777777" w:rsidR="000E2931" w:rsidRPr="00BB2DFC" w:rsidRDefault="000E2931">
      <w:pPr>
        <w:rPr>
          <w:rFonts w:ascii="Arial" w:hAnsi="Arial" w:cs="Arial"/>
        </w:rPr>
        <w:sectPr w:rsidR="000E2931" w:rsidRPr="00BB2DFC" w:rsidSect="0001464C">
          <w:footerReference w:type="default" r:id="rId12"/>
          <w:pgSz w:w="11906" w:h="16838"/>
          <w:pgMar w:top="1418" w:right="1418" w:bottom="1418" w:left="1418" w:header="567" w:footer="596" w:gutter="0"/>
          <w:cols w:space="708"/>
          <w:docGrid w:linePitch="360"/>
        </w:sectPr>
      </w:pPr>
    </w:p>
    <w:p w14:paraId="5A9F678B" w14:textId="77777777" w:rsidR="0001464C" w:rsidRPr="00BB2DFC" w:rsidRDefault="0001464C" w:rsidP="0001464C">
      <w:pPr>
        <w:spacing w:after="0"/>
        <w:jc w:val="right"/>
        <w:rPr>
          <w:rFonts w:ascii="Arial" w:hAnsi="Arial" w:cs="Arial"/>
          <w:sz w:val="18"/>
          <w:szCs w:val="18"/>
        </w:rPr>
      </w:pPr>
      <w:r w:rsidRPr="00BB2DFC">
        <w:rPr>
          <w:rFonts w:ascii="Arial" w:hAnsi="Arial" w:cs="Arial"/>
          <w:sz w:val="18"/>
          <w:szCs w:val="18"/>
        </w:rPr>
        <w:lastRenderedPageBreak/>
        <w:t xml:space="preserve">Obrazec št: </w:t>
      </w:r>
      <w:r w:rsidR="00357885" w:rsidRPr="00BB2DFC">
        <w:rPr>
          <w:rFonts w:ascii="Arial" w:hAnsi="Arial" w:cs="Arial"/>
          <w:sz w:val="18"/>
          <w:szCs w:val="18"/>
        </w:rPr>
        <w:t>6</w:t>
      </w:r>
    </w:p>
    <w:p w14:paraId="30543788" w14:textId="77777777" w:rsidR="0001464C" w:rsidRPr="00BB2DFC" w:rsidRDefault="0001464C" w:rsidP="0001464C">
      <w:pPr>
        <w:rPr>
          <w:rFonts w:ascii="Arial" w:hAnsi="Arial" w:cs="Arial"/>
        </w:rPr>
      </w:pPr>
    </w:p>
    <w:p w14:paraId="29E335CC" w14:textId="77777777" w:rsidR="0001464C" w:rsidRPr="00BB2DFC" w:rsidRDefault="0001464C" w:rsidP="0001464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BB2DFC">
        <w:rPr>
          <w:rFonts w:ascii="Arial" w:hAnsi="Arial" w:cs="Arial"/>
        </w:rPr>
        <w:t>Izjava o nastopu s podizvajalci</w:t>
      </w:r>
    </w:p>
    <w:p w14:paraId="0C93A157" w14:textId="77777777" w:rsidR="00B95874" w:rsidRPr="00BB2DFC" w:rsidRDefault="00B95874" w:rsidP="00B95874">
      <w:pPr>
        <w:spacing w:before="225" w:after="225" w:line="240" w:lineRule="auto"/>
        <w:rPr>
          <w:rFonts w:ascii="Arial" w:hAnsi="Arial" w:cs="Arial"/>
          <w:color w:val="000000"/>
          <w:sz w:val="18"/>
          <w:szCs w:val="18"/>
        </w:rPr>
      </w:pPr>
    </w:p>
    <w:p w14:paraId="16A12BFF" w14:textId="77777777" w:rsidR="00B95874" w:rsidRPr="00BB2DFC" w:rsidRDefault="00B95874" w:rsidP="00B95874">
      <w:pPr>
        <w:spacing w:before="225" w:after="225" w:line="240" w:lineRule="auto"/>
        <w:rPr>
          <w:rFonts w:ascii="Arial" w:hAnsi="Arial" w:cs="Arial"/>
          <w:color w:val="000000"/>
          <w:sz w:val="18"/>
          <w:szCs w:val="18"/>
        </w:rPr>
      </w:pPr>
      <w:r w:rsidRPr="00BB2DFC">
        <w:rPr>
          <w:rFonts w:ascii="Arial" w:hAnsi="Arial" w:cs="Arial"/>
          <w:color w:val="000000"/>
          <w:sz w:val="18"/>
          <w:szCs w:val="18"/>
        </w:rPr>
        <w:t>Naziv in naslov gospodarskega subjekta: _____________________________________________________</w:t>
      </w:r>
    </w:p>
    <w:p w14:paraId="4021A19D" w14:textId="77777777" w:rsidR="00B95874" w:rsidRPr="00BB2DFC" w:rsidRDefault="00B95874" w:rsidP="00B95874">
      <w:pPr>
        <w:spacing w:before="225" w:after="225" w:line="240" w:lineRule="auto"/>
        <w:jc w:val="both"/>
        <w:rPr>
          <w:rFonts w:ascii="Arial" w:hAnsi="Arial" w:cs="Arial"/>
          <w:color w:val="000000"/>
          <w:sz w:val="18"/>
          <w:szCs w:val="18"/>
        </w:rPr>
      </w:pPr>
    </w:p>
    <w:p w14:paraId="6541E4EA" w14:textId="77777777" w:rsidR="000E2931" w:rsidRPr="00BB2DFC" w:rsidRDefault="0001464C">
      <w:pPr>
        <w:spacing w:before="225" w:after="225" w:line="240" w:lineRule="auto"/>
        <w:jc w:val="both"/>
        <w:rPr>
          <w:rFonts w:ascii="Arial" w:hAnsi="Arial" w:cs="Arial"/>
        </w:rPr>
      </w:pPr>
      <w:r w:rsidRPr="00BB2DFC">
        <w:rPr>
          <w:rFonts w:ascii="Arial" w:hAnsi="Arial" w:cs="Arial"/>
          <w:color w:val="000000"/>
          <w:sz w:val="18"/>
          <w:szCs w:val="18"/>
        </w:rPr>
        <w:t xml:space="preserve">Pri izvedbi javnega naročila </w:t>
      </w:r>
      <w:r w:rsidR="00357885" w:rsidRPr="00BB2DFC">
        <w:rPr>
          <w:rFonts w:ascii="Arial" w:hAnsi="Arial" w:cs="Arial"/>
          <w:b/>
          <w:color w:val="000000"/>
          <w:sz w:val="18"/>
          <w:szCs w:val="18"/>
        </w:rPr>
        <w:t>»Oprema za projekt HITRO 2«</w:t>
      </w:r>
      <w:r w:rsidRPr="00BB2DFC">
        <w:rPr>
          <w:rFonts w:ascii="Arial" w:hAnsi="Arial" w:cs="Arial"/>
          <w:color w:val="000000"/>
          <w:sz w:val="18"/>
          <w:szCs w:val="18"/>
        </w:rPr>
        <w:t>,</w:t>
      </w:r>
    </w:p>
    <w:p w14:paraId="2BF7DFE4" w14:textId="77777777" w:rsidR="000E2931" w:rsidRPr="00BB2DFC" w:rsidRDefault="0001464C">
      <w:pPr>
        <w:spacing w:before="225" w:after="225" w:line="240" w:lineRule="auto"/>
        <w:jc w:val="both"/>
        <w:rPr>
          <w:rFonts w:ascii="Arial" w:hAnsi="Arial" w:cs="Arial"/>
        </w:rPr>
      </w:pPr>
      <w:r w:rsidRPr="00BB2DFC">
        <w:rPr>
          <w:rFonts w:ascii="Arial" w:hAnsi="Arial" w:cs="Arial"/>
          <w:color w:val="000000"/>
          <w:sz w:val="18"/>
          <w:szCs w:val="18"/>
        </w:rPr>
        <w:t>izjavljamo, da (ustrezno označi in izpolni):</w:t>
      </w:r>
    </w:p>
    <w:p w14:paraId="5F550378" w14:textId="77777777" w:rsidR="000E2931" w:rsidRPr="00BB2DFC" w:rsidRDefault="00E62F1B">
      <w:pPr>
        <w:spacing w:before="225" w:after="225" w:line="240" w:lineRule="auto"/>
        <w:jc w:val="both"/>
        <w:rPr>
          <w:rFonts w:ascii="Arial" w:hAnsi="Arial" w:cs="Arial"/>
        </w:rPr>
      </w:pPr>
      <w:r w:rsidRPr="00BB2DFC">
        <w:rPr>
          <w:rFonts w:ascii="Arial" w:hAnsi="Arial" w:cs="Arial"/>
          <w:b/>
          <w:bCs/>
          <w:color w:val="000000"/>
          <w:sz w:val="18"/>
          <w:szCs w:val="18"/>
        </w:rPr>
        <w:t xml:space="preserve">[  </w:t>
      </w:r>
      <w:r w:rsidR="0001464C" w:rsidRPr="00BB2DFC">
        <w:rPr>
          <w:rFonts w:ascii="Arial" w:hAnsi="Arial" w:cs="Arial"/>
          <w:b/>
          <w:bCs/>
          <w:color w:val="000000"/>
          <w:sz w:val="18"/>
          <w:szCs w:val="18"/>
        </w:rPr>
        <w:t xml:space="preserve"> ] ne nastopamo s podizvajalci</w:t>
      </w:r>
    </w:p>
    <w:p w14:paraId="5B730409" w14:textId="77777777" w:rsidR="000E2931" w:rsidRPr="00BB2DFC" w:rsidRDefault="00E62F1B">
      <w:pPr>
        <w:spacing w:before="225" w:after="225" w:line="240" w:lineRule="auto"/>
        <w:jc w:val="both"/>
        <w:rPr>
          <w:rFonts w:ascii="Arial" w:hAnsi="Arial" w:cs="Arial"/>
        </w:rPr>
      </w:pPr>
      <w:r w:rsidRPr="00BB2DFC">
        <w:rPr>
          <w:rFonts w:ascii="Arial" w:hAnsi="Arial" w:cs="Arial"/>
          <w:b/>
          <w:bCs/>
          <w:color w:val="000000"/>
          <w:sz w:val="18"/>
          <w:szCs w:val="18"/>
        </w:rPr>
        <w:t>[</w:t>
      </w:r>
      <w:r w:rsidR="00C46A1B" w:rsidRPr="00BB2DFC">
        <w:rPr>
          <w:rFonts w:ascii="Arial" w:hAnsi="Arial" w:cs="Arial"/>
          <w:b/>
          <w:bCs/>
          <w:color w:val="000000"/>
          <w:sz w:val="18"/>
          <w:szCs w:val="18"/>
        </w:rPr>
        <w:t xml:space="preserve">   </w:t>
      </w:r>
      <w:r w:rsidR="0001464C" w:rsidRPr="00BB2DFC">
        <w:rPr>
          <w:rFonts w:ascii="Arial" w:hAnsi="Arial" w:cs="Arial"/>
          <w:b/>
          <w:bCs/>
          <w:color w:val="000000"/>
          <w:sz w:val="18"/>
          <w:szCs w:val="18"/>
        </w:rPr>
        <w:t>]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993"/>
        <w:gridCol w:w="6437"/>
      </w:tblGrid>
      <w:tr w:rsidR="000E2931" w:rsidRPr="00BB2DFC" w14:paraId="0A8641A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66EA742" w14:textId="77777777" w:rsidR="000E2931" w:rsidRPr="00BB2DFC" w:rsidRDefault="0001464C">
            <w:pPr>
              <w:jc w:val="right"/>
              <w:rPr>
                <w:rFonts w:ascii="Arial" w:hAnsi="Arial" w:cs="Arial"/>
              </w:rPr>
            </w:pPr>
            <w:r w:rsidRPr="00BB2DFC">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E136E96" w14:textId="77777777" w:rsidR="000E2931" w:rsidRPr="00BB2DFC" w:rsidRDefault="000E2931">
            <w:pPr>
              <w:rPr>
                <w:rFonts w:ascii="Arial" w:hAnsi="Arial" w:cs="Arial"/>
              </w:rPr>
            </w:pPr>
          </w:p>
        </w:tc>
      </w:tr>
      <w:tr w:rsidR="000E2931" w:rsidRPr="00BB2DFC" w14:paraId="2C1D9A4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B90FF8D" w14:textId="77777777" w:rsidR="000E2931" w:rsidRPr="00BB2DFC" w:rsidRDefault="0001464C" w:rsidP="00282B85">
            <w:pPr>
              <w:jc w:val="right"/>
              <w:rPr>
                <w:rFonts w:ascii="Arial" w:hAnsi="Arial" w:cs="Arial"/>
              </w:rPr>
            </w:pPr>
            <w:r w:rsidRPr="00BB2DFC">
              <w:rPr>
                <w:rFonts w:ascii="Arial" w:hAnsi="Arial" w:cs="Arial"/>
                <w:b/>
                <w:bCs/>
                <w:color w:val="000000"/>
                <w:position w:val="-2"/>
                <w:sz w:val="18"/>
                <w:szCs w:val="18"/>
                <w:shd w:val="clear" w:color="auto" w:fill="D1D1D1"/>
              </w:rPr>
              <w:t>VRSTA D</w:t>
            </w:r>
            <w:r w:rsidR="00282B85" w:rsidRPr="00BB2DFC">
              <w:rPr>
                <w:rFonts w:ascii="Arial" w:hAnsi="Arial" w:cs="Arial"/>
                <w:b/>
                <w:bCs/>
                <w:color w:val="000000"/>
                <w:position w:val="-2"/>
                <w:sz w:val="18"/>
                <w:szCs w:val="18"/>
                <w:shd w:val="clear" w:color="auto" w:fill="D1D1D1"/>
              </w:rPr>
              <w:t xml:space="preserve">OBAV </w:t>
            </w:r>
            <w:r w:rsidRPr="00BB2DFC">
              <w:rPr>
                <w:rFonts w:ascii="Arial" w:hAnsi="Arial" w:cs="Arial"/>
                <w:b/>
                <w:bCs/>
                <w:color w:val="000000"/>
                <w:position w:val="-2"/>
                <w:sz w:val="18"/>
                <w:szCs w:val="18"/>
                <w:shd w:val="clear" w:color="auto" w:fill="D1D1D1"/>
              </w:rPr>
              <w:t>(predmet,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4A8AF4B" w14:textId="77777777" w:rsidR="000E2931" w:rsidRPr="00BB2DFC" w:rsidRDefault="0001464C">
            <w:pPr>
              <w:spacing w:before="135" w:after="135"/>
              <w:jc w:val="both"/>
              <w:textAlignment w:val="center"/>
              <w:rPr>
                <w:rFonts w:ascii="Arial" w:hAnsi="Arial" w:cs="Arial"/>
              </w:rPr>
            </w:pPr>
            <w:r w:rsidRPr="00BB2DFC">
              <w:rPr>
                <w:rFonts w:ascii="Arial" w:hAnsi="Arial" w:cs="Arial"/>
                <w:color w:val="000000"/>
                <w:position w:val="-2"/>
                <w:sz w:val="18"/>
                <w:szCs w:val="18"/>
              </w:rPr>
              <w:t>Opis d</w:t>
            </w:r>
            <w:r w:rsidR="00282B85" w:rsidRPr="00BB2DFC">
              <w:rPr>
                <w:rFonts w:ascii="Arial" w:hAnsi="Arial" w:cs="Arial"/>
                <w:color w:val="000000"/>
                <w:position w:val="-2"/>
                <w:sz w:val="18"/>
                <w:szCs w:val="18"/>
              </w:rPr>
              <w:t>obav</w:t>
            </w:r>
            <w:r w:rsidRPr="00BB2DFC">
              <w:rPr>
                <w:rFonts w:ascii="Arial" w:hAnsi="Arial" w:cs="Arial"/>
                <w:color w:val="000000"/>
                <w:position w:val="-2"/>
                <w:sz w:val="18"/>
                <w:szCs w:val="18"/>
              </w:rPr>
              <w:t>, ki jih bo izvedel podizvajalec:</w:t>
            </w:r>
          </w:p>
          <w:p w14:paraId="3659BFBE" w14:textId="77777777" w:rsidR="000E2931" w:rsidRPr="00BB2DFC" w:rsidRDefault="0001464C">
            <w:pPr>
              <w:spacing w:before="135" w:after="135"/>
              <w:jc w:val="both"/>
              <w:textAlignment w:val="center"/>
              <w:rPr>
                <w:rFonts w:ascii="Arial" w:hAnsi="Arial" w:cs="Arial"/>
              </w:rPr>
            </w:pPr>
            <w:r w:rsidRPr="00BB2DFC">
              <w:rPr>
                <w:rFonts w:ascii="Arial" w:hAnsi="Arial" w:cs="Arial"/>
                <w:color w:val="000000"/>
                <w:position w:val="-2"/>
                <w:sz w:val="18"/>
                <w:szCs w:val="18"/>
              </w:rPr>
              <w:t>% končne ponudbe vrednosti, ki jo bo izvedel podizvajalec: ____</w:t>
            </w:r>
          </w:p>
        </w:tc>
      </w:tr>
      <w:tr w:rsidR="000E2931" w:rsidRPr="00BB2DFC" w14:paraId="6C4A264C"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6B4E08E" w14:textId="77777777" w:rsidR="000E2931" w:rsidRPr="00BB2DFC" w:rsidRDefault="0001464C">
            <w:pPr>
              <w:jc w:val="right"/>
              <w:rPr>
                <w:rFonts w:ascii="Arial" w:hAnsi="Arial" w:cs="Arial"/>
                <w:b/>
                <w:bCs/>
                <w:color w:val="000000"/>
                <w:position w:val="-2"/>
                <w:sz w:val="18"/>
                <w:szCs w:val="18"/>
                <w:shd w:val="clear" w:color="auto" w:fill="D1D1D1"/>
              </w:rPr>
            </w:pPr>
            <w:r w:rsidRPr="00BB2DFC">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41748A1" w14:textId="77777777" w:rsidR="000E2931" w:rsidRPr="00BB2DFC" w:rsidRDefault="000E2931">
            <w:pPr>
              <w:rPr>
                <w:rFonts w:ascii="Arial" w:hAnsi="Arial" w:cs="Arial"/>
              </w:rPr>
            </w:pPr>
          </w:p>
        </w:tc>
      </w:tr>
      <w:tr w:rsidR="000E2931" w:rsidRPr="00BB2DFC" w14:paraId="45D19248"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3AC1B55" w14:textId="77777777" w:rsidR="00E62F1B" w:rsidRPr="00BB2DFC" w:rsidRDefault="0001464C" w:rsidP="00E62F1B">
            <w:pPr>
              <w:jc w:val="right"/>
              <w:rPr>
                <w:rFonts w:ascii="Arial" w:hAnsi="Arial" w:cs="Arial"/>
                <w:b/>
                <w:bCs/>
                <w:color w:val="000000"/>
                <w:position w:val="-2"/>
                <w:sz w:val="18"/>
                <w:szCs w:val="18"/>
                <w:shd w:val="clear" w:color="auto" w:fill="D1D1D1"/>
              </w:rPr>
            </w:pPr>
            <w:r w:rsidRPr="00BB2DFC">
              <w:rPr>
                <w:rFonts w:ascii="Arial" w:hAnsi="Arial" w:cs="Arial"/>
                <w:b/>
                <w:bCs/>
                <w:color w:val="000000"/>
                <w:position w:val="-2"/>
                <w:sz w:val="18"/>
                <w:szCs w:val="18"/>
                <w:shd w:val="clear" w:color="auto" w:fill="D1D1D1"/>
              </w:rPr>
              <w:t>VRSTA D</w:t>
            </w:r>
            <w:r w:rsidR="00E62F1B" w:rsidRPr="00BB2DFC">
              <w:rPr>
                <w:rFonts w:ascii="Arial" w:hAnsi="Arial" w:cs="Arial"/>
                <w:b/>
                <w:bCs/>
                <w:color w:val="000000"/>
                <w:position w:val="-2"/>
                <w:sz w:val="18"/>
                <w:szCs w:val="18"/>
                <w:shd w:val="clear" w:color="auto" w:fill="D1D1D1"/>
              </w:rPr>
              <w:t>OBAV</w:t>
            </w:r>
          </w:p>
          <w:p w14:paraId="2CA1711C" w14:textId="77777777" w:rsidR="000E2931" w:rsidRPr="00BB2DFC" w:rsidRDefault="00E62F1B" w:rsidP="00E62F1B">
            <w:pPr>
              <w:jc w:val="right"/>
              <w:rPr>
                <w:rFonts w:ascii="Arial" w:hAnsi="Arial" w:cs="Arial"/>
              </w:rPr>
            </w:pPr>
            <w:r w:rsidRPr="00BB2DFC">
              <w:rPr>
                <w:rFonts w:ascii="Arial" w:hAnsi="Arial" w:cs="Arial"/>
                <w:b/>
                <w:bCs/>
                <w:color w:val="000000"/>
                <w:position w:val="-2"/>
                <w:sz w:val="18"/>
                <w:szCs w:val="18"/>
                <w:shd w:val="clear" w:color="auto" w:fill="D1D1D1"/>
              </w:rPr>
              <w:t>(</w:t>
            </w:r>
            <w:proofErr w:type="spellStart"/>
            <w:r w:rsidRPr="00BB2DFC">
              <w:rPr>
                <w:rFonts w:ascii="Arial" w:hAnsi="Arial" w:cs="Arial"/>
                <w:b/>
                <w:bCs/>
                <w:color w:val="000000"/>
                <w:position w:val="-2"/>
                <w:sz w:val="18"/>
                <w:szCs w:val="18"/>
                <w:shd w:val="clear" w:color="auto" w:fill="D1D1D1"/>
              </w:rPr>
              <w:t>predmet,</w:t>
            </w:r>
            <w:r w:rsidR="0001464C" w:rsidRPr="00BB2DFC">
              <w:rPr>
                <w:rFonts w:ascii="Arial" w:hAnsi="Arial" w:cs="Arial"/>
                <w:b/>
                <w:bCs/>
                <w:color w:val="000000"/>
                <w:position w:val="-2"/>
                <w:sz w:val="18"/>
                <w:szCs w:val="18"/>
                <w:shd w:val="clear" w:color="auto" w:fill="D1D1D1"/>
              </w:rPr>
              <w:t>količina</w:t>
            </w:r>
            <w:proofErr w:type="spellEnd"/>
            <w:r w:rsidR="0001464C" w:rsidRPr="00BB2DFC">
              <w:rPr>
                <w:rFonts w:ascii="Arial" w:hAnsi="Arial" w:cs="Arial"/>
                <w:b/>
                <w:bCs/>
                <w:color w:val="000000"/>
                <w:position w:val="-2"/>
                <w:sz w:val="18"/>
                <w:szCs w:val="18"/>
                <w:shd w:val="clear" w:color="auto" w:fill="D1D1D1"/>
              </w:rPr>
              <w:t>):</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87D01EF" w14:textId="77777777" w:rsidR="000E2931" w:rsidRPr="00BB2DFC" w:rsidRDefault="0001464C">
            <w:pPr>
              <w:spacing w:before="135" w:after="135"/>
              <w:jc w:val="both"/>
              <w:textAlignment w:val="center"/>
              <w:rPr>
                <w:rFonts w:ascii="Arial" w:hAnsi="Arial" w:cs="Arial"/>
              </w:rPr>
            </w:pPr>
            <w:r w:rsidRPr="00BB2DFC">
              <w:rPr>
                <w:rFonts w:ascii="Arial" w:hAnsi="Arial" w:cs="Arial"/>
                <w:color w:val="000000"/>
                <w:position w:val="-2"/>
                <w:sz w:val="18"/>
                <w:szCs w:val="18"/>
              </w:rPr>
              <w:t>Opis d</w:t>
            </w:r>
            <w:r w:rsidR="00E62F1B" w:rsidRPr="00BB2DFC">
              <w:rPr>
                <w:rFonts w:ascii="Arial" w:hAnsi="Arial" w:cs="Arial"/>
                <w:color w:val="000000"/>
                <w:position w:val="-2"/>
                <w:sz w:val="18"/>
                <w:szCs w:val="18"/>
              </w:rPr>
              <w:t>obav</w:t>
            </w:r>
            <w:r w:rsidRPr="00BB2DFC">
              <w:rPr>
                <w:rFonts w:ascii="Arial" w:hAnsi="Arial" w:cs="Arial"/>
                <w:color w:val="000000"/>
                <w:position w:val="-2"/>
                <w:sz w:val="18"/>
                <w:szCs w:val="18"/>
              </w:rPr>
              <w:t>, ki jih bo izvedel podizvajalec:</w:t>
            </w:r>
          </w:p>
          <w:p w14:paraId="7EC00197" w14:textId="77777777" w:rsidR="000E2931" w:rsidRPr="00BB2DFC" w:rsidRDefault="0001464C">
            <w:pPr>
              <w:spacing w:before="135" w:after="135"/>
              <w:jc w:val="both"/>
              <w:textAlignment w:val="center"/>
              <w:rPr>
                <w:rFonts w:ascii="Arial" w:hAnsi="Arial" w:cs="Arial"/>
              </w:rPr>
            </w:pPr>
            <w:r w:rsidRPr="00BB2DFC">
              <w:rPr>
                <w:rFonts w:ascii="Arial" w:hAnsi="Arial" w:cs="Arial"/>
                <w:color w:val="000000"/>
                <w:position w:val="-2"/>
                <w:sz w:val="18"/>
                <w:szCs w:val="18"/>
              </w:rPr>
              <w:t>% končne ponudbe vrednosti, ki jo bo izvedel podizvajalec: ____</w:t>
            </w:r>
          </w:p>
          <w:p w14:paraId="270A00E8" w14:textId="77777777" w:rsidR="000E2931" w:rsidRPr="00BB2DFC" w:rsidRDefault="0001464C">
            <w:pPr>
              <w:spacing w:before="135" w:after="135"/>
              <w:jc w:val="both"/>
              <w:textAlignment w:val="center"/>
              <w:rPr>
                <w:rFonts w:ascii="Arial" w:hAnsi="Arial" w:cs="Arial"/>
              </w:rPr>
            </w:pPr>
            <w:r w:rsidRPr="00BB2DFC">
              <w:rPr>
                <w:rFonts w:ascii="Arial" w:hAnsi="Arial" w:cs="Arial"/>
                <w:color w:val="000000"/>
                <w:position w:val="-2"/>
                <w:sz w:val="18"/>
                <w:szCs w:val="18"/>
              </w:rPr>
              <w:t> </w:t>
            </w:r>
          </w:p>
        </w:tc>
      </w:tr>
    </w:tbl>
    <w:p w14:paraId="13E5B15F" w14:textId="77777777" w:rsidR="000E2931" w:rsidRPr="00BB2DFC" w:rsidRDefault="0001464C">
      <w:pPr>
        <w:spacing w:before="225" w:after="225" w:line="240" w:lineRule="auto"/>
        <w:jc w:val="both"/>
        <w:rPr>
          <w:rFonts w:ascii="Arial" w:hAnsi="Arial" w:cs="Arial"/>
        </w:rPr>
      </w:pPr>
      <w:r w:rsidRPr="00BB2DFC">
        <w:rPr>
          <w:rFonts w:ascii="Arial" w:hAnsi="Arial" w:cs="Arial"/>
          <w:color w:val="000000"/>
          <w:sz w:val="18"/>
          <w:szCs w:val="18"/>
        </w:rPr>
        <w:t>Izjavljamo, da bomo ob morebitni zamenjavi podizvajalca ali uvedbi novega podizvajalca, ki ni priglašen v ponudbeni/prijavni dokumentaciji, predhodno prid</w:t>
      </w:r>
      <w:r w:rsidR="007572B8" w:rsidRPr="00BB2DFC">
        <w:rPr>
          <w:rFonts w:ascii="Arial" w:hAnsi="Arial" w:cs="Arial"/>
          <w:color w:val="000000"/>
          <w:sz w:val="18"/>
          <w:szCs w:val="18"/>
        </w:rPr>
        <w:t xml:space="preserve">obili pisno soglasje naročnika. </w:t>
      </w:r>
      <w:r w:rsidRPr="00BB2DFC">
        <w:rPr>
          <w:rFonts w:ascii="Arial" w:hAnsi="Arial" w:cs="Arial"/>
          <w:color w:val="000000"/>
          <w:sz w:val="18"/>
          <w:szCs w:val="18"/>
        </w:rPr>
        <w:t>Seznanjeni smo z dejstvom, da ima naročnik, če ponudnik ne bo priglasil vseh podizvajalcev, iz tega razloga pravico krivdno odpovedati sklenjeno pogodbo, če naknadno ugotovi, da ponudnik nastopa s podizvajalci ali s podizvajalci, ki jih ponudnik ni priglasil.</w:t>
      </w:r>
    </w:p>
    <w:p w14:paraId="6DD23B7D" w14:textId="77777777" w:rsidR="000E2931" w:rsidRPr="00BB2DFC" w:rsidRDefault="0001464C">
      <w:pPr>
        <w:spacing w:before="225" w:after="225" w:line="240" w:lineRule="auto"/>
        <w:jc w:val="both"/>
        <w:rPr>
          <w:rFonts w:ascii="Arial" w:hAnsi="Arial" w:cs="Arial"/>
        </w:rPr>
      </w:pPr>
      <w:r w:rsidRPr="00BB2DFC">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0E2931" w:rsidRPr="00BB2DFC" w14:paraId="1984903B" w14:textId="77777777">
        <w:tc>
          <w:tcPr>
            <w:tcW w:w="4080" w:type="dxa"/>
            <w:tcMar>
              <w:top w:w="135" w:type="dxa"/>
              <w:bottom w:w="135" w:type="dxa"/>
            </w:tcMar>
            <w:vAlign w:val="center"/>
          </w:tcPr>
          <w:p w14:paraId="35410A2B" w14:textId="77777777" w:rsidR="000E2931" w:rsidRPr="00BB2DFC" w:rsidRDefault="0001464C">
            <w:pPr>
              <w:rPr>
                <w:rFonts w:ascii="Arial" w:hAnsi="Arial" w:cs="Arial"/>
              </w:rPr>
            </w:pPr>
            <w:r w:rsidRPr="00BB2DFC">
              <w:rPr>
                <w:rFonts w:ascii="Arial" w:hAnsi="Arial" w:cs="Arial"/>
                <w:color w:val="000000"/>
                <w:position w:val="-2"/>
                <w:sz w:val="18"/>
                <w:szCs w:val="18"/>
              </w:rPr>
              <w:t>Kraj in datum:</w:t>
            </w:r>
          </w:p>
        </w:tc>
        <w:tc>
          <w:tcPr>
            <w:tcW w:w="0" w:type="auto"/>
            <w:tcMar>
              <w:top w:w="135" w:type="dxa"/>
              <w:bottom w:w="135" w:type="dxa"/>
            </w:tcMar>
            <w:vAlign w:val="center"/>
          </w:tcPr>
          <w:p w14:paraId="1B2FF2DC" w14:textId="77777777" w:rsidR="000E2931" w:rsidRPr="00BB2DFC" w:rsidRDefault="0001464C">
            <w:pPr>
              <w:rPr>
                <w:rFonts w:ascii="Arial" w:hAnsi="Arial" w:cs="Arial"/>
              </w:rPr>
            </w:pPr>
            <w:r w:rsidRPr="00BB2DFC">
              <w:rPr>
                <w:rFonts w:ascii="Arial" w:hAnsi="Arial" w:cs="Arial"/>
                <w:color w:val="000000"/>
                <w:position w:val="-2"/>
                <w:sz w:val="18"/>
                <w:szCs w:val="18"/>
              </w:rPr>
              <w:t>Ime in priimek: _____________________</w:t>
            </w:r>
          </w:p>
        </w:tc>
      </w:tr>
      <w:tr w:rsidR="000E2931" w:rsidRPr="00BB2DFC" w14:paraId="74144495" w14:textId="77777777">
        <w:tc>
          <w:tcPr>
            <w:tcW w:w="4080" w:type="dxa"/>
            <w:tcMar>
              <w:top w:w="135" w:type="dxa"/>
              <w:bottom w:w="135" w:type="dxa"/>
            </w:tcMar>
            <w:vAlign w:val="center"/>
          </w:tcPr>
          <w:p w14:paraId="0D9DE4A7" w14:textId="77777777" w:rsidR="000E2931" w:rsidRPr="00BB2DFC" w:rsidRDefault="0001464C">
            <w:pPr>
              <w:rPr>
                <w:rFonts w:ascii="Arial" w:hAnsi="Arial" w:cs="Arial"/>
              </w:rPr>
            </w:pPr>
            <w:r w:rsidRPr="00BB2DFC">
              <w:rPr>
                <w:rFonts w:ascii="Arial" w:hAnsi="Arial" w:cs="Arial"/>
                <w:color w:val="000000"/>
                <w:position w:val="-2"/>
                <w:sz w:val="18"/>
                <w:szCs w:val="18"/>
              </w:rPr>
              <w:t> </w:t>
            </w:r>
          </w:p>
        </w:tc>
        <w:tc>
          <w:tcPr>
            <w:tcW w:w="0" w:type="auto"/>
            <w:tcMar>
              <w:top w:w="135" w:type="dxa"/>
              <w:bottom w:w="135" w:type="dxa"/>
            </w:tcMar>
            <w:vAlign w:val="center"/>
          </w:tcPr>
          <w:p w14:paraId="7D599D80" w14:textId="77777777" w:rsidR="000E2931" w:rsidRPr="00BB2DFC" w:rsidRDefault="000E2931">
            <w:pPr>
              <w:rPr>
                <w:rFonts w:ascii="Arial" w:hAnsi="Arial" w:cs="Arial"/>
              </w:rPr>
            </w:pPr>
          </w:p>
          <w:p w14:paraId="71FC3899" w14:textId="77777777" w:rsidR="000E2931" w:rsidRPr="00BB2DFC" w:rsidRDefault="0001464C">
            <w:pPr>
              <w:jc w:val="center"/>
              <w:rPr>
                <w:rFonts w:ascii="Arial" w:hAnsi="Arial" w:cs="Arial"/>
              </w:rPr>
            </w:pPr>
            <w:r w:rsidRPr="00BB2DFC">
              <w:rPr>
                <w:rFonts w:ascii="Arial" w:hAnsi="Arial" w:cs="Arial"/>
                <w:color w:val="A9A9A9"/>
                <w:position w:val="-2"/>
                <w:sz w:val="18"/>
                <w:szCs w:val="18"/>
              </w:rPr>
              <w:t>(žig in podpis)</w:t>
            </w:r>
          </w:p>
        </w:tc>
      </w:tr>
    </w:tbl>
    <w:p w14:paraId="489803D6" w14:textId="77777777" w:rsidR="00357885" w:rsidRPr="00BB2DFC" w:rsidRDefault="0001464C">
      <w:pPr>
        <w:spacing w:before="225" w:after="225" w:line="240" w:lineRule="auto"/>
        <w:jc w:val="both"/>
        <w:rPr>
          <w:rFonts w:ascii="Arial" w:hAnsi="Arial" w:cs="Arial"/>
          <w:i/>
          <w:iCs/>
          <w:color w:val="000000"/>
          <w:sz w:val="18"/>
          <w:szCs w:val="18"/>
        </w:rPr>
      </w:pPr>
      <w:r w:rsidRPr="00BB2DFC">
        <w:rPr>
          <w:rFonts w:ascii="Arial" w:hAnsi="Arial" w:cs="Arial"/>
          <w:i/>
          <w:iCs/>
          <w:color w:val="000000"/>
          <w:sz w:val="18"/>
          <w:szCs w:val="18"/>
          <w:u w:val="single"/>
        </w:rPr>
        <w:t>Opomba: </w:t>
      </w:r>
      <w:r w:rsidRPr="00BB2DFC">
        <w:rPr>
          <w:rFonts w:ascii="Arial" w:hAnsi="Arial" w:cs="Arial"/>
          <w:i/>
          <w:iCs/>
          <w:color w:val="000000"/>
          <w:sz w:val="18"/>
          <w:szCs w:val="18"/>
        </w:rPr>
        <w:br/>
        <w:t>V primeru, da ponudnik nastopa z več podizvajalci, se obrazec ustrezno razmnoži.</w:t>
      </w:r>
    </w:p>
    <w:p w14:paraId="0AD7FE64" w14:textId="77777777" w:rsidR="00357885" w:rsidRPr="00BB2DFC" w:rsidRDefault="00357885">
      <w:pPr>
        <w:rPr>
          <w:rFonts w:ascii="Arial" w:hAnsi="Arial" w:cs="Arial"/>
          <w:i/>
          <w:iCs/>
          <w:color w:val="000000"/>
          <w:sz w:val="18"/>
          <w:szCs w:val="18"/>
        </w:rPr>
      </w:pPr>
      <w:r w:rsidRPr="00BB2DFC">
        <w:rPr>
          <w:rFonts w:ascii="Arial" w:hAnsi="Arial" w:cs="Arial"/>
          <w:i/>
          <w:iCs/>
          <w:color w:val="000000"/>
          <w:sz w:val="18"/>
          <w:szCs w:val="18"/>
        </w:rPr>
        <w:br w:type="page"/>
      </w:r>
    </w:p>
    <w:p w14:paraId="1B46E70C" w14:textId="77777777" w:rsidR="008275E7" w:rsidRPr="00BB2DFC" w:rsidRDefault="008275E7" w:rsidP="008275E7">
      <w:pPr>
        <w:spacing w:after="0"/>
        <w:jc w:val="right"/>
        <w:rPr>
          <w:rFonts w:ascii="Arial" w:hAnsi="Arial" w:cs="Arial"/>
          <w:sz w:val="18"/>
          <w:szCs w:val="18"/>
        </w:rPr>
      </w:pPr>
      <w:r w:rsidRPr="00BB2DFC">
        <w:rPr>
          <w:rFonts w:ascii="Arial" w:hAnsi="Arial" w:cs="Arial"/>
          <w:sz w:val="18"/>
          <w:szCs w:val="18"/>
        </w:rPr>
        <w:lastRenderedPageBreak/>
        <w:t>Obrazec št: 7</w:t>
      </w:r>
    </w:p>
    <w:p w14:paraId="0A1A6AFD" w14:textId="77777777" w:rsidR="006350A5" w:rsidRPr="00BB2DFC" w:rsidRDefault="006350A5" w:rsidP="008275E7">
      <w:pPr>
        <w:spacing w:after="0"/>
        <w:jc w:val="right"/>
        <w:rPr>
          <w:rFonts w:ascii="Arial" w:hAnsi="Arial" w:cs="Arial"/>
          <w:sz w:val="18"/>
          <w:szCs w:val="18"/>
        </w:rPr>
      </w:pPr>
    </w:p>
    <w:p w14:paraId="32872528" w14:textId="77777777" w:rsidR="006350A5" w:rsidRPr="00BB2DFC" w:rsidRDefault="006350A5" w:rsidP="006350A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BB2DFC">
        <w:rPr>
          <w:rFonts w:ascii="Arial" w:hAnsi="Arial" w:cs="Arial"/>
        </w:rPr>
        <w:t>Izjava</w:t>
      </w:r>
      <w:r w:rsidR="00306A1B" w:rsidRPr="00BB2DFC">
        <w:rPr>
          <w:rStyle w:val="Sprotnaopomba-sklic"/>
          <w:rFonts w:ascii="Arial" w:hAnsi="Arial" w:cs="Arial"/>
        </w:rPr>
        <w:footnoteReference w:id="2"/>
      </w:r>
      <w:r w:rsidR="00306A1B" w:rsidRPr="00BB2DFC">
        <w:rPr>
          <w:rFonts w:ascii="Arial" w:hAnsi="Arial" w:cs="Arial"/>
        </w:rPr>
        <w:t xml:space="preserve"> </w:t>
      </w:r>
      <w:r w:rsidRPr="00BB2DFC">
        <w:rPr>
          <w:rFonts w:ascii="Arial" w:hAnsi="Arial" w:cs="Arial"/>
        </w:rPr>
        <w:t xml:space="preserve">po 35. členu </w:t>
      </w:r>
      <w:proofErr w:type="spellStart"/>
      <w:r w:rsidRPr="00BB2DFC">
        <w:rPr>
          <w:rFonts w:ascii="Arial" w:hAnsi="Arial" w:cs="Arial"/>
        </w:rPr>
        <w:t>ZIntPK</w:t>
      </w:r>
      <w:proofErr w:type="spellEnd"/>
    </w:p>
    <w:p w14:paraId="05A940AF" w14:textId="77777777" w:rsidR="006350A5" w:rsidRPr="00BB2DFC" w:rsidRDefault="003245BC" w:rsidP="008275E7">
      <w:pPr>
        <w:spacing w:after="0"/>
        <w:jc w:val="right"/>
        <w:rPr>
          <w:rFonts w:ascii="Arial" w:hAnsi="Arial" w:cs="Arial"/>
          <w:sz w:val="18"/>
          <w:szCs w:val="18"/>
        </w:rPr>
      </w:pPr>
      <w:r>
        <w:rPr>
          <w:rFonts w:ascii="Arial" w:hAnsi="Arial" w:cs="Arial"/>
          <w:sz w:val="18"/>
          <w:szCs w:val="18"/>
        </w:rPr>
        <w:t xml:space="preserve">javni </w:t>
      </w:r>
      <w:r w:rsidRPr="003245BC">
        <w:rPr>
          <w:rFonts w:ascii="Arial" w:hAnsi="Arial" w:cs="Arial"/>
          <w:sz w:val="18"/>
          <w:szCs w:val="18"/>
        </w:rPr>
        <w:t xml:space="preserve">naročilo </w:t>
      </w:r>
      <w:r w:rsidRPr="003245BC">
        <w:rPr>
          <w:rFonts w:ascii="Arial" w:hAnsi="Arial" w:cs="Arial"/>
          <w:b/>
          <w:sz w:val="18"/>
          <w:szCs w:val="18"/>
        </w:rPr>
        <w:t>»Oprema za projekt HITRO 2«</w:t>
      </w:r>
    </w:p>
    <w:p w14:paraId="4923222F" w14:textId="77777777" w:rsidR="006350A5" w:rsidRDefault="006350A5" w:rsidP="006350A5">
      <w:pPr>
        <w:jc w:val="both"/>
        <w:rPr>
          <w:rFonts w:ascii="Arial" w:eastAsia="Calibri" w:hAnsi="Arial" w:cs="Arial"/>
          <w:sz w:val="18"/>
          <w:szCs w:val="18"/>
        </w:rPr>
      </w:pPr>
    </w:p>
    <w:p w14:paraId="63E35025" w14:textId="77777777" w:rsidR="003245BC" w:rsidRPr="006350A5" w:rsidRDefault="003245BC" w:rsidP="006350A5">
      <w:pPr>
        <w:jc w:val="both"/>
        <w:rPr>
          <w:rFonts w:ascii="Arial" w:eastAsia="Calibri" w:hAnsi="Arial" w:cs="Arial"/>
          <w:sz w:val="18"/>
          <w:szCs w:val="18"/>
        </w:rPr>
      </w:pPr>
    </w:p>
    <w:p w14:paraId="22868AF0" w14:textId="77777777" w:rsidR="006350A5" w:rsidRPr="006350A5" w:rsidRDefault="006350A5" w:rsidP="003245BC">
      <w:pPr>
        <w:pBdr>
          <w:bottom w:val="single" w:sz="12" w:space="1" w:color="auto"/>
        </w:pBdr>
        <w:spacing w:after="0"/>
        <w:jc w:val="both"/>
        <w:rPr>
          <w:rFonts w:ascii="Arial" w:eastAsia="Calibri" w:hAnsi="Arial" w:cs="Arial"/>
          <w:sz w:val="18"/>
          <w:szCs w:val="18"/>
        </w:rPr>
      </w:pPr>
    </w:p>
    <w:p w14:paraId="1E8CD775" w14:textId="77777777" w:rsidR="006350A5" w:rsidRPr="005F6101" w:rsidRDefault="006350A5" w:rsidP="003245BC">
      <w:pPr>
        <w:spacing w:after="0"/>
        <w:jc w:val="both"/>
        <w:rPr>
          <w:rFonts w:ascii="Arial" w:eastAsia="Calibri" w:hAnsi="Arial" w:cs="Arial"/>
          <w:i/>
          <w:sz w:val="16"/>
          <w:szCs w:val="16"/>
        </w:rPr>
      </w:pPr>
      <w:r w:rsidRPr="005F6101">
        <w:rPr>
          <w:rFonts w:ascii="Arial" w:eastAsia="Calibri" w:hAnsi="Arial" w:cs="Arial"/>
          <w:i/>
          <w:sz w:val="16"/>
          <w:szCs w:val="16"/>
        </w:rPr>
        <w:t>(Ime in priimek fizične osebe</w:t>
      </w:r>
      <w:r w:rsidR="00BB2DFC" w:rsidRPr="005F6101">
        <w:rPr>
          <w:rStyle w:val="Sprotnaopomba-sklic"/>
          <w:rFonts w:ascii="Arial" w:eastAsia="Calibri" w:hAnsi="Arial" w:cs="Arial"/>
          <w:i/>
          <w:sz w:val="16"/>
          <w:szCs w:val="16"/>
        </w:rPr>
        <w:footnoteReference w:id="3"/>
      </w:r>
      <w:r w:rsidRPr="005F6101">
        <w:rPr>
          <w:rFonts w:ascii="Arial" w:eastAsia="Calibri" w:hAnsi="Arial" w:cs="Arial"/>
          <w:i/>
          <w:sz w:val="16"/>
          <w:szCs w:val="16"/>
        </w:rPr>
        <w:t xml:space="preserve"> ali odgovorne osebe</w:t>
      </w:r>
      <w:r w:rsidR="00BB2DFC" w:rsidRPr="005F6101">
        <w:rPr>
          <w:rStyle w:val="Sprotnaopomba-sklic"/>
          <w:rFonts w:ascii="Arial" w:eastAsia="Calibri" w:hAnsi="Arial" w:cs="Arial"/>
          <w:i/>
          <w:sz w:val="16"/>
          <w:szCs w:val="16"/>
        </w:rPr>
        <w:footnoteReference w:id="4"/>
      </w:r>
      <w:r w:rsidRPr="005F6101">
        <w:rPr>
          <w:rFonts w:ascii="Arial" w:eastAsia="Calibri" w:hAnsi="Arial" w:cs="Arial"/>
          <w:i/>
          <w:sz w:val="16"/>
          <w:szCs w:val="16"/>
        </w:rPr>
        <w:t xml:space="preserve"> poslovnega subjekta)</w:t>
      </w:r>
    </w:p>
    <w:p w14:paraId="1C3254CF" w14:textId="77777777" w:rsidR="009B36F5" w:rsidRPr="005F6101" w:rsidRDefault="009B36F5" w:rsidP="009B36F5">
      <w:pPr>
        <w:pBdr>
          <w:bottom w:val="single" w:sz="12" w:space="1" w:color="auto"/>
        </w:pBdr>
        <w:jc w:val="both"/>
        <w:rPr>
          <w:rFonts w:ascii="Arial" w:eastAsia="Calibri" w:hAnsi="Arial" w:cs="Arial"/>
          <w:sz w:val="18"/>
          <w:szCs w:val="18"/>
        </w:rPr>
      </w:pPr>
    </w:p>
    <w:p w14:paraId="51EC509B" w14:textId="77777777" w:rsidR="003245BC" w:rsidRPr="005F6101" w:rsidRDefault="003245BC" w:rsidP="003245BC">
      <w:pPr>
        <w:pBdr>
          <w:bottom w:val="single" w:sz="12" w:space="1" w:color="auto"/>
        </w:pBdr>
        <w:spacing w:after="0"/>
        <w:jc w:val="both"/>
        <w:rPr>
          <w:rFonts w:ascii="Arial" w:eastAsia="Calibri" w:hAnsi="Arial" w:cs="Arial"/>
          <w:sz w:val="18"/>
          <w:szCs w:val="18"/>
        </w:rPr>
      </w:pPr>
    </w:p>
    <w:p w14:paraId="71DD281E" w14:textId="77777777" w:rsidR="009B36F5" w:rsidRPr="005F6101" w:rsidRDefault="009B36F5" w:rsidP="003245BC">
      <w:pPr>
        <w:spacing w:after="0"/>
        <w:jc w:val="both"/>
        <w:rPr>
          <w:rFonts w:ascii="Arial" w:eastAsia="Calibri" w:hAnsi="Arial" w:cs="Arial"/>
          <w:i/>
          <w:sz w:val="16"/>
          <w:szCs w:val="16"/>
        </w:rPr>
      </w:pPr>
      <w:r w:rsidRPr="005F6101">
        <w:rPr>
          <w:rFonts w:ascii="Arial" w:eastAsia="Calibri" w:hAnsi="Arial" w:cs="Arial"/>
          <w:i/>
          <w:sz w:val="16"/>
          <w:szCs w:val="16"/>
        </w:rPr>
        <w:t>(podatek, s katerim je fizično osebo mogoče jasno identificirati</w:t>
      </w:r>
      <w:r w:rsidR="00152F8D" w:rsidRPr="005F6101">
        <w:rPr>
          <w:rFonts w:ascii="Arial" w:eastAsia="Calibri" w:hAnsi="Arial" w:cs="Arial"/>
          <w:i/>
          <w:sz w:val="16"/>
          <w:szCs w:val="16"/>
        </w:rPr>
        <w:t xml:space="preserve">, </w:t>
      </w:r>
      <w:r w:rsidRPr="005F6101">
        <w:rPr>
          <w:rFonts w:ascii="Arial" w:eastAsia="Calibri" w:hAnsi="Arial" w:cs="Arial"/>
          <w:i/>
          <w:sz w:val="16"/>
          <w:szCs w:val="16"/>
        </w:rPr>
        <w:t>npr. EMŠO)</w:t>
      </w:r>
    </w:p>
    <w:p w14:paraId="4C58F09F" w14:textId="77777777" w:rsidR="009B36F5" w:rsidRPr="005F6101" w:rsidRDefault="009B36F5" w:rsidP="00661D9D">
      <w:pPr>
        <w:tabs>
          <w:tab w:val="left" w:pos="5940"/>
        </w:tabs>
        <w:jc w:val="both"/>
        <w:rPr>
          <w:rFonts w:ascii="Arial" w:eastAsia="Calibri" w:hAnsi="Arial" w:cs="Arial"/>
          <w:i/>
          <w:sz w:val="16"/>
          <w:szCs w:val="16"/>
        </w:rPr>
      </w:pPr>
    </w:p>
    <w:p w14:paraId="0B13E8FE" w14:textId="77777777" w:rsidR="006350A5" w:rsidRPr="005F6101" w:rsidRDefault="006350A5" w:rsidP="006350A5">
      <w:pPr>
        <w:jc w:val="both"/>
        <w:rPr>
          <w:rFonts w:ascii="Arial" w:eastAsia="Calibri" w:hAnsi="Arial" w:cs="Arial"/>
          <w:sz w:val="18"/>
          <w:szCs w:val="18"/>
        </w:rPr>
      </w:pPr>
      <w:r w:rsidRPr="005F6101">
        <w:rPr>
          <w:rFonts w:ascii="Arial" w:eastAsia="Calibri" w:hAnsi="Arial" w:cs="Arial"/>
          <w:sz w:val="18"/>
          <w:szCs w:val="18"/>
        </w:rPr>
        <w:t>izjavljam, da poslovni subjekt</w:t>
      </w:r>
    </w:p>
    <w:p w14:paraId="15DE1AF6" w14:textId="77777777" w:rsidR="00661D9D" w:rsidRPr="005F6101" w:rsidRDefault="00661D9D" w:rsidP="003245BC">
      <w:pPr>
        <w:pBdr>
          <w:bottom w:val="single" w:sz="12" w:space="1" w:color="auto"/>
        </w:pBdr>
        <w:spacing w:after="0"/>
        <w:jc w:val="both"/>
        <w:rPr>
          <w:rFonts w:ascii="Arial" w:eastAsia="Calibri" w:hAnsi="Arial" w:cs="Arial"/>
          <w:sz w:val="18"/>
          <w:szCs w:val="18"/>
        </w:rPr>
      </w:pPr>
    </w:p>
    <w:p w14:paraId="04BD1C2C" w14:textId="77777777" w:rsidR="006350A5" w:rsidRPr="005F6101" w:rsidRDefault="006350A5" w:rsidP="003245BC">
      <w:pPr>
        <w:spacing w:after="0"/>
        <w:jc w:val="both"/>
        <w:rPr>
          <w:rFonts w:ascii="Arial" w:eastAsia="Calibri" w:hAnsi="Arial" w:cs="Arial"/>
          <w:sz w:val="16"/>
          <w:szCs w:val="16"/>
        </w:rPr>
      </w:pPr>
      <w:r w:rsidRPr="005F6101">
        <w:rPr>
          <w:rFonts w:ascii="Arial" w:eastAsia="Calibri" w:hAnsi="Arial" w:cs="Arial"/>
          <w:i/>
          <w:sz w:val="16"/>
          <w:szCs w:val="16"/>
        </w:rPr>
        <w:t>(</w:t>
      </w:r>
      <w:r w:rsidR="009B36F5" w:rsidRPr="005F6101">
        <w:rPr>
          <w:rFonts w:ascii="Arial" w:eastAsia="Calibri" w:hAnsi="Arial" w:cs="Arial"/>
          <w:i/>
          <w:sz w:val="16"/>
          <w:szCs w:val="16"/>
        </w:rPr>
        <w:t>n</w:t>
      </w:r>
      <w:r w:rsidRPr="005F6101">
        <w:rPr>
          <w:rFonts w:ascii="Arial" w:eastAsia="Calibri" w:hAnsi="Arial" w:cs="Arial"/>
          <w:i/>
          <w:sz w:val="16"/>
          <w:szCs w:val="16"/>
        </w:rPr>
        <w:t>aziv poslovnega subjekta</w:t>
      </w:r>
      <w:r w:rsidR="009B36F5" w:rsidRPr="005F6101">
        <w:rPr>
          <w:rFonts w:ascii="Arial" w:eastAsia="Calibri" w:hAnsi="Arial" w:cs="Arial"/>
          <w:i/>
          <w:sz w:val="16"/>
          <w:szCs w:val="16"/>
        </w:rPr>
        <w:t xml:space="preserve"> </w:t>
      </w:r>
      <w:r w:rsidR="00152F8D" w:rsidRPr="005F6101">
        <w:rPr>
          <w:rFonts w:ascii="Arial" w:eastAsia="Calibri" w:hAnsi="Arial" w:cs="Arial"/>
          <w:i/>
          <w:sz w:val="16"/>
          <w:szCs w:val="16"/>
        </w:rPr>
        <w:t>kot izhaja iz uradnih evidenc</w:t>
      </w:r>
      <w:r w:rsidR="00152F8D" w:rsidRPr="005F6101">
        <w:rPr>
          <w:rStyle w:val="Sprotnaopomba-sklic"/>
          <w:rFonts w:ascii="Arial" w:eastAsia="Calibri" w:hAnsi="Arial" w:cs="Arial"/>
          <w:i/>
          <w:sz w:val="16"/>
          <w:szCs w:val="16"/>
        </w:rPr>
        <w:footnoteReference w:id="5"/>
      </w:r>
      <w:r w:rsidRPr="005F6101">
        <w:rPr>
          <w:rFonts w:ascii="Arial" w:eastAsia="Calibri" w:hAnsi="Arial" w:cs="Arial"/>
          <w:i/>
          <w:sz w:val="16"/>
          <w:szCs w:val="16"/>
        </w:rPr>
        <w:t>)</w:t>
      </w:r>
    </w:p>
    <w:p w14:paraId="65EE7E6D" w14:textId="77777777" w:rsidR="006350A5" w:rsidRPr="005F6101" w:rsidRDefault="006350A5" w:rsidP="006350A5">
      <w:pPr>
        <w:jc w:val="both"/>
        <w:rPr>
          <w:rFonts w:ascii="Arial" w:eastAsia="Calibri" w:hAnsi="Arial" w:cs="Arial"/>
          <w:sz w:val="18"/>
          <w:szCs w:val="18"/>
        </w:rPr>
      </w:pPr>
    </w:p>
    <w:p w14:paraId="09750F84" w14:textId="77777777" w:rsidR="006350A5" w:rsidRPr="005F6101" w:rsidRDefault="006350A5" w:rsidP="006350A5">
      <w:pPr>
        <w:jc w:val="both"/>
        <w:rPr>
          <w:rFonts w:ascii="Arial" w:eastAsia="Calibri" w:hAnsi="Arial" w:cs="Arial"/>
          <w:sz w:val="18"/>
          <w:szCs w:val="18"/>
        </w:rPr>
      </w:pPr>
      <w:r w:rsidRPr="005F6101">
        <w:rPr>
          <w:rFonts w:ascii="Arial" w:eastAsia="Calibri" w:hAnsi="Arial" w:cs="Arial"/>
          <w:sz w:val="18"/>
          <w:szCs w:val="18"/>
        </w:rPr>
        <w:t xml:space="preserve">ni / nisem povezan s funkcionarjem in po mojem vedenju ni / nisem  povezan </w:t>
      </w:r>
      <w:r w:rsidR="00340AED">
        <w:rPr>
          <w:rFonts w:ascii="Arial" w:eastAsia="Calibri" w:hAnsi="Arial" w:cs="Arial"/>
          <w:sz w:val="18"/>
          <w:szCs w:val="18"/>
        </w:rPr>
        <w:t>z družinskim članom funkcionarjev</w:t>
      </w:r>
      <w:r w:rsidRPr="005F6101">
        <w:rPr>
          <w:rFonts w:ascii="Arial" w:eastAsia="Calibri" w:hAnsi="Arial" w:cs="Arial"/>
          <w:sz w:val="18"/>
          <w:szCs w:val="18"/>
        </w:rPr>
        <w:t xml:space="preserve"> </w:t>
      </w:r>
      <w:r w:rsidR="00661D9D" w:rsidRPr="005F6101">
        <w:rPr>
          <w:rFonts w:ascii="Arial" w:eastAsia="Calibri" w:hAnsi="Arial" w:cs="Arial"/>
          <w:b/>
          <w:sz w:val="18"/>
          <w:szCs w:val="18"/>
        </w:rPr>
        <w:t>GASILSKE ZVEZE ČRNOMELJ</w:t>
      </w:r>
      <w:r w:rsidR="005F6101" w:rsidRPr="005F6101">
        <w:rPr>
          <w:rFonts w:ascii="Arial" w:eastAsia="Calibri" w:hAnsi="Arial" w:cs="Arial"/>
          <w:b/>
          <w:sz w:val="18"/>
          <w:szCs w:val="18"/>
        </w:rPr>
        <w:t xml:space="preserve"> (</w:t>
      </w:r>
      <w:r w:rsidR="005F6101">
        <w:rPr>
          <w:rFonts w:ascii="Arial" w:eastAsia="Calibri" w:hAnsi="Arial" w:cs="Arial"/>
          <w:b/>
          <w:sz w:val="18"/>
          <w:szCs w:val="18"/>
        </w:rPr>
        <w:t xml:space="preserve">funkcionarja: </w:t>
      </w:r>
      <w:r w:rsidR="005F6101" w:rsidRPr="005F6101">
        <w:rPr>
          <w:rFonts w:ascii="Arial" w:eastAsia="Calibri" w:hAnsi="Arial" w:cs="Arial"/>
          <w:b/>
          <w:sz w:val="18"/>
          <w:szCs w:val="18"/>
        </w:rPr>
        <w:t>predsednik BORIS KAMBIČ in poveljnik JOŽE VRŠČAJ)</w:t>
      </w:r>
      <w:r w:rsidR="00661D9D" w:rsidRPr="005F6101">
        <w:rPr>
          <w:rFonts w:ascii="Arial" w:eastAsia="Calibri" w:hAnsi="Arial" w:cs="Arial"/>
          <w:sz w:val="18"/>
          <w:szCs w:val="18"/>
        </w:rPr>
        <w:t xml:space="preserve"> </w:t>
      </w:r>
      <w:r w:rsidRPr="005F6101">
        <w:rPr>
          <w:rFonts w:ascii="Arial" w:eastAsia="Calibri" w:hAnsi="Arial" w:cs="Arial"/>
          <w:sz w:val="18"/>
          <w:szCs w:val="18"/>
        </w:rPr>
        <w:t>na način, določen v prvem odstavku 35. člena Zakona o integriteti in preprečevanju korupcije (Uradni list RS, št. 69/11 – uradno prečiščeno besedilo</w:t>
      </w:r>
      <w:r w:rsidR="006952B3" w:rsidRPr="005F6101">
        <w:rPr>
          <w:rFonts w:ascii="Arial" w:eastAsia="Calibri" w:hAnsi="Arial" w:cs="Arial"/>
          <w:sz w:val="18"/>
          <w:szCs w:val="18"/>
        </w:rPr>
        <w:t>,</w:t>
      </w:r>
      <w:r w:rsidRPr="005F6101">
        <w:rPr>
          <w:rFonts w:ascii="Arial" w:eastAsia="Calibri" w:hAnsi="Arial" w:cs="Arial"/>
          <w:sz w:val="18"/>
          <w:szCs w:val="18"/>
        </w:rPr>
        <w:t xml:space="preserve"> </w:t>
      </w:r>
      <w:r w:rsidR="00661D9D" w:rsidRPr="005F6101">
        <w:rPr>
          <w:rFonts w:ascii="Arial" w:eastAsia="Calibri" w:hAnsi="Arial" w:cs="Arial"/>
          <w:sz w:val="18"/>
          <w:szCs w:val="18"/>
        </w:rPr>
        <w:t xml:space="preserve">158/20, 3/22-Zdeb in 16/23-ZZPri; v nadaljevanju: </w:t>
      </w:r>
      <w:proofErr w:type="spellStart"/>
      <w:r w:rsidR="00661D9D" w:rsidRPr="005F6101">
        <w:rPr>
          <w:rFonts w:ascii="Arial" w:eastAsia="Calibri" w:hAnsi="Arial" w:cs="Arial"/>
          <w:sz w:val="18"/>
          <w:szCs w:val="18"/>
        </w:rPr>
        <w:t>ZIntPK</w:t>
      </w:r>
      <w:proofErr w:type="spellEnd"/>
      <w:r w:rsidR="00661D9D" w:rsidRPr="005F6101">
        <w:rPr>
          <w:rFonts w:ascii="Arial" w:eastAsia="Calibri" w:hAnsi="Arial" w:cs="Arial"/>
          <w:sz w:val="18"/>
          <w:szCs w:val="18"/>
        </w:rPr>
        <w:t>).</w:t>
      </w:r>
    </w:p>
    <w:p w14:paraId="6AE0EE5A" w14:textId="77777777" w:rsidR="00661D9D" w:rsidRPr="005F6101" w:rsidRDefault="00661D9D" w:rsidP="006952B3">
      <w:pPr>
        <w:jc w:val="both"/>
        <w:rPr>
          <w:rFonts w:ascii="Arial" w:eastAsia="Calibri" w:hAnsi="Arial" w:cs="Arial"/>
          <w:sz w:val="18"/>
          <w:szCs w:val="18"/>
        </w:rPr>
      </w:pPr>
    </w:p>
    <w:p w14:paraId="5224E3C3" w14:textId="77777777" w:rsidR="00661D9D" w:rsidRPr="006952B3" w:rsidRDefault="00661D9D" w:rsidP="006952B3">
      <w:pPr>
        <w:jc w:val="both"/>
        <w:rPr>
          <w:rFonts w:ascii="Arial" w:eastAsia="Calibri" w:hAnsi="Arial" w:cs="Arial"/>
          <w:sz w:val="18"/>
          <w:szCs w:val="18"/>
        </w:rPr>
      </w:pPr>
      <w:r w:rsidRPr="005F6101">
        <w:rPr>
          <w:rFonts w:ascii="Arial" w:eastAsia="Calibri" w:hAnsi="Arial" w:cs="Arial"/>
          <w:sz w:val="18"/>
          <w:szCs w:val="18"/>
        </w:rPr>
        <w:t>_________________________</w:t>
      </w:r>
      <w:r w:rsidRPr="006952B3">
        <w:rPr>
          <w:rFonts w:ascii="Arial" w:eastAsia="Calibri" w:hAnsi="Arial" w:cs="Arial"/>
          <w:sz w:val="18"/>
          <w:szCs w:val="18"/>
        </w:rPr>
        <w:t xml:space="preserve">  </w:t>
      </w:r>
      <w:r w:rsidRPr="006952B3">
        <w:rPr>
          <w:rFonts w:ascii="Arial" w:eastAsia="Calibri" w:hAnsi="Arial" w:cs="Arial"/>
          <w:sz w:val="18"/>
          <w:szCs w:val="18"/>
        </w:rPr>
        <w:tab/>
      </w:r>
      <w:r w:rsidRPr="006952B3">
        <w:rPr>
          <w:rFonts w:ascii="Arial" w:eastAsia="Calibri" w:hAnsi="Arial" w:cs="Arial"/>
          <w:sz w:val="18"/>
          <w:szCs w:val="18"/>
        </w:rPr>
        <w:tab/>
        <w:t xml:space="preserve">Žig </w:t>
      </w:r>
      <w:r w:rsidRPr="006952B3">
        <w:rPr>
          <w:rFonts w:ascii="Arial" w:eastAsia="Calibri" w:hAnsi="Arial" w:cs="Arial"/>
          <w:sz w:val="18"/>
          <w:szCs w:val="18"/>
        </w:rPr>
        <w:tab/>
      </w:r>
      <w:r w:rsidR="00546883" w:rsidRPr="006952B3">
        <w:rPr>
          <w:rFonts w:ascii="Arial" w:eastAsia="Calibri" w:hAnsi="Arial" w:cs="Arial"/>
          <w:sz w:val="18"/>
          <w:szCs w:val="18"/>
        </w:rPr>
        <w:tab/>
      </w:r>
      <w:r w:rsidRPr="006952B3">
        <w:rPr>
          <w:rFonts w:ascii="Arial" w:eastAsia="Calibri" w:hAnsi="Arial" w:cs="Arial"/>
          <w:sz w:val="18"/>
          <w:szCs w:val="18"/>
        </w:rPr>
        <w:tab/>
        <w:t>_____________________________</w:t>
      </w:r>
    </w:p>
    <w:p w14:paraId="6C428D6C" w14:textId="77777777" w:rsidR="00661D9D" w:rsidRPr="006952B3" w:rsidRDefault="00661D9D" w:rsidP="006952B3">
      <w:pPr>
        <w:jc w:val="both"/>
        <w:rPr>
          <w:rFonts w:ascii="Arial" w:eastAsia="Calibri" w:hAnsi="Arial" w:cs="Arial"/>
          <w:sz w:val="18"/>
          <w:szCs w:val="18"/>
        </w:rPr>
      </w:pPr>
      <w:r w:rsidRPr="006952B3">
        <w:rPr>
          <w:rFonts w:ascii="Arial" w:eastAsia="Calibri" w:hAnsi="Arial" w:cs="Arial"/>
          <w:sz w:val="18"/>
          <w:szCs w:val="18"/>
        </w:rPr>
        <w:t xml:space="preserve">Kraj in datum    </w:t>
      </w:r>
      <w:r w:rsidRPr="006952B3">
        <w:rPr>
          <w:rFonts w:ascii="Arial" w:eastAsia="Calibri" w:hAnsi="Arial" w:cs="Arial"/>
          <w:sz w:val="18"/>
          <w:szCs w:val="18"/>
        </w:rPr>
        <w:tab/>
      </w:r>
      <w:r w:rsidRPr="006952B3">
        <w:rPr>
          <w:rFonts w:ascii="Arial" w:eastAsia="Calibri" w:hAnsi="Arial" w:cs="Arial"/>
          <w:sz w:val="18"/>
          <w:szCs w:val="18"/>
        </w:rPr>
        <w:tab/>
      </w:r>
      <w:r w:rsidRPr="006952B3">
        <w:rPr>
          <w:rFonts w:ascii="Arial" w:eastAsia="Calibri" w:hAnsi="Arial" w:cs="Arial"/>
          <w:sz w:val="18"/>
          <w:szCs w:val="18"/>
        </w:rPr>
        <w:tab/>
      </w:r>
      <w:r w:rsidRPr="006952B3">
        <w:rPr>
          <w:rFonts w:ascii="Arial" w:eastAsia="Calibri" w:hAnsi="Arial" w:cs="Arial"/>
          <w:sz w:val="18"/>
          <w:szCs w:val="18"/>
        </w:rPr>
        <w:tab/>
      </w:r>
      <w:r w:rsidRPr="006952B3">
        <w:rPr>
          <w:rFonts w:ascii="Arial" w:eastAsia="Calibri" w:hAnsi="Arial" w:cs="Arial"/>
          <w:sz w:val="18"/>
          <w:szCs w:val="18"/>
        </w:rPr>
        <w:tab/>
      </w:r>
      <w:r w:rsidRPr="006952B3">
        <w:rPr>
          <w:rFonts w:ascii="Arial" w:eastAsia="Calibri" w:hAnsi="Arial" w:cs="Arial"/>
          <w:sz w:val="18"/>
          <w:szCs w:val="18"/>
        </w:rPr>
        <w:tab/>
        <w:t xml:space="preserve">             Podpis fizične oz. odgovorne osebe</w:t>
      </w:r>
    </w:p>
    <w:p w14:paraId="5038636A" w14:textId="77777777" w:rsidR="00661D9D" w:rsidRPr="006952B3" w:rsidRDefault="00661D9D" w:rsidP="006952B3">
      <w:pPr>
        <w:jc w:val="both"/>
        <w:rPr>
          <w:rFonts w:ascii="Arial" w:eastAsia="Calibri" w:hAnsi="Arial" w:cs="Arial"/>
          <w:sz w:val="18"/>
          <w:szCs w:val="18"/>
        </w:rPr>
      </w:pPr>
    </w:p>
    <w:p w14:paraId="1E4ACB07" w14:textId="77777777" w:rsidR="006350A5" w:rsidRPr="006350A5" w:rsidRDefault="006350A5" w:rsidP="006350A5">
      <w:pPr>
        <w:jc w:val="both"/>
        <w:rPr>
          <w:rFonts w:ascii="Arial" w:eastAsia="Calibri" w:hAnsi="Arial" w:cs="Arial"/>
          <w:b/>
          <w:sz w:val="18"/>
          <w:szCs w:val="18"/>
          <w:u w:val="single"/>
        </w:rPr>
      </w:pPr>
      <w:r w:rsidRPr="006350A5">
        <w:rPr>
          <w:rFonts w:ascii="Arial" w:eastAsia="Calibri" w:hAnsi="Arial" w:cs="Arial"/>
          <w:b/>
          <w:sz w:val="18"/>
          <w:szCs w:val="18"/>
          <w:u w:val="single"/>
        </w:rPr>
        <w:t xml:space="preserve">1. odstavek 35. člena </w:t>
      </w:r>
      <w:proofErr w:type="spellStart"/>
      <w:r w:rsidRPr="006350A5">
        <w:rPr>
          <w:rFonts w:ascii="Arial" w:eastAsia="Calibri" w:hAnsi="Arial" w:cs="Arial"/>
          <w:b/>
          <w:sz w:val="18"/>
          <w:szCs w:val="18"/>
          <w:u w:val="single"/>
        </w:rPr>
        <w:t>ZIntPK</w:t>
      </w:r>
      <w:proofErr w:type="spellEnd"/>
      <w:r w:rsidRPr="006350A5">
        <w:rPr>
          <w:rFonts w:ascii="Arial" w:eastAsia="Calibri" w:hAnsi="Arial" w:cs="Arial"/>
          <w:b/>
          <w:sz w:val="18"/>
          <w:szCs w:val="18"/>
          <w:u w:val="single"/>
        </w:rPr>
        <w:t>:</w:t>
      </w:r>
    </w:p>
    <w:p w14:paraId="365B8623" w14:textId="77777777" w:rsidR="006350A5" w:rsidRPr="006350A5" w:rsidRDefault="006350A5" w:rsidP="006350A5">
      <w:pPr>
        <w:spacing w:after="0" w:line="240" w:lineRule="auto"/>
        <w:rPr>
          <w:rFonts w:ascii="Arial" w:eastAsia="Calibri" w:hAnsi="Arial" w:cs="Arial"/>
          <w:i/>
          <w:sz w:val="18"/>
          <w:szCs w:val="18"/>
        </w:rPr>
      </w:pPr>
      <w:r w:rsidRPr="006350A5">
        <w:rPr>
          <w:rFonts w:ascii="Arial" w:eastAsia="Calibri" w:hAnsi="Arial"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035C833" w14:textId="77777777" w:rsidR="006350A5" w:rsidRPr="006350A5" w:rsidRDefault="006350A5" w:rsidP="006350A5">
      <w:pPr>
        <w:numPr>
          <w:ilvl w:val="0"/>
          <w:numId w:val="47"/>
        </w:numPr>
        <w:spacing w:after="0" w:line="240" w:lineRule="auto"/>
        <w:rPr>
          <w:rFonts w:ascii="Arial" w:eastAsia="Calibri" w:hAnsi="Arial" w:cs="Arial"/>
          <w:i/>
          <w:sz w:val="18"/>
          <w:szCs w:val="18"/>
        </w:rPr>
      </w:pPr>
      <w:r w:rsidRPr="006350A5">
        <w:rPr>
          <w:rFonts w:ascii="Arial" w:eastAsia="Calibri" w:hAnsi="Arial" w:cs="Arial"/>
          <w:i/>
          <w:sz w:val="18"/>
          <w:szCs w:val="18"/>
        </w:rPr>
        <w:t>udeležen kot poslovodja, član poslovodstva ali zakoniti zastopnik ali</w:t>
      </w:r>
    </w:p>
    <w:p w14:paraId="5A4E4469" w14:textId="77777777" w:rsidR="006350A5" w:rsidRPr="006350A5" w:rsidRDefault="006350A5" w:rsidP="006350A5">
      <w:pPr>
        <w:numPr>
          <w:ilvl w:val="0"/>
          <w:numId w:val="47"/>
        </w:numPr>
        <w:spacing w:after="0" w:line="240" w:lineRule="auto"/>
        <w:rPr>
          <w:rFonts w:ascii="Arial" w:eastAsia="Calibri" w:hAnsi="Arial" w:cs="Arial"/>
          <w:i/>
          <w:sz w:val="18"/>
          <w:szCs w:val="18"/>
        </w:rPr>
      </w:pPr>
      <w:r w:rsidRPr="006350A5">
        <w:rPr>
          <w:rFonts w:ascii="Arial" w:eastAsia="Calibri" w:hAnsi="Arial" w:cs="Arial"/>
          <w:i/>
          <w:sz w:val="18"/>
          <w:szCs w:val="18"/>
        </w:rPr>
        <w:t>neposredno ali prek drugih pravnih oseb v več kot pet odstotnem deležu udeležen pri ustanoviteljskih pravicah, upravljanju ali kapitalu.</w:t>
      </w:r>
    </w:p>
    <w:p w14:paraId="07A361F7" w14:textId="77777777" w:rsidR="00357885" w:rsidRPr="00BB2DFC" w:rsidRDefault="00357885">
      <w:pPr>
        <w:rPr>
          <w:rFonts w:ascii="Arial" w:hAnsi="Arial" w:cs="Arial"/>
        </w:rPr>
      </w:pPr>
    </w:p>
    <w:p w14:paraId="21F1F0D6" w14:textId="77777777" w:rsidR="00357885" w:rsidRPr="00BB2DFC" w:rsidRDefault="00357885">
      <w:pPr>
        <w:rPr>
          <w:rFonts w:ascii="Arial" w:hAnsi="Arial" w:cs="Arial"/>
        </w:rPr>
        <w:sectPr w:rsidR="00357885" w:rsidRPr="00BB2DFC" w:rsidSect="0001464C">
          <w:footerReference w:type="default" r:id="rId13"/>
          <w:pgSz w:w="11906" w:h="16838"/>
          <w:pgMar w:top="1418" w:right="1418" w:bottom="1418" w:left="1418" w:header="567" w:footer="596" w:gutter="0"/>
          <w:cols w:space="708"/>
          <w:docGrid w:linePitch="360"/>
        </w:sectPr>
      </w:pPr>
    </w:p>
    <w:p w14:paraId="59B10CBF" w14:textId="77777777" w:rsidR="0001464C" w:rsidRPr="00BB2DFC" w:rsidRDefault="0001464C" w:rsidP="0001464C">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BB2DFC">
        <w:rPr>
          <w:rFonts w:ascii="Arial" w:hAnsi="Arial" w:cs="Arial"/>
          <w:color w:val="FFFFFF" w:themeColor="background1"/>
        </w:rPr>
        <w:lastRenderedPageBreak/>
        <w:t>Vzorec pogodbe</w:t>
      </w:r>
    </w:p>
    <w:p w14:paraId="7842CE67" w14:textId="77777777" w:rsidR="0001464C" w:rsidRPr="00BB2DFC" w:rsidRDefault="0001464C" w:rsidP="000F7B54">
      <w:pPr>
        <w:spacing w:after="0"/>
        <w:rPr>
          <w:rFonts w:ascii="Arial" w:hAnsi="Arial" w:cs="Arial"/>
          <w:sz w:val="18"/>
          <w:szCs w:val="18"/>
        </w:rPr>
      </w:pPr>
    </w:p>
    <w:p w14:paraId="35F54F83" w14:textId="77777777" w:rsidR="000F7B54" w:rsidRPr="00BB2DFC" w:rsidRDefault="000F7B54" w:rsidP="000F7B54">
      <w:pPr>
        <w:spacing w:after="0"/>
        <w:rPr>
          <w:rFonts w:ascii="Arial" w:hAnsi="Arial" w:cs="Arial"/>
          <w:sz w:val="18"/>
          <w:szCs w:val="18"/>
        </w:rPr>
      </w:pPr>
    </w:p>
    <w:p w14:paraId="1EF82571" w14:textId="77777777" w:rsidR="004F7E28" w:rsidRPr="00BB2DFC" w:rsidRDefault="004F7E28" w:rsidP="000F7B54">
      <w:pPr>
        <w:spacing w:after="0"/>
        <w:rPr>
          <w:rFonts w:ascii="Arial" w:hAnsi="Arial" w:cs="Arial"/>
          <w:sz w:val="18"/>
          <w:szCs w:val="18"/>
        </w:rPr>
      </w:pPr>
      <w:r w:rsidRPr="00BB2DFC">
        <w:rPr>
          <w:rFonts w:ascii="Arial" w:hAnsi="Arial" w:cs="Arial"/>
          <w:sz w:val="18"/>
          <w:szCs w:val="18"/>
        </w:rPr>
        <w:t>NAROČNIK</w:t>
      </w:r>
    </w:p>
    <w:p w14:paraId="30C11327" w14:textId="77777777" w:rsidR="004F7E28" w:rsidRPr="00BB2DFC" w:rsidRDefault="004F7E28" w:rsidP="000F7B54">
      <w:pPr>
        <w:spacing w:after="0"/>
        <w:rPr>
          <w:rFonts w:ascii="Arial" w:hAnsi="Arial" w:cs="Arial"/>
          <w:sz w:val="18"/>
          <w:szCs w:val="18"/>
        </w:rPr>
      </w:pPr>
      <w:r w:rsidRPr="00BB2DFC">
        <w:rPr>
          <w:rFonts w:ascii="Arial" w:hAnsi="Arial" w:cs="Arial"/>
          <w:sz w:val="18"/>
          <w:szCs w:val="18"/>
        </w:rPr>
        <w:t>GASILSKA ZVEZA ČRNOMELJ, Belokranjska cesta 10, 8340 Črnomelj</w:t>
      </w:r>
    </w:p>
    <w:p w14:paraId="7A08945C" w14:textId="77777777" w:rsidR="00CC2238" w:rsidRPr="00BB2DFC" w:rsidRDefault="004F7E28" w:rsidP="000F7B54">
      <w:pPr>
        <w:spacing w:after="0"/>
        <w:rPr>
          <w:rFonts w:ascii="Arial" w:hAnsi="Arial" w:cs="Arial"/>
          <w:sz w:val="18"/>
          <w:szCs w:val="18"/>
        </w:rPr>
      </w:pPr>
      <w:r w:rsidRPr="00BB2DFC">
        <w:rPr>
          <w:rFonts w:ascii="Arial" w:hAnsi="Arial" w:cs="Arial"/>
          <w:sz w:val="18"/>
          <w:szCs w:val="18"/>
        </w:rPr>
        <w:t>Davčna št</w:t>
      </w:r>
      <w:r w:rsidR="00CC2238" w:rsidRPr="00BB2DFC">
        <w:rPr>
          <w:rFonts w:ascii="Arial" w:hAnsi="Arial" w:cs="Arial"/>
          <w:sz w:val="18"/>
          <w:szCs w:val="18"/>
        </w:rPr>
        <w:t>evilka</w:t>
      </w:r>
      <w:r w:rsidRPr="00BB2DFC">
        <w:rPr>
          <w:rFonts w:ascii="Arial" w:hAnsi="Arial" w:cs="Arial"/>
          <w:sz w:val="18"/>
          <w:szCs w:val="18"/>
        </w:rPr>
        <w:t>: 69821780</w:t>
      </w:r>
    </w:p>
    <w:p w14:paraId="36307B6B" w14:textId="77777777" w:rsidR="004F7E28" w:rsidRPr="00BB2DFC" w:rsidRDefault="00CC2238" w:rsidP="000F7B54">
      <w:pPr>
        <w:spacing w:after="0"/>
        <w:rPr>
          <w:rFonts w:ascii="Arial" w:hAnsi="Arial" w:cs="Arial"/>
          <w:sz w:val="18"/>
          <w:szCs w:val="18"/>
        </w:rPr>
      </w:pPr>
      <w:r w:rsidRPr="00BB2DFC">
        <w:rPr>
          <w:rFonts w:ascii="Arial" w:hAnsi="Arial" w:cs="Arial"/>
          <w:sz w:val="18"/>
          <w:szCs w:val="18"/>
        </w:rPr>
        <w:t>M</w:t>
      </w:r>
      <w:r w:rsidR="004F7E28" w:rsidRPr="00BB2DFC">
        <w:rPr>
          <w:rFonts w:ascii="Arial" w:hAnsi="Arial" w:cs="Arial"/>
          <w:sz w:val="18"/>
          <w:szCs w:val="18"/>
        </w:rPr>
        <w:t>atična št</w:t>
      </w:r>
      <w:r w:rsidRPr="00BB2DFC">
        <w:rPr>
          <w:rFonts w:ascii="Arial" w:hAnsi="Arial" w:cs="Arial"/>
          <w:sz w:val="18"/>
          <w:szCs w:val="18"/>
        </w:rPr>
        <w:t>evilka</w:t>
      </w:r>
      <w:r w:rsidR="004F7E28" w:rsidRPr="00BB2DFC">
        <w:rPr>
          <w:rFonts w:ascii="Arial" w:hAnsi="Arial" w:cs="Arial"/>
          <w:sz w:val="18"/>
          <w:szCs w:val="18"/>
        </w:rPr>
        <w:t>: 5184401</w:t>
      </w:r>
      <w:r w:rsidR="00CF62EA" w:rsidRPr="00BB2DFC">
        <w:rPr>
          <w:rFonts w:ascii="Arial" w:hAnsi="Arial" w:cs="Arial"/>
          <w:sz w:val="18"/>
          <w:szCs w:val="18"/>
        </w:rPr>
        <w:t>000</w:t>
      </w:r>
    </w:p>
    <w:p w14:paraId="7CFB8438" w14:textId="77777777" w:rsidR="00EF6B61" w:rsidRPr="00BB2DFC" w:rsidRDefault="002C13CC" w:rsidP="000F7B54">
      <w:pPr>
        <w:spacing w:after="0"/>
        <w:rPr>
          <w:rFonts w:ascii="Arial" w:hAnsi="Arial" w:cs="Arial"/>
          <w:sz w:val="18"/>
          <w:szCs w:val="18"/>
        </w:rPr>
      </w:pPr>
      <w:r w:rsidRPr="00BB2DFC">
        <w:rPr>
          <w:rFonts w:ascii="Arial" w:hAnsi="Arial" w:cs="Arial"/>
          <w:sz w:val="18"/>
          <w:szCs w:val="18"/>
        </w:rPr>
        <w:t>Transakcijski račun (TRR): SI56 0243 0001 8399 492</w:t>
      </w:r>
    </w:p>
    <w:p w14:paraId="580C5C11" w14:textId="77777777" w:rsidR="004F7E28" w:rsidRPr="00BB2DFC" w:rsidRDefault="004F7E28" w:rsidP="000F7B54">
      <w:pPr>
        <w:spacing w:after="0"/>
        <w:rPr>
          <w:rFonts w:ascii="Arial" w:hAnsi="Arial" w:cs="Arial"/>
          <w:sz w:val="18"/>
          <w:szCs w:val="18"/>
        </w:rPr>
      </w:pPr>
      <w:r w:rsidRPr="00BB2DFC">
        <w:rPr>
          <w:rFonts w:ascii="Arial" w:hAnsi="Arial" w:cs="Arial"/>
          <w:sz w:val="18"/>
          <w:szCs w:val="18"/>
        </w:rPr>
        <w:t>ki jo zastopa Boris Kambič, predsednik (v nadaljevanju: »naročnik«)</w:t>
      </w:r>
    </w:p>
    <w:p w14:paraId="6D34DE9A" w14:textId="77777777" w:rsidR="004F7E28" w:rsidRPr="00BB2DFC" w:rsidRDefault="004F7E28" w:rsidP="000F7B54">
      <w:pPr>
        <w:spacing w:after="0"/>
        <w:rPr>
          <w:rFonts w:ascii="Arial" w:hAnsi="Arial" w:cs="Arial"/>
          <w:sz w:val="18"/>
          <w:szCs w:val="18"/>
        </w:rPr>
      </w:pPr>
    </w:p>
    <w:p w14:paraId="204C9F67" w14:textId="77777777" w:rsidR="004F7E28" w:rsidRPr="00BB2DFC" w:rsidRDefault="004F7E28" w:rsidP="000F7B54">
      <w:pPr>
        <w:spacing w:after="0"/>
        <w:rPr>
          <w:rFonts w:ascii="Arial" w:hAnsi="Arial" w:cs="Arial"/>
          <w:sz w:val="18"/>
          <w:szCs w:val="18"/>
        </w:rPr>
      </w:pPr>
      <w:r w:rsidRPr="00BB2DFC">
        <w:rPr>
          <w:rFonts w:ascii="Arial" w:hAnsi="Arial" w:cs="Arial"/>
          <w:sz w:val="18"/>
          <w:szCs w:val="18"/>
        </w:rPr>
        <w:t>in</w:t>
      </w:r>
    </w:p>
    <w:p w14:paraId="368BE3CC" w14:textId="77777777" w:rsidR="000F7B54" w:rsidRPr="00BB2DFC" w:rsidRDefault="000F7B54" w:rsidP="000F7B54">
      <w:pPr>
        <w:spacing w:after="0"/>
        <w:rPr>
          <w:rFonts w:ascii="Arial" w:hAnsi="Arial" w:cs="Arial"/>
          <w:sz w:val="18"/>
          <w:szCs w:val="18"/>
        </w:rPr>
      </w:pPr>
    </w:p>
    <w:p w14:paraId="2FAED77C" w14:textId="77777777" w:rsidR="00CC2238" w:rsidRPr="00BB2DFC" w:rsidRDefault="00FB2447" w:rsidP="000F7B54">
      <w:pPr>
        <w:spacing w:after="0"/>
        <w:rPr>
          <w:rFonts w:ascii="Arial" w:hAnsi="Arial" w:cs="Arial"/>
          <w:sz w:val="18"/>
          <w:szCs w:val="18"/>
        </w:rPr>
      </w:pPr>
      <w:r w:rsidRPr="00BB2DFC">
        <w:rPr>
          <w:rFonts w:ascii="Arial" w:hAnsi="Arial" w:cs="Arial"/>
          <w:sz w:val="18"/>
          <w:szCs w:val="18"/>
        </w:rPr>
        <w:t>DOBAVITELJ</w:t>
      </w:r>
    </w:p>
    <w:p w14:paraId="618D89BC" w14:textId="77777777" w:rsidR="004F7E28" w:rsidRPr="00BB2DFC" w:rsidRDefault="004F7E28" w:rsidP="000F7B54">
      <w:pPr>
        <w:spacing w:after="0"/>
        <w:rPr>
          <w:rFonts w:ascii="Arial" w:hAnsi="Arial" w:cs="Arial"/>
          <w:sz w:val="18"/>
          <w:szCs w:val="18"/>
        </w:rPr>
      </w:pPr>
      <w:r w:rsidRPr="00BB2DFC">
        <w:rPr>
          <w:rFonts w:ascii="Arial" w:hAnsi="Arial" w:cs="Arial"/>
          <w:sz w:val="18"/>
          <w:szCs w:val="18"/>
        </w:rPr>
        <w:t>___________________________________</w:t>
      </w:r>
      <w:r w:rsidR="00CC2238" w:rsidRPr="00BB2DFC">
        <w:rPr>
          <w:rFonts w:ascii="Arial" w:hAnsi="Arial" w:cs="Arial"/>
          <w:sz w:val="18"/>
          <w:szCs w:val="18"/>
        </w:rPr>
        <w:t>______________________________________</w:t>
      </w:r>
      <w:r w:rsidR="00A31C26" w:rsidRPr="00BB2DFC">
        <w:rPr>
          <w:rFonts w:ascii="Arial" w:hAnsi="Arial" w:cs="Arial"/>
          <w:sz w:val="18"/>
          <w:szCs w:val="18"/>
        </w:rPr>
        <w:t>(naziv in naslov)</w:t>
      </w:r>
    </w:p>
    <w:p w14:paraId="0DE9DB66" w14:textId="77777777" w:rsidR="004F7E28" w:rsidRPr="00BB2DFC" w:rsidRDefault="004F7E28" w:rsidP="000F7B54">
      <w:pPr>
        <w:spacing w:after="0"/>
        <w:rPr>
          <w:rFonts w:ascii="Arial" w:hAnsi="Arial" w:cs="Arial"/>
          <w:sz w:val="18"/>
          <w:szCs w:val="18"/>
        </w:rPr>
      </w:pPr>
      <w:r w:rsidRPr="00BB2DFC">
        <w:rPr>
          <w:rFonts w:ascii="Arial" w:hAnsi="Arial" w:cs="Arial"/>
          <w:sz w:val="18"/>
          <w:szCs w:val="18"/>
        </w:rPr>
        <w:t>Identifi</w:t>
      </w:r>
      <w:r w:rsidR="00F113ED" w:rsidRPr="00BB2DFC">
        <w:rPr>
          <w:rFonts w:ascii="Arial" w:hAnsi="Arial" w:cs="Arial"/>
          <w:sz w:val="18"/>
          <w:szCs w:val="18"/>
        </w:rPr>
        <w:t>kacijska številka (ID za DDV):</w:t>
      </w:r>
      <w:r w:rsidR="00CC2238" w:rsidRPr="00BB2DFC">
        <w:rPr>
          <w:rFonts w:ascii="Arial" w:hAnsi="Arial" w:cs="Arial"/>
          <w:sz w:val="18"/>
          <w:szCs w:val="18"/>
        </w:rPr>
        <w:t>____________________</w:t>
      </w:r>
    </w:p>
    <w:p w14:paraId="5F929352" w14:textId="77777777" w:rsidR="00CC2238" w:rsidRPr="00BB2DFC" w:rsidRDefault="00CC2238" w:rsidP="000F7B54">
      <w:pPr>
        <w:spacing w:after="0"/>
        <w:rPr>
          <w:rFonts w:ascii="Arial" w:hAnsi="Arial" w:cs="Arial"/>
          <w:sz w:val="18"/>
          <w:szCs w:val="18"/>
        </w:rPr>
      </w:pPr>
      <w:r w:rsidRPr="00BB2DFC">
        <w:rPr>
          <w:rFonts w:ascii="Arial" w:hAnsi="Arial" w:cs="Arial"/>
          <w:sz w:val="18"/>
          <w:szCs w:val="18"/>
        </w:rPr>
        <w:t>Matična številka:____________________________</w:t>
      </w:r>
    </w:p>
    <w:p w14:paraId="152AA4A2" w14:textId="77777777" w:rsidR="004F7E28" w:rsidRPr="00BB2DFC" w:rsidRDefault="00CC2238" w:rsidP="000F7B54">
      <w:pPr>
        <w:spacing w:after="0"/>
        <w:rPr>
          <w:rFonts w:ascii="Arial" w:hAnsi="Arial" w:cs="Arial"/>
          <w:sz w:val="18"/>
          <w:szCs w:val="18"/>
        </w:rPr>
      </w:pPr>
      <w:r w:rsidRPr="00BB2DFC">
        <w:rPr>
          <w:rFonts w:ascii="Arial" w:hAnsi="Arial" w:cs="Arial"/>
          <w:sz w:val="18"/>
          <w:szCs w:val="18"/>
        </w:rPr>
        <w:t>Transakcijski račun (TRR):____________________________________________________</w:t>
      </w:r>
    </w:p>
    <w:p w14:paraId="1FFA8749" w14:textId="77777777" w:rsidR="004F7E28" w:rsidRPr="00BB2DFC" w:rsidRDefault="00CC2238" w:rsidP="000F7B54">
      <w:pPr>
        <w:spacing w:after="0"/>
        <w:rPr>
          <w:rFonts w:ascii="Arial" w:hAnsi="Arial" w:cs="Arial"/>
          <w:sz w:val="18"/>
          <w:szCs w:val="18"/>
        </w:rPr>
      </w:pPr>
      <w:r w:rsidRPr="00BB2DFC">
        <w:rPr>
          <w:rFonts w:ascii="Arial" w:hAnsi="Arial" w:cs="Arial"/>
          <w:sz w:val="18"/>
          <w:szCs w:val="18"/>
        </w:rPr>
        <w:t xml:space="preserve">ki ga zastopa ___________________________________, </w:t>
      </w:r>
      <w:r w:rsidR="004F7E28" w:rsidRPr="00BB2DFC">
        <w:rPr>
          <w:rFonts w:ascii="Arial" w:hAnsi="Arial" w:cs="Arial"/>
          <w:sz w:val="18"/>
          <w:szCs w:val="18"/>
        </w:rPr>
        <w:t>(v nadaljevanju »dobavitelj«)</w:t>
      </w:r>
    </w:p>
    <w:p w14:paraId="6924CA58" w14:textId="77777777" w:rsidR="004F7E28" w:rsidRPr="00BB2DFC" w:rsidRDefault="004F7E28" w:rsidP="000F7B54">
      <w:pPr>
        <w:spacing w:after="0"/>
        <w:rPr>
          <w:rFonts w:ascii="Arial" w:hAnsi="Arial" w:cs="Arial"/>
          <w:sz w:val="18"/>
          <w:szCs w:val="18"/>
        </w:rPr>
      </w:pPr>
    </w:p>
    <w:p w14:paraId="43736F1B" w14:textId="77777777" w:rsidR="004F7E28" w:rsidRPr="00BB2DFC" w:rsidRDefault="004F7E28" w:rsidP="000F7B54">
      <w:pPr>
        <w:spacing w:after="0"/>
        <w:rPr>
          <w:rFonts w:ascii="Arial" w:hAnsi="Arial" w:cs="Arial"/>
          <w:sz w:val="18"/>
          <w:szCs w:val="18"/>
        </w:rPr>
      </w:pPr>
      <w:r w:rsidRPr="00BB2DFC">
        <w:rPr>
          <w:rFonts w:ascii="Arial" w:hAnsi="Arial" w:cs="Arial"/>
          <w:sz w:val="18"/>
          <w:szCs w:val="18"/>
        </w:rPr>
        <w:t>skleneta naslednjo</w:t>
      </w:r>
    </w:p>
    <w:p w14:paraId="3E7A302E" w14:textId="77777777" w:rsidR="004F7E28" w:rsidRPr="00BB2DFC" w:rsidRDefault="004F7E28" w:rsidP="000F7B54">
      <w:pPr>
        <w:spacing w:after="0"/>
        <w:rPr>
          <w:rFonts w:ascii="Arial" w:hAnsi="Arial" w:cs="Arial"/>
          <w:sz w:val="18"/>
          <w:szCs w:val="18"/>
        </w:rPr>
      </w:pPr>
    </w:p>
    <w:p w14:paraId="70973896" w14:textId="77777777" w:rsidR="000F7B54" w:rsidRPr="00BB2DFC" w:rsidRDefault="000F7B54" w:rsidP="000F7B54">
      <w:pPr>
        <w:spacing w:after="0"/>
        <w:rPr>
          <w:rFonts w:ascii="Arial" w:hAnsi="Arial" w:cs="Arial"/>
          <w:sz w:val="18"/>
          <w:szCs w:val="18"/>
        </w:rPr>
      </w:pPr>
    </w:p>
    <w:p w14:paraId="7462D790" w14:textId="77777777" w:rsidR="00C06249" w:rsidRPr="00BB2DFC" w:rsidRDefault="004F7E28" w:rsidP="000F7B54">
      <w:pPr>
        <w:spacing w:after="0"/>
        <w:jc w:val="center"/>
        <w:rPr>
          <w:rFonts w:ascii="Arial" w:hAnsi="Arial" w:cs="Arial"/>
          <w:sz w:val="18"/>
          <w:szCs w:val="18"/>
        </w:rPr>
      </w:pPr>
      <w:r w:rsidRPr="00BB2DFC">
        <w:rPr>
          <w:rFonts w:ascii="Arial" w:hAnsi="Arial" w:cs="Arial"/>
          <w:sz w:val="18"/>
          <w:szCs w:val="18"/>
        </w:rPr>
        <w:t>POGODBO</w:t>
      </w:r>
      <w:r w:rsidR="00CC2238" w:rsidRPr="00BB2DFC">
        <w:rPr>
          <w:rFonts w:ascii="Arial" w:hAnsi="Arial" w:cs="Arial"/>
          <w:sz w:val="18"/>
          <w:szCs w:val="18"/>
        </w:rPr>
        <w:t xml:space="preserve"> </w:t>
      </w:r>
      <w:r w:rsidRPr="00BB2DFC">
        <w:rPr>
          <w:rFonts w:ascii="Arial" w:hAnsi="Arial" w:cs="Arial"/>
          <w:sz w:val="18"/>
          <w:szCs w:val="18"/>
        </w:rPr>
        <w:t>št</w:t>
      </w:r>
      <w:r w:rsidR="00C06249" w:rsidRPr="00BB2DFC">
        <w:rPr>
          <w:rFonts w:ascii="Arial" w:hAnsi="Arial" w:cs="Arial"/>
          <w:sz w:val="18"/>
          <w:szCs w:val="18"/>
        </w:rPr>
        <w:t xml:space="preserve">. </w:t>
      </w:r>
      <w:r w:rsidRPr="00BB2DFC">
        <w:rPr>
          <w:rFonts w:ascii="Arial" w:hAnsi="Arial" w:cs="Arial"/>
          <w:sz w:val="18"/>
          <w:szCs w:val="18"/>
        </w:rPr>
        <w:t>JN</w:t>
      </w:r>
      <w:r w:rsidR="00CC2238" w:rsidRPr="00BB2DFC">
        <w:rPr>
          <w:rFonts w:ascii="Arial" w:hAnsi="Arial" w:cs="Arial"/>
          <w:sz w:val="18"/>
          <w:szCs w:val="18"/>
        </w:rPr>
        <w:t>0</w:t>
      </w:r>
      <w:r w:rsidR="002242CF">
        <w:rPr>
          <w:rFonts w:ascii="Arial" w:hAnsi="Arial" w:cs="Arial"/>
          <w:sz w:val="18"/>
          <w:szCs w:val="18"/>
        </w:rPr>
        <w:t>1</w:t>
      </w:r>
      <w:r w:rsidRPr="00BB2DFC">
        <w:rPr>
          <w:rFonts w:ascii="Arial" w:hAnsi="Arial" w:cs="Arial"/>
          <w:sz w:val="18"/>
          <w:szCs w:val="18"/>
        </w:rPr>
        <w:t>/</w:t>
      </w:r>
      <w:r w:rsidR="00CC2238" w:rsidRPr="00BB2DFC">
        <w:rPr>
          <w:rFonts w:ascii="Arial" w:hAnsi="Arial" w:cs="Arial"/>
          <w:sz w:val="18"/>
          <w:szCs w:val="18"/>
        </w:rPr>
        <w:t>20</w:t>
      </w:r>
      <w:r w:rsidR="002242CF">
        <w:rPr>
          <w:rFonts w:ascii="Arial" w:hAnsi="Arial" w:cs="Arial"/>
          <w:sz w:val="18"/>
          <w:szCs w:val="18"/>
        </w:rPr>
        <w:t>24</w:t>
      </w:r>
      <w:r w:rsidR="00C06249" w:rsidRPr="00BB2DFC">
        <w:rPr>
          <w:rFonts w:ascii="Arial" w:hAnsi="Arial" w:cs="Arial"/>
          <w:sz w:val="18"/>
          <w:szCs w:val="18"/>
        </w:rPr>
        <w:t xml:space="preserve"> </w:t>
      </w:r>
      <w:r w:rsidR="006E7AAC" w:rsidRPr="00BB2DFC">
        <w:rPr>
          <w:rFonts w:ascii="Arial" w:hAnsi="Arial" w:cs="Arial"/>
          <w:sz w:val="18"/>
          <w:szCs w:val="18"/>
        </w:rPr>
        <w:t xml:space="preserve">- </w:t>
      </w:r>
      <w:r w:rsidR="00C06249" w:rsidRPr="00BB2DFC">
        <w:rPr>
          <w:rFonts w:ascii="Arial" w:hAnsi="Arial" w:cs="Arial"/>
          <w:sz w:val="18"/>
          <w:szCs w:val="18"/>
          <w:u w:val="single"/>
        </w:rPr>
        <w:t>____</w:t>
      </w:r>
      <w:r w:rsidRPr="00BB2DFC">
        <w:rPr>
          <w:rFonts w:ascii="Arial" w:hAnsi="Arial" w:cs="Arial"/>
          <w:sz w:val="18"/>
          <w:szCs w:val="18"/>
        </w:rPr>
        <w:t>_</w:t>
      </w:r>
    </w:p>
    <w:p w14:paraId="0EF49FEF" w14:textId="77777777" w:rsidR="004F7E28" w:rsidRPr="00BB2DFC" w:rsidRDefault="00CC2238" w:rsidP="000F7B54">
      <w:pPr>
        <w:spacing w:after="0"/>
        <w:jc w:val="center"/>
        <w:rPr>
          <w:rFonts w:ascii="Arial" w:hAnsi="Arial" w:cs="Arial"/>
          <w:sz w:val="18"/>
          <w:szCs w:val="18"/>
        </w:rPr>
      </w:pPr>
      <w:r w:rsidRPr="00BB2DFC">
        <w:rPr>
          <w:rFonts w:ascii="Arial" w:hAnsi="Arial" w:cs="Arial"/>
          <w:sz w:val="18"/>
          <w:szCs w:val="18"/>
        </w:rPr>
        <w:t xml:space="preserve">ZA DOBAVO </w:t>
      </w:r>
      <w:r w:rsidR="00A50EEC" w:rsidRPr="00BB2DFC">
        <w:rPr>
          <w:rFonts w:ascii="Arial" w:hAnsi="Arial" w:cs="Arial"/>
          <w:sz w:val="18"/>
          <w:szCs w:val="18"/>
        </w:rPr>
        <w:t xml:space="preserve">OPREME ZA </w:t>
      </w:r>
      <w:r w:rsidR="002242CF">
        <w:rPr>
          <w:rFonts w:ascii="Arial" w:hAnsi="Arial" w:cs="Arial"/>
          <w:sz w:val="18"/>
          <w:szCs w:val="18"/>
        </w:rPr>
        <w:t>PROJEKT HITRO 2</w:t>
      </w:r>
    </w:p>
    <w:p w14:paraId="59A84799" w14:textId="77777777" w:rsidR="004F7E28" w:rsidRPr="00BB2DFC" w:rsidRDefault="004F7E28" w:rsidP="000F7B54">
      <w:pPr>
        <w:spacing w:after="0"/>
        <w:rPr>
          <w:rFonts w:ascii="Arial" w:hAnsi="Arial" w:cs="Arial"/>
          <w:sz w:val="18"/>
          <w:szCs w:val="18"/>
        </w:rPr>
      </w:pPr>
    </w:p>
    <w:p w14:paraId="27CFA621" w14:textId="77777777" w:rsidR="001A0395" w:rsidRPr="00BB2DFC" w:rsidRDefault="00CC2238" w:rsidP="000F7B54">
      <w:pPr>
        <w:spacing w:after="0"/>
        <w:rPr>
          <w:rFonts w:ascii="Arial" w:hAnsi="Arial" w:cs="Arial"/>
          <w:sz w:val="18"/>
          <w:szCs w:val="18"/>
        </w:rPr>
      </w:pPr>
      <w:r w:rsidRPr="00BB2DFC">
        <w:rPr>
          <w:rFonts w:ascii="Arial" w:hAnsi="Arial" w:cs="Arial"/>
          <w:sz w:val="18"/>
          <w:szCs w:val="18"/>
        </w:rPr>
        <w:t xml:space="preserve">1. </w:t>
      </w:r>
      <w:r w:rsidR="004F7E28" w:rsidRPr="00BB2DFC">
        <w:rPr>
          <w:rFonts w:ascii="Arial" w:hAnsi="Arial" w:cs="Arial"/>
          <w:sz w:val="18"/>
          <w:szCs w:val="18"/>
        </w:rPr>
        <w:t>člen</w:t>
      </w:r>
      <w:r w:rsidR="001A0395" w:rsidRPr="00BB2DFC">
        <w:rPr>
          <w:rFonts w:ascii="Arial" w:hAnsi="Arial" w:cs="Arial"/>
          <w:sz w:val="18"/>
          <w:szCs w:val="18"/>
        </w:rPr>
        <w:t xml:space="preserve"> </w:t>
      </w:r>
    </w:p>
    <w:p w14:paraId="642508E4" w14:textId="77777777" w:rsidR="004F7E28" w:rsidRPr="00BB2DFC" w:rsidRDefault="00C06249" w:rsidP="000F7B54">
      <w:pPr>
        <w:spacing w:after="0"/>
        <w:rPr>
          <w:rFonts w:ascii="Arial" w:hAnsi="Arial" w:cs="Arial"/>
          <w:sz w:val="18"/>
          <w:szCs w:val="18"/>
        </w:rPr>
      </w:pPr>
      <w:r w:rsidRPr="00BB2DFC">
        <w:rPr>
          <w:rFonts w:ascii="Arial" w:hAnsi="Arial" w:cs="Arial"/>
          <w:sz w:val="18"/>
          <w:szCs w:val="18"/>
        </w:rPr>
        <w:t>UVODNE DOLOČBE</w:t>
      </w:r>
    </w:p>
    <w:p w14:paraId="7BD308E9" w14:textId="77777777" w:rsidR="00C06249" w:rsidRPr="00BB2DFC" w:rsidRDefault="004F7E28" w:rsidP="000F7B54">
      <w:pPr>
        <w:spacing w:after="0"/>
        <w:rPr>
          <w:rFonts w:ascii="Arial" w:hAnsi="Arial" w:cs="Arial"/>
          <w:sz w:val="18"/>
          <w:szCs w:val="18"/>
        </w:rPr>
      </w:pPr>
      <w:r w:rsidRPr="00BB2DFC">
        <w:rPr>
          <w:rFonts w:ascii="Arial" w:hAnsi="Arial" w:cs="Arial"/>
          <w:sz w:val="18"/>
          <w:szCs w:val="18"/>
        </w:rPr>
        <w:t xml:space="preserve">Pogodbeni stranki ugotavljata, </w:t>
      </w:r>
      <w:r w:rsidR="00C06249" w:rsidRPr="00BB2DFC">
        <w:rPr>
          <w:rFonts w:ascii="Arial" w:hAnsi="Arial" w:cs="Arial"/>
          <w:sz w:val="18"/>
          <w:szCs w:val="18"/>
        </w:rPr>
        <w:t>da je bil na osnovi:</w:t>
      </w:r>
    </w:p>
    <w:p w14:paraId="6A09DD09" w14:textId="77777777" w:rsidR="00C06249" w:rsidRPr="002242CF" w:rsidRDefault="00C06249" w:rsidP="000F7B54">
      <w:pPr>
        <w:spacing w:after="0"/>
        <w:rPr>
          <w:rFonts w:ascii="Arial" w:hAnsi="Arial" w:cs="Arial"/>
          <w:sz w:val="18"/>
          <w:szCs w:val="18"/>
        </w:rPr>
      </w:pPr>
      <w:r w:rsidRPr="00BB2DFC">
        <w:rPr>
          <w:rFonts w:ascii="Arial" w:hAnsi="Arial" w:cs="Arial"/>
          <w:sz w:val="18"/>
          <w:szCs w:val="18"/>
        </w:rPr>
        <w:t xml:space="preserve">- javnega naročila, objavljenega na Portalu javnih naročil številka ____________ z dne ____________ z </w:t>
      </w:r>
      <w:r w:rsidRPr="002242CF">
        <w:rPr>
          <w:rFonts w:ascii="Arial" w:hAnsi="Arial" w:cs="Arial"/>
          <w:sz w:val="18"/>
          <w:szCs w:val="18"/>
        </w:rPr>
        <w:t xml:space="preserve">naslovom </w:t>
      </w:r>
      <w:r w:rsidR="002242CF" w:rsidRPr="002242CF">
        <w:rPr>
          <w:rFonts w:ascii="Arial" w:hAnsi="Arial" w:cs="Arial"/>
          <w:color w:val="000000"/>
          <w:sz w:val="18"/>
          <w:szCs w:val="18"/>
        </w:rPr>
        <w:t>»Oprema za projekt HITRO 2«</w:t>
      </w:r>
      <w:r w:rsidR="002242CF">
        <w:rPr>
          <w:rFonts w:ascii="Arial" w:hAnsi="Arial" w:cs="Arial"/>
          <w:color w:val="000000"/>
          <w:sz w:val="18"/>
          <w:szCs w:val="18"/>
        </w:rPr>
        <w:t xml:space="preserve"> in</w:t>
      </w:r>
    </w:p>
    <w:p w14:paraId="17718EFE" w14:textId="77777777" w:rsidR="00C06249" w:rsidRPr="00BB2DFC" w:rsidRDefault="00C06249" w:rsidP="000F7B54">
      <w:pPr>
        <w:spacing w:after="0"/>
        <w:rPr>
          <w:rFonts w:ascii="Arial" w:hAnsi="Arial" w:cs="Arial"/>
          <w:sz w:val="18"/>
          <w:szCs w:val="18"/>
        </w:rPr>
      </w:pPr>
      <w:r w:rsidRPr="00BB2DFC">
        <w:rPr>
          <w:rFonts w:ascii="Arial" w:hAnsi="Arial" w:cs="Arial"/>
          <w:sz w:val="18"/>
          <w:szCs w:val="18"/>
        </w:rPr>
        <w:t>- naročnikove odločitve o oddaji javnega naročila številka ___________ z dne ____________</w:t>
      </w:r>
    </w:p>
    <w:p w14:paraId="7A876F40" w14:textId="77777777" w:rsidR="004F7E28" w:rsidRDefault="00C06249" w:rsidP="000F7B54">
      <w:pPr>
        <w:spacing w:after="0"/>
        <w:rPr>
          <w:rFonts w:ascii="Arial" w:hAnsi="Arial" w:cs="Arial"/>
          <w:sz w:val="18"/>
          <w:szCs w:val="18"/>
        </w:rPr>
      </w:pPr>
      <w:r w:rsidRPr="00BB2DFC">
        <w:rPr>
          <w:rFonts w:ascii="Arial" w:hAnsi="Arial" w:cs="Arial"/>
          <w:sz w:val="18"/>
          <w:szCs w:val="18"/>
        </w:rPr>
        <w:t xml:space="preserve">kot najugodnejši ponudnik </w:t>
      </w:r>
      <w:r w:rsidR="00D25FFC" w:rsidRPr="00BB2DFC">
        <w:rPr>
          <w:rFonts w:ascii="Arial" w:hAnsi="Arial" w:cs="Arial"/>
          <w:sz w:val="18"/>
          <w:szCs w:val="18"/>
        </w:rPr>
        <w:t xml:space="preserve">za sklop ___ </w:t>
      </w:r>
      <w:r w:rsidRPr="00BB2DFC">
        <w:rPr>
          <w:rFonts w:ascii="Arial" w:hAnsi="Arial" w:cs="Arial"/>
          <w:sz w:val="18"/>
          <w:szCs w:val="18"/>
        </w:rPr>
        <w:t>izbran dobavitelj, zaradi česar se sklepa predmetna pogodba.</w:t>
      </w:r>
    </w:p>
    <w:p w14:paraId="38C3E74E" w14:textId="77777777" w:rsidR="009C26BB" w:rsidRPr="00BB2DFC" w:rsidRDefault="009C26BB" w:rsidP="009C26BB">
      <w:pPr>
        <w:spacing w:after="0"/>
        <w:rPr>
          <w:rFonts w:ascii="Arial" w:hAnsi="Arial" w:cs="Arial"/>
          <w:sz w:val="18"/>
          <w:szCs w:val="18"/>
        </w:rPr>
      </w:pPr>
      <w:r w:rsidRPr="005F6101">
        <w:rPr>
          <w:rFonts w:ascii="Arial" w:hAnsi="Arial" w:cs="Arial"/>
          <w:sz w:val="18"/>
          <w:szCs w:val="18"/>
        </w:rPr>
        <w:t>Izvedba javnega naročila »Oprema za projekt HITRO 2« je sofinancirana s sredstvi Evropskega sklada za regionalni razvoj, Program sodelovanja INTERREG VI–A Slovenija–Hrvaška 2021–2027.</w:t>
      </w:r>
    </w:p>
    <w:p w14:paraId="4E8D7B52" w14:textId="77777777" w:rsidR="004F7E28" w:rsidRPr="00BB2DFC" w:rsidRDefault="004F7E28" w:rsidP="000F7B54">
      <w:pPr>
        <w:spacing w:after="0"/>
        <w:rPr>
          <w:rFonts w:ascii="Arial" w:hAnsi="Arial" w:cs="Arial"/>
          <w:sz w:val="18"/>
          <w:szCs w:val="18"/>
        </w:rPr>
      </w:pPr>
    </w:p>
    <w:p w14:paraId="24C0C66B" w14:textId="77777777" w:rsidR="004F7E28" w:rsidRPr="00BB2DFC" w:rsidRDefault="001A0395" w:rsidP="009C26BB">
      <w:pPr>
        <w:tabs>
          <w:tab w:val="left" w:pos="5505"/>
        </w:tabs>
        <w:spacing w:after="0"/>
        <w:rPr>
          <w:rFonts w:ascii="Arial" w:hAnsi="Arial" w:cs="Arial"/>
          <w:sz w:val="18"/>
          <w:szCs w:val="18"/>
        </w:rPr>
      </w:pPr>
      <w:r w:rsidRPr="00BB2DFC">
        <w:rPr>
          <w:rFonts w:ascii="Arial" w:hAnsi="Arial" w:cs="Arial"/>
          <w:sz w:val="18"/>
          <w:szCs w:val="18"/>
        </w:rPr>
        <w:t xml:space="preserve">2. </w:t>
      </w:r>
      <w:r w:rsidR="004F7E28" w:rsidRPr="00BB2DFC">
        <w:rPr>
          <w:rFonts w:ascii="Arial" w:hAnsi="Arial" w:cs="Arial"/>
          <w:sz w:val="18"/>
          <w:szCs w:val="18"/>
        </w:rPr>
        <w:t>člen</w:t>
      </w:r>
      <w:r w:rsidR="009C26BB">
        <w:rPr>
          <w:rFonts w:ascii="Arial" w:hAnsi="Arial" w:cs="Arial"/>
          <w:sz w:val="18"/>
          <w:szCs w:val="18"/>
        </w:rPr>
        <w:tab/>
      </w:r>
    </w:p>
    <w:p w14:paraId="1288B13E" w14:textId="77777777" w:rsidR="004F7E28" w:rsidRPr="00BB2DFC" w:rsidRDefault="00B956A9" w:rsidP="000F7B54">
      <w:pPr>
        <w:spacing w:after="0"/>
        <w:rPr>
          <w:rFonts w:ascii="Arial" w:hAnsi="Arial" w:cs="Arial"/>
          <w:sz w:val="18"/>
          <w:szCs w:val="18"/>
        </w:rPr>
      </w:pPr>
      <w:r w:rsidRPr="00BB2DFC">
        <w:rPr>
          <w:rFonts w:ascii="Arial" w:hAnsi="Arial" w:cs="Arial"/>
          <w:sz w:val="18"/>
          <w:szCs w:val="18"/>
        </w:rPr>
        <w:t xml:space="preserve">VELJAVNOST </w:t>
      </w:r>
      <w:r w:rsidR="004F7E28" w:rsidRPr="00BB2DFC">
        <w:rPr>
          <w:rFonts w:ascii="Arial" w:hAnsi="Arial" w:cs="Arial"/>
          <w:sz w:val="18"/>
          <w:szCs w:val="18"/>
        </w:rPr>
        <w:t>POGODBE</w:t>
      </w:r>
    </w:p>
    <w:p w14:paraId="21045E1C" w14:textId="77777777" w:rsidR="004F7E28" w:rsidRPr="00BB2DFC" w:rsidRDefault="004F7E28" w:rsidP="000F7B54">
      <w:pPr>
        <w:spacing w:after="0"/>
        <w:rPr>
          <w:rFonts w:ascii="Arial" w:hAnsi="Arial" w:cs="Arial"/>
          <w:sz w:val="18"/>
          <w:szCs w:val="18"/>
        </w:rPr>
      </w:pPr>
      <w:r w:rsidRPr="00BB2DFC">
        <w:rPr>
          <w:rFonts w:ascii="Arial" w:hAnsi="Arial" w:cs="Arial"/>
          <w:sz w:val="18"/>
          <w:szCs w:val="18"/>
        </w:rPr>
        <w:t xml:space="preserve">Pogodba prične veljati po podpisu obeh pogodbenih strank, pod pogojem, da dobavitelj predloži </w:t>
      </w:r>
      <w:r w:rsidR="002B0926" w:rsidRPr="00BB2DFC">
        <w:rPr>
          <w:rFonts w:ascii="Arial" w:hAnsi="Arial" w:cs="Arial"/>
          <w:sz w:val="18"/>
          <w:szCs w:val="18"/>
        </w:rPr>
        <w:t xml:space="preserve">zavarovanje </w:t>
      </w:r>
      <w:r w:rsidRPr="00BB2DFC">
        <w:rPr>
          <w:rFonts w:ascii="Arial" w:hAnsi="Arial" w:cs="Arial"/>
          <w:sz w:val="18"/>
          <w:szCs w:val="18"/>
        </w:rPr>
        <w:t xml:space="preserve">za dobro izvedbo </w:t>
      </w:r>
      <w:r w:rsidR="002B0926" w:rsidRPr="00BB2DFC">
        <w:rPr>
          <w:rFonts w:ascii="Arial" w:hAnsi="Arial" w:cs="Arial"/>
          <w:sz w:val="18"/>
          <w:szCs w:val="18"/>
        </w:rPr>
        <w:t>pogodbenih obveznosti</w:t>
      </w:r>
      <w:r w:rsidRPr="00BB2DFC">
        <w:rPr>
          <w:rFonts w:ascii="Arial" w:hAnsi="Arial" w:cs="Arial"/>
          <w:sz w:val="18"/>
          <w:szCs w:val="18"/>
        </w:rPr>
        <w:t>.</w:t>
      </w:r>
    </w:p>
    <w:p w14:paraId="3F9B0FB2" w14:textId="77777777" w:rsidR="004F7E28" w:rsidRPr="00BB2DFC" w:rsidRDefault="004F7E28" w:rsidP="000F7B54">
      <w:pPr>
        <w:spacing w:after="0"/>
        <w:rPr>
          <w:rFonts w:ascii="Arial" w:hAnsi="Arial" w:cs="Arial"/>
          <w:sz w:val="18"/>
          <w:szCs w:val="18"/>
        </w:rPr>
      </w:pPr>
      <w:r w:rsidRPr="00BB2DFC">
        <w:rPr>
          <w:rFonts w:ascii="Arial" w:hAnsi="Arial" w:cs="Arial"/>
          <w:sz w:val="18"/>
          <w:szCs w:val="18"/>
        </w:rPr>
        <w:t>Razlog za predčasno odpoved oz. razdrtje pogodbe so:</w:t>
      </w:r>
    </w:p>
    <w:p w14:paraId="3AB5E9FE" w14:textId="77777777" w:rsidR="004F7E28" w:rsidRPr="00BB2DFC" w:rsidRDefault="004F7E28" w:rsidP="00C42D0A">
      <w:pPr>
        <w:spacing w:after="0"/>
        <w:ind w:left="709" w:hanging="709"/>
        <w:rPr>
          <w:rFonts w:ascii="Arial" w:hAnsi="Arial" w:cs="Arial"/>
          <w:sz w:val="18"/>
          <w:szCs w:val="18"/>
        </w:rPr>
      </w:pPr>
      <w:r w:rsidRPr="00BB2DFC">
        <w:rPr>
          <w:rFonts w:ascii="Arial" w:hAnsi="Arial" w:cs="Arial"/>
          <w:sz w:val="18"/>
          <w:szCs w:val="18"/>
        </w:rPr>
        <w:t>a)</w:t>
      </w:r>
      <w:r w:rsidRPr="00BB2DFC">
        <w:rPr>
          <w:rFonts w:ascii="Arial" w:hAnsi="Arial" w:cs="Arial"/>
          <w:sz w:val="18"/>
          <w:szCs w:val="18"/>
        </w:rPr>
        <w:tab/>
        <w:t>neutemeljene zavrnitve naročila s strani dobavitelja, odstopanja od naročenega načina dobave ali nekvalitetno oz. nepravilno opravljena dobava,</w:t>
      </w:r>
    </w:p>
    <w:p w14:paraId="6FDE964E" w14:textId="77777777" w:rsidR="004F7E28" w:rsidRPr="00BB2DFC" w:rsidRDefault="004F7E28" w:rsidP="000F7B54">
      <w:pPr>
        <w:spacing w:after="0"/>
        <w:rPr>
          <w:rFonts w:ascii="Arial" w:hAnsi="Arial" w:cs="Arial"/>
          <w:sz w:val="18"/>
          <w:szCs w:val="18"/>
        </w:rPr>
      </w:pPr>
      <w:r w:rsidRPr="00BB2DFC">
        <w:rPr>
          <w:rFonts w:ascii="Arial" w:hAnsi="Arial" w:cs="Arial"/>
          <w:sz w:val="18"/>
          <w:szCs w:val="18"/>
        </w:rPr>
        <w:t>b)</w:t>
      </w:r>
      <w:r w:rsidRPr="00BB2DFC">
        <w:rPr>
          <w:rFonts w:ascii="Arial" w:hAnsi="Arial" w:cs="Arial"/>
          <w:sz w:val="18"/>
          <w:szCs w:val="18"/>
        </w:rPr>
        <w:tab/>
        <w:t>zamude dobavitelja, ki bistveno zmanjšajo pomen posla,</w:t>
      </w:r>
    </w:p>
    <w:p w14:paraId="493910CB" w14:textId="77777777" w:rsidR="004F7E28" w:rsidRPr="00BB2DFC" w:rsidRDefault="004F7E28" w:rsidP="000F7B54">
      <w:pPr>
        <w:spacing w:after="0"/>
        <w:rPr>
          <w:rFonts w:ascii="Arial" w:hAnsi="Arial" w:cs="Arial"/>
          <w:sz w:val="18"/>
          <w:szCs w:val="18"/>
        </w:rPr>
      </w:pPr>
      <w:r w:rsidRPr="00BB2DFC">
        <w:rPr>
          <w:rFonts w:ascii="Arial" w:hAnsi="Arial" w:cs="Arial"/>
          <w:sz w:val="18"/>
          <w:szCs w:val="18"/>
        </w:rPr>
        <w:t>c)</w:t>
      </w:r>
      <w:r w:rsidRPr="00BB2DFC">
        <w:rPr>
          <w:rFonts w:ascii="Arial" w:hAnsi="Arial" w:cs="Arial"/>
          <w:sz w:val="18"/>
          <w:szCs w:val="18"/>
        </w:rPr>
        <w:tab/>
        <w:t>če naročnik izvede novo javno naročilo z istovrstnega področja,</w:t>
      </w:r>
    </w:p>
    <w:p w14:paraId="2D46094C" w14:textId="77777777" w:rsidR="004F7E28" w:rsidRPr="00BB2DFC" w:rsidRDefault="004F7E28" w:rsidP="000F7B54">
      <w:pPr>
        <w:spacing w:after="0"/>
        <w:rPr>
          <w:rFonts w:ascii="Arial" w:hAnsi="Arial" w:cs="Arial"/>
          <w:sz w:val="18"/>
          <w:szCs w:val="18"/>
        </w:rPr>
      </w:pPr>
      <w:r w:rsidRPr="00BB2DFC">
        <w:rPr>
          <w:rFonts w:ascii="Arial" w:hAnsi="Arial" w:cs="Arial"/>
          <w:sz w:val="18"/>
          <w:szCs w:val="18"/>
        </w:rPr>
        <w:t>d)</w:t>
      </w:r>
      <w:r w:rsidRPr="00BB2DFC">
        <w:rPr>
          <w:rFonts w:ascii="Arial" w:hAnsi="Arial" w:cs="Arial"/>
          <w:sz w:val="18"/>
          <w:szCs w:val="18"/>
        </w:rPr>
        <w:tab/>
        <w:t xml:space="preserve">če naročnik unovči finančno zavarovanje za dobro izvedbo </w:t>
      </w:r>
      <w:r w:rsidR="00190B5F" w:rsidRPr="00BB2DFC">
        <w:rPr>
          <w:rFonts w:ascii="Arial" w:hAnsi="Arial" w:cs="Arial"/>
          <w:sz w:val="18"/>
          <w:szCs w:val="18"/>
        </w:rPr>
        <w:t>pogodbenih obveznosti</w:t>
      </w:r>
      <w:r w:rsidRPr="00BB2DFC">
        <w:rPr>
          <w:rFonts w:ascii="Arial" w:hAnsi="Arial" w:cs="Arial"/>
          <w:sz w:val="18"/>
          <w:szCs w:val="18"/>
        </w:rPr>
        <w:t>.</w:t>
      </w:r>
    </w:p>
    <w:p w14:paraId="72DF825F" w14:textId="77777777" w:rsidR="004F7E28" w:rsidRPr="00BB2DFC" w:rsidRDefault="004F7E28" w:rsidP="000F7B54">
      <w:pPr>
        <w:spacing w:after="0"/>
        <w:rPr>
          <w:rFonts w:ascii="Arial" w:hAnsi="Arial" w:cs="Arial"/>
          <w:sz w:val="18"/>
          <w:szCs w:val="18"/>
        </w:rPr>
      </w:pPr>
      <w:r w:rsidRPr="00BB2DFC">
        <w:rPr>
          <w:rFonts w:ascii="Arial" w:hAnsi="Arial" w:cs="Arial"/>
          <w:sz w:val="18"/>
          <w:szCs w:val="18"/>
        </w:rPr>
        <w:t>V primeru predčasne odpovedi oz. razdrtja pogodbe dobavitelju ne pripada odškodnina.</w:t>
      </w:r>
    </w:p>
    <w:p w14:paraId="03996795" w14:textId="77777777" w:rsidR="004F7E28" w:rsidRPr="00BB2DFC" w:rsidRDefault="004F7E28" w:rsidP="000F7B54">
      <w:pPr>
        <w:spacing w:after="0"/>
        <w:rPr>
          <w:rFonts w:ascii="Arial" w:hAnsi="Arial" w:cs="Arial"/>
          <w:sz w:val="18"/>
          <w:szCs w:val="18"/>
        </w:rPr>
      </w:pPr>
    </w:p>
    <w:p w14:paraId="2F27765A" w14:textId="77777777" w:rsidR="001A0395" w:rsidRPr="00BB2DFC" w:rsidRDefault="001A0395" w:rsidP="000F7B54">
      <w:pPr>
        <w:spacing w:after="0"/>
        <w:rPr>
          <w:rFonts w:ascii="Arial" w:hAnsi="Arial" w:cs="Arial"/>
          <w:sz w:val="18"/>
          <w:szCs w:val="18"/>
        </w:rPr>
      </w:pPr>
      <w:r w:rsidRPr="00BB2DFC">
        <w:rPr>
          <w:rFonts w:ascii="Arial" w:hAnsi="Arial" w:cs="Arial"/>
          <w:sz w:val="18"/>
          <w:szCs w:val="18"/>
        </w:rPr>
        <w:t xml:space="preserve">3. </w:t>
      </w:r>
      <w:r w:rsidR="004F7E28" w:rsidRPr="00BB2DFC">
        <w:rPr>
          <w:rFonts w:ascii="Arial" w:hAnsi="Arial" w:cs="Arial"/>
          <w:sz w:val="18"/>
          <w:szCs w:val="18"/>
        </w:rPr>
        <w:t xml:space="preserve">člen </w:t>
      </w:r>
    </w:p>
    <w:p w14:paraId="17F42F84" w14:textId="77777777" w:rsidR="004F7E28" w:rsidRPr="00BB2DFC" w:rsidRDefault="004F7E28" w:rsidP="000F7B54">
      <w:pPr>
        <w:spacing w:after="0"/>
        <w:rPr>
          <w:rFonts w:ascii="Arial" w:hAnsi="Arial" w:cs="Arial"/>
          <w:sz w:val="18"/>
          <w:szCs w:val="18"/>
        </w:rPr>
      </w:pPr>
      <w:r w:rsidRPr="00BB2DFC">
        <w:rPr>
          <w:rFonts w:ascii="Arial" w:hAnsi="Arial" w:cs="Arial"/>
          <w:sz w:val="18"/>
          <w:szCs w:val="18"/>
        </w:rPr>
        <w:t>PREDMET POGODBE</w:t>
      </w:r>
    </w:p>
    <w:p w14:paraId="0DCFA61C" w14:textId="77777777" w:rsidR="004F7E28" w:rsidRPr="00BB2DFC" w:rsidRDefault="00B660B5" w:rsidP="000F7B54">
      <w:pPr>
        <w:spacing w:after="0"/>
        <w:rPr>
          <w:rFonts w:ascii="Arial" w:hAnsi="Arial" w:cs="Arial"/>
          <w:sz w:val="18"/>
          <w:szCs w:val="18"/>
        </w:rPr>
      </w:pPr>
      <w:r w:rsidRPr="00BB2DFC">
        <w:rPr>
          <w:rFonts w:ascii="Arial" w:hAnsi="Arial" w:cs="Arial"/>
          <w:sz w:val="18"/>
          <w:szCs w:val="18"/>
        </w:rPr>
        <w:t xml:space="preserve">S to pogodbo se dobavitelj zaveže na podlagi naročnikovega naročila dobaviti opremo po ponudbi </w:t>
      </w:r>
      <w:r w:rsidR="003E38C0" w:rsidRPr="00BB2DFC">
        <w:rPr>
          <w:rFonts w:ascii="Arial" w:hAnsi="Arial" w:cs="Arial"/>
          <w:sz w:val="18"/>
          <w:szCs w:val="18"/>
        </w:rPr>
        <w:t>dobavitelja</w:t>
      </w:r>
      <w:r w:rsidRPr="00BB2DFC">
        <w:rPr>
          <w:rFonts w:ascii="Arial" w:hAnsi="Arial" w:cs="Arial"/>
          <w:sz w:val="18"/>
          <w:szCs w:val="18"/>
        </w:rPr>
        <w:t xml:space="preserve"> številka </w:t>
      </w:r>
      <w:r w:rsidR="003E38C0" w:rsidRPr="00BB2DFC">
        <w:rPr>
          <w:rFonts w:ascii="Arial" w:hAnsi="Arial" w:cs="Arial"/>
          <w:sz w:val="18"/>
          <w:szCs w:val="18"/>
        </w:rPr>
        <w:t>_______________</w:t>
      </w:r>
      <w:r w:rsidRPr="00BB2DFC">
        <w:rPr>
          <w:rFonts w:ascii="Arial" w:hAnsi="Arial" w:cs="Arial"/>
          <w:sz w:val="18"/>
          <w:szCs w:val="18"/>
        </w:rPr>
        <w:t xml:space="preserve"> z dne _______________ </w:t>
      </w:r>
      <w:r w:rsidR="00B956A9" w:rsidRPr="00BB2DFC">
        <w:rPr>
          <w:rFonts w:ascii="Arial" w:hAnsi="Arial" w:cs="Arial"/>
          <w:sz w:val="18"/>
          <w:szCs w:val="18"/>
        </w:rPr>
        <w:t>ter izročiti dobavljeno opremo</w:t>
      </w:r>
      <w:r w:rsidR="004F7E28" w:rsidRPr="00BB2DFC">
        <w:rPr>
          <w:rFonts w:ascii="Arial" w:hAnsi="Arial" w:cs="Arial"/>
          <w:sz w:val="18"/>
          <w:szCs w:val="18"/>
        </w:rPr>
        <w:t xml:space="preserve"> naročniku v last in posest, naročnik pa se za prejet</w:t>
      </w:r>
      <w:r w:rsidR="00B956A9" w:rsidRPr="00BB2DFC">
        <w:rPr>
          <w:rFonts w:ascii="Arial" w:hAnsi="Arial" w:cs="Arial"/>
          <w:sz w:val="18"/>
          <w:szCs w:val="18"/>
        </w:rPr>
        <w:t xml:space="preserve">o opremo </w:t>
      </w:r>
      <w:r w:rsidR="004F7E28" w:rsidRPr="00BB2DFC">
        <w:rPr>
          <w:rFonts w:ascii="Arial" w:hAnsi="Arial" w:cs="Arial"/>
          <w:sz w:val="18"/>
          <w:szCs w:val="18"/>
        </w:rPr>
        <w:t>zavezuje plačati ceno, dogovorjeno v 4. členu te pogodbe.</w:t>
      </w:r>
    </w:p>
    <w:p w14:paraId="72243AC3" w14:textId="77777777" w:rsidR="004F7E28" w:rsidRPr="00BB2DFC" w:rsidRDefault="004F7E28" w:rsidP="000F7B54">
      <w:pPr>
        <w:spacing w:after="0"/>
        <w:rPr>
          <w:rFonts w:ascii="Arial" w:hAnsi="Arial" w:cs="Arial"/>
          <w:sz w:val="18"/>
          <w:szCs w:val="18"/>
        </w:rPr>
      </w:pPr>
      <w:r w:rsidRPr="00BB2DFC">
        <w:rPr>
          <w:rFonts w:ascii="Arial" w:hAnsi="Arial" w:cs="Arial"/>
          <w:sz w:val="18"/>
          <w:szCs w:val="18"/>
        </w:rPr>
        <w:lastRenderedPageBreak/>
        <w:t xml:space="preserve">Šteje se, da naročnik s podpisom te pogodbe oddaja naročilo, ki obsega dobavo </w:t>
      </w:r>
      <w:r w:rsidR="00322168" w:rsidRPr="00BB2DFC">
        <w:rPr>
          <w:rFonts w:ascii="Arial" w:hAnsi="Arial" w:cs="Arial"/>
          <w:sz w:val="18"/>
          <w:szCs w:val="18"/>
        </w:rPr>
        <w:t>opreme</w:t>
      </w:r>
      <w:r w:rsidR="00D25FFC" w:rsidRPr="00BB2DFC">
        <w:rPr>
          <w:rFonts w:ascii="Arial" w:hAnsi="Arial" w:cs="Arial"/>
          <w:sz w:val="18"/>
          <w:szCs w:val="18"/>
        </w:rPr>
        <w:t xml:space="preserve"> za sklop ___</w:t>
      </w:r>
      <w:r w:rsidRPr="00BB2DFC">
        <w:rPr>
          <w:rFonts w:ascii="Arial" w:hAnsi="Arial" w:cs="Arial"/>
          <w:sz w:val="18"/>
          <w:szCs w:val="18"/>
        </w:rPr>
        <w:t>.</w:t>
      </w:r>
    </w:p>
    <w:p w14:paraId="72EF4CB0" w14:textId="77777777" w:rsidR="004F7E28" w:rsidRPr="00BB2DFC" w:rsidRDefault="004F7E28" w:rsidP="000F7B54">
      <w:pPr>
        <w:spacing w:after="0"/>
        <w:rPr>
          <w:rFonts w:ascii="Arial" w:hAnsi="Arial" w:cs="Arial"/>
          <w:sz w:val="18"/>
          <w:szCs w:val="18"/>
        </w:rPr>
      </w:pPr>
      <w:r w:rsidRPr="00BB2DFC">
        <w:rPr>
          <w:rFonts w:ascii="Arial" w:hAnsi="Arial" w:cs="Arial"/>
          <w:sz w:val="18"/>
          <w:szCs w:val="18"/>
        </w:rPr>
        <w:t xml:space="preserve">Tehnične lastnosti </w:t>
      </w:r>
      <w:r w:rsidR="00B956A9" w:rsidRPr="00BB2DFC">
        <w:rPr>
          <w:rFonts w:ascii="Arial" w:hAnsi="Arial" w:cs="Arial"/>
          <w:sz w:val="18"/>
          <w:szCs w:val="18"/>
        </w:rPr>
        <w:t>opreme</w:t>
      </w:r>
      <w:r w:rsidRPr="00BB2DFC">
        <w:rPr>
          <w:rFonts w:ascii="Arial" w:hAnsi="Arial" w:cs="Arial"/>
          <w:sz w:val="18"/>
          <w:szCs w:val="18"/>
        </w:rPr>
        <w:t xml:space="preserve"> so opredeljene v obrazcu »PONUDBA« in priloženi tehnični dokumentaciji, ki je hkrati priloga te pogodbe.</w:t>
      </w:r>
    </w:p>
    <w:p w14:paraId="615DF3E5" w14:textId="77777777" w:rsidR="004F7E28" w:rsidRPr="00BB2DFC" w:rsidRDefault="004F7E28" w:rsidP="000F7B54">
      <w:pPr>
        <w:spacing w:after="0"/>
        <w:rPr>
          <w:rFonts w:ascii="Arial" w:hAnsi="Arial" w:cs="Arial"/>
          <w:sz w:val="18"/>
          <w:szCs w:val="18"/>
        </w:rPr>
      </w:pPr>
    </w:p>
    <w:p w14:paraId="6C62910C" w14:textId="77777777" w:rsidR="004F7E28" w:rsidRPr="00BB2DFC" w:rsidRDefault="001A0395" w:rsidP="000F7B54">
      <w:pPr>
        <w:spacing w:after="0"/>
        <w:rPr>
          <w:rFonts w:ascii="Arial" w:hAnsi="Arial" w:cs="Arial"/>
          <w:sz w:val="18"/>
          <w:szCs w:val="18"/>
        </w:rPr>
      </w:pPr>
      <w:r w:rsidRPr="00BB2DFC">
        <w:rPr>
          <w:rFonts w:ascii="Arial" w:hAnsi="Arial" w:cs="Arial"/>
          <w:sz w:val="18"/>
          <w:szCs w:val="18"/>
        </w:rPr>
        <w:t>4. člen</w:t>
      </w:r>
    </w:p>
    <w:p w14:paraId="1C63790A" w14:textId="77777777" w:rsidR="004F7E28" w:rsidRPr="00BB2DFC" w:rsidRDefault="00B20535" w:rsidP="000F7B54">
      <w:pPr>
        <w:spacing w:after="0"/>
        <w:rPr>
          <w:rFonts w:ascii="Arial" w:hAnsi="Arial" w:cs="Arial"/>
          <w:sz w:val="18"/>
          <w:szCs w:val="18"/>
        </w:rPr>
      </w:pPr>
      <w:r w:rsidRPr="00BB2DFC">
        <w:rPr>
          <w:rFonts w:ascii="Arial" w:hAnsi="Arial" w:cs="Arial"/>
          <w:sz w:val="18"/>
          <w:szCs w:val="18"/>
        </w:rPr>
        <w:t xml:space="preserve">POGODBENA </w:t>
      </w:r>
      <w:r w:rsidR="004F7E28" w:rsidRPr="00BB2DFC">
        <w:rPr>
          <w:rFonts w:ascii="Arial" w:hAnsi="Arial" w:cs="Arial"/>
          <w:sz w:val="18"/>
          <w:szCs w:val="18"/>
        </w:rPr>
        <w:t>CEN</w:t>
      </w:r>
      <w:r w:rsidRPr="00BB2DFC">
        <w:rPr>
          <w:rFonts w:ascii="Arial" w:hAnsi="Arial" w:cs="Arial"/>
          <w:sz w:val="18"/>
          <w:szCs w:val="18"/>
        </w:rPr>
        <w:t>A</w:t>
      </w:r>
    </w:p>
    <w:p w14:paraId="2F273BE4" w14:textId="77777777" w:rsidR="004F7E28" w:rsidRPr="00BB2DFC" w:rsidRDefault="004F7E28" w:rsidP="000F7B54">
      <w:pPr>
        <w:spacing w:after="0"/>
        <w:rPr>
          <w:rFonts w:ascii="Arial" w:hAnsi="Arial" w:cs="Arial"/>
          <w:sz w:val="18"/>
          <w:szCs w:val="18"/>
        </w:rPr>
      </w:pPr>
      <w:r w:rsidRPr="00BB2DFC">
        <w:rPr>
          <w:rFonts w:ascii="Arial" w:hAnsi="Arial" w:cs="Arial"/>
          <w:sz w:val="18"/>
          <w:szCs w:val="18"/>
        </w:rPr>
        <w:t>Naročnik</w:t>
      </w:r>
      <w:r w:rsidR="00CC2238" w:rsidRPr="00BB2DFC">
        <w:rPr>
          <w:rFonts w:ascii="Arial" w:hAnsi="Arial" w:cs="Arial"/>
          <w:sz w:val="18"/>
          <w:szCs w:val="18"/>
        </w:rPr>
        <w:t xml:space="preserve"> </w:t>
      </w:r>
      <w:r w:rsidRPr="00BB2DFC">
        <w:rPr>
          <w:rFonts w:ascii="Arial" w:hAnsi="Arial" w:cs="Arial"/>
          <w:sz w:val="18"/>
          <w:szCs w:val="18"/>
        </w:rPr>
        <w:t xml:space="preserve">se </w:t>
      </w:r>
      <w:r w:rsidR="00B956A9" w:rsidRPr="00BB2DFC">
        <w:rPr>
          <w:rFonts w:ascii="Arial" w:hAnsi="Arial" w:cs="Arial"/>
          <w:sz w:val="18"/>
          <w:szCs w:val="18"/>
        </w:rPr>
        <w:t>za vsako naročeno in dobavljeno opremo</w:t>
      </w:r>
      <w:r w:rsidRPr="00BB2DFC">
        <w:rPr>
          <w:rFonts w:ascii="Arial" w:hAnsi="Arial" w:cs="Arial"/>
          <w:sz w:val="18"/>
          <w:szCs w:val="18"/>
        </w:rPr>
        <w:t xml:space="preserve"> zavezuje plačati dogovorjeno ceno na enoto, glede na naročeno in dobavljeno količino.</w:t>
      </w:r>
    </w:p>
    <w:p w14:paraId="0F3169B4" w14:textId="77777777" w:rsidR="00B20535" w:rsidRPr="00BB2DFC" w:rsidRDefault="00B20535" w:rsidP="000F7B54">
      <w:pPr>
        <w:spacing w:after="0"/>
        <w:rPr>
          <w:rFonts w:ascii="Arial" w:hAnsi="Arial" w:cs="Arial"/>
          <w:sz w:val="18"/>
          <w:szCs w:val="18"/>
        </w:rPr>
      </w:pPr>
      <w:r w:rsidRPr="00BB2DFC">
        <w:rPr>
          <w:rFonts w:ascii="Arial" w:hAnsi="Arial" w:cs="Arial"/>
          <w:sz w:val="18"/>
          <w:szCs w:val="18"/>
        </w:rPr>
        <w:t>Pogodbena cena po tej pogodbi je določena na osnovi ponudbe in znaša:</w:t>
      </w:r>
    </w:p>
    <w:p w14:paraId="75B0E9FE" w14:textId="77777777" w:rsidR="00B20535" w:rsidRPr="00BB2DFC" w:rsidRDefault="00B20535" w:rsidP="000F7B54">
      <w:pPr>
        <w:spacing w:after="0"/>
        <w:rPr>
          <w:rFonts w:ascii="Arial" w:hAnsi="Arial" w:cs="Arial"/>
          <w:sz w:val="18"/>
          <w:szCs w:val="18"/>
        </w:rPr>
      </w:pPr>
      <w:r w:rsidRPr="00BB2DFC">
        <w:rPr>
          <w:rFonts w:ascii="Arial" w:hAnsi="Arial" w:cs="Arial"/>
          <w:sz w:val="18"/>
          <w:szCs w:val="18"/>
        </w:rPr>
        <w:t>{___________________________________} EUR brez DDV</w:t>
      </w:r>
    </w:p>
    <w:p w14:paraId="1F0D99AE" w14:textId="77777777" w:rsidR="00B20535" w:rsidRPr="00BB2DFC" w:rsidRDefault="00B20535" w:rsidP="000F7B54">
      <w:pPr>
        <w:spacing w:after="0"/>
        <w:rPr>
          <w:rFonts w:ascii="Arial" w:hAnsi="Arial" w:cs="Arial"/>
          <w:sz w:val="18"/>
          <w:szCs w:val="18"/>
        </w:rPr>
      </w:pPr>
      <w:r w:rsidRPr="00BB2DFC">
        <w:rPr>
          <w:rFonts w:ascii="Arial" w:hAnsi="Arial" w:cs="Arial"/>
          <w:sz w:val="18"/>
          <w:szCs w:val="18"/>
        </w:rPr>
        <w:t>{___________________________________} davek na dodano vrednost (DDV) v EUR</w:t>
      </w:r>
    </w:p>
    <w:p w14:paraId="67CD6AF8" w14:textId="77777777" w:rsidR="00B20535" w:rsidRPr="00BB2DFC" w:rsidRDefault="00B20535" w:rsidP="000F7B54">
      <w:pPr>
        <w:spacing w:after="0"/>
        <w:rPr>
          <w:rFonts w:ascii="Arial" w:hAnsi="Arial" w:cs="Arial"/>
          <w:sz w:val="18"/>
          <w:szCs w:val="18"/>
        </w:rPr>
      </w:pPr>
      <w:r w:rsidRPr="00BB2DFC">
        <w:rPr>
          <w:rFonts w:ascii="Arial" w:hAnsi="Arial" w:cs="Arial"/>
          <w:sz w:val="18"/>
          <w:szCs w:val="18"/>
        </w:rPr>
        <w:t>{___________________________________} pogodbena vrednost vključno z DDV v EUR.</w:t>
      </w:r>
    </w:p>
    <w:p w14:paraId="4E8DA63A" w14:textId="77777777" w:rsidR="00B20535" w:rsidRPr="00BB2DFC" w:rsidRDefault="00B20535" w:rsidP="000F7B54">
      <w:pPr>
        <w:spacing w:after="0"/>
        <w:rPr>
          <w:rFonts w:ascii="Arial" w:hAnsi="Arial" w:cs="Arial"/>
          <w:sz w:val="18"/>
          <w:szCs w:val="18"/>
        </w:rPr>
      </w:pPr>
    </w:p>
    <w:p w14:paraId="2B2EDBC2" w14:textId="77777777" w:rsidR="009C26BB" w:rsidRPr="00BB2DFC" w:rsidRDefault="003E38C0" w:rsidP="000F7B54">
      <w:pPr>
        <w:spacing w:after="0"/>
        <w:rPr>
          <w:rFonts w:ascii="Arial" w:hAnsi="Arial" w:cs="Arial"/>
          <w:sz w:val="18"/>
          <w:szCs w:val="18"/>
        </w:rPr>
      </w:pPr>
      <w:r w:rsidRPr="005F3B3F">
        <w:rPr>
          <w:rFonts w:ascii="Arial" w:hAnsi="Arial" w:cs="Arial"/>
          <w:sz w:val="18"/>
          <w:szCs w:val="18"/>
        </w:rPr>
        <w:t>Dobavitelj</w:t>
      </w:r>
      <w:r w:rsidR="00B20535" w:rsidRPr="005F3B3F">
        <w:rPr>
          <w:rFonts w:ascii="Arial" w:hAnsi="Arial" w:cs="Arial"/>
          <w:sz w:val="18"/>
          <w:szCs w:val="18"/>
        </w:rPr>
        <w:t xml:space="preserve"> mora ob izdaji računa</w:t>
      </w:r>
      <w:r w:rsidR="00F113ED" w:rsidRPr="005F3B3F">
        <w:rPr>
          <w:rFonts w:ascii="Arial" w:hAnsi="Arial" w:cs="Arial"/>
          <w:sz w:val="18"/>
          <w:szCs w:val="18"/>
        </w:rPr>
        <w:t xml:space="preserve"> </w:t>
      </w:r>
      <w:r w:rsidR="00B20535" w:rsidRPr="005F3B3F">
        <w:rPr>
          <w:rFonts w:ascii="Arial" w:hAnsi="Arial" w:cs="Arial"/>
          <w:sz w:val="18"/>
          <w:szCs w:val="18"/>
        </w:rPr>
        <w:t>upoštevati veljavni Zakon o davku na dodano vrednost</w:t>
      </w:r>
      <w:r w:rsidR="00B451FB" w:rsidRPr="005F3B3F">
        <w:rPr>
          <w:rFonts w:ascii="Arial" w:hAnsi="Arial" w:cs="Arial"/>
          <w:sz w:val="18"/>
          <w:szCs w:val="18"/>
        </w:rPr>
        <w:t xml:space="preserve"> in Pravilnik</w:t>
      </w:r>
      <w:r w:rsidR="005F6101" w:rsidRPr="005F3B3F">
        <w:rPr>
          <w:rFonts w:ascii="Arial" w:hAnsi="Arial" w:cs="Arial"/>
          <w:sz w:val="18"/>
          <w:szCs w:val="18"/>
        </w:rPr>
        <w:t xml:space="preserve"> </w:t>
      </w:r>
      <w:r w:rsidR="005F3B3F" w:rsidRPr="005F3B3F">
        <w:rPr>
          <w:rFonts w:ascii="Arial" w:hAnsi="Arial" w:cs="Arial"/>
          <w:sz w:val="18"/>
          <w:szCs w:val="18"/>
        </w:rPr>
        <w:t>o določitvi seznama tipiziranih gasilskih vozil, posebne zaščitne in reševalne opreme ter orodij za opravljanje nalog gasilstva, za katere se davek na dodano vrednost obračunava in plačuje po posebni nižji stopnji 5% od davčne osnove (Uradni list RS, št. 98/23)</w:t>
      </w:r>
      <w:r w:rsidR="00B20535" w:rsidRPr="005F3B3F">
        <w:rPr>
          <w:rFonts w:ascii="Arial" w:hAnsi="Arial" w:cs="Arial"/>
          <w:sz w:val="18"/>
          <w:szCs w:val="18"/>
        </w:rPr>
        <w:t>. Pogodbena v</w:t>
      </w:r>
      <w:r w:rsidR="004F7E28" w:rsidRPr="005F3B3F">
        <w:rPr>
          <w:rFonts w:ascii="Arial" w:hAnsi="Arial" w:cs="Arial"/>
          <w:sz w:val="18"/>
          <w:szCs w:val="18"/>
        </w:rPr>
        <w:t>rednost je podana DDP naročnika (</w:t>
      </w:r>
      <w:proofErr w:type="spellStart"/>
      <w:r w:rsidR="004F7E28" w:rsidRPr="005F3B3F">
        <w:rPr>
          <w:rFonts w:ascii="Arial" w:hAnsi="Arial" w:cs="Arial"/>
          <w:sz w:val="18"/>
          <w:szCs w:val="18"/>
        </w:rPr>
        <w:t>Incoterms</w:t>
      </w:r>
      <w:proofErr w:type="spellEnd"/>
      <w:r w:rsidR="004F7E28" w:rsidRPr="005F3B3F">
        <w:rPr>
          <w:rFonts w:ascii="Arial" w:hAnsi="Arial" w:cs="Arial"/>
          <w:sz w:val="18"/>
          <w:szCs w:val="18"/>
        </w:rPr>
        <w:t xml:space="preserve"> - </w:t>
      </w:r>
      <w:proofErr w:type="spellStart"/>
      <w:r w:rsidR="004F7E28" w:rsidRPr="005F3B3F">
        <w:rPr>
          <w:rFonts w:ascii="Arial" w:hAnsi="Arial" w:cs="Arial"/>
          <w:sz w:val="18"/>
          <w:szCs w:val="18"/>
        </w:rPr>
        <w:t>Delivery</w:t>
      </w:r>
      <w:proofErr w:type="spellEnd"/>
      <w:r w:rsidR="004F7E28" w:rsidRPr="005F3B3F">
        <w:rPr>
          <w:rFonts w:ascii="Arial" w:hAnsi="Arial" w:cs="Arial"/>
          <w:sz w:val="18"/>
          <w:szCs w:val="18"/>
        </w:rPr>
        <w:t xml:space="preserve"> </w:t>
      </w:r>
      <w:proofErr w:type="spellStart"/>
      <w:r w:rsidR="004F7E28" w:rsidRPr="005F3B3F">
        <w:rPr>
          <w:rFonts w:ascii="Arial" w:hAnsi="Arial" w:cs="Arial"/>
          <w:sz w:val="18"/>
          <w:szCs w:val="18"/>
        </w:rPr>
        <w:t>Duty</w:t>
      </w:r>
      <w:proofErr w:type="spellEnd"/>
      <w:r w:rsidR="004F7E28" w:rsidRPr="005F3B3F">
        <w:rPr>
          <w:rFonts w:ascii="Arial" w:hAnsi="Arial" w:cs="Arial"/>
          <w:sz w:val="18"/>
          <w:szCs w:val="18"/>
        </w:rPr>
        <w:t xml:space="preserve"> </w:t>
      </w:r>
      <w:proofErr w:type="spellStart"/>
      <w:r w:rsidR="004F7E28" w:rsidRPr="005F3B3F">
        <w:rPr>
          <w:rFonts w:ascii="Arial" w:hAnsi="Arial" w:cs="Arial"/>
          <w:sz w:val="18"/>
          <w:szCs w:val="18"/>
        </w:rPr>
        <w:t>Paid</w:t>
      </w:r>
      <w:proofErr w:type="spellEnd"/>
      <w:r w:rsidR="004F7E28" w:rsidRPr="005F3B3F">
        <w:rPr>
          <w:rFonts w:ascii="Arial" w:hAnsi="Arial" w:cs="Arial"/>
          <w:sz w:val="18"/>
          <w:szCs w:val="18"/>
        </w:rPr>
        <w:t xml:space="preserve">) in </w:t>
      </w:r>
      <w:r w:rsidR="00B20535" w:rsidRPr="005F3B3F">
        <w:rPr>
          <w:rFonts w:ascii="Arial" w:hAnsi="Arial" w:cs="Arial"/>
          <w:sz w:val="18"/>
          <w:szCs w:val="18"/>
        </w:rPr>
        <w:t>vsebuje vse elemente cene, vključno</w:t>
      </w:r>
      <w:r w:rsidR="00B20535" w:rsidRPr="004D6862">
        <w:rPr>
          <w:rFonts w:ascii="Arial" w:hAnsi="Arial" w:cs="Arial"/>
          <w:sz w:val="18"/>
          <w:szCs w:val="18"/>
        </w:rPr>
        <w:t xml:space="preserve"> z DDV, manipulativnimi stroški, taksami, carino idr. in je ni možno povečati na nobeni osnovi, razen na zakonski. </w:t>
      </w:r>
      <w:r w:rsidRPr="004D6862">
        <w:rPr>
          <w:rFonts w:ascii="Arial" w:hAnsi="Arial" w:cs="Arial"/>
          <w:sz w:val="18"/>
          <w:szCs w:val="18"/>
        </w:rPr>
        <w:t>Dobavitelj</w:t>
      </w:r>
      <w:r w:rsidR="00B20535" w:rsidRPr="00BB2DFC">
        <w:rPr>
          <w:rFonts w:ascii="Arial" w:hAnsi="Arial" w:cs="Arial"/>
          <w:sz w:val="18"/>
          <w:szCs w:val="18"/>
        </w:rPr>
        <w:t xml:space="preserve"> v zvezi s tem nima pravice zaračunavati nobenih dodatnih stroškov.</w:t>
      </w:r>
    </w:p>
    <w:p w14:paraId="3FB16F67" w14:textId="77777777" w:rsidR="004F7E28" w:rsidRPr="00BB2DFC" w:rsidRDefault="004F7E28" w:rsidP="000F7B54">
      <w:pPr>
        <w:spacing w:after="0"/>
        <w:rPr>
          <w:rFonts w:ascii="Arial" w:hAnsi="Arial" w:cs="Arial"/>
          <w:sz w:val="18"/>
          <w:szCs w:val="18"/>
        </w:rPr>
      </w:pPr>
    </w:p>
    <w:p w14:paraId="150B98AA" w14:textId="77777777" w:rsidR="001A0395" w:rsidRPr="00BB2DFC" w:rsidRDefault="004F7E28" w:rsidP="000F7B54">
      <w:pPr>
        <w:spacing w:after="0"/>
        <w:rPr>
          <w:rFonts w:ascii="Arial" w:hAnsi="Arial" w:cs="Arial"/>
          <w:sz w:val="18"/>
          <w:szCs w:val="18"/>
        </w:rPr>
      </w:pPr>
      <w:r w:rsidRPr="00BB2DFC">
        <w:rPr>
          <w:rFonts w:ascii="Arial" w:hAnsi="Arial" w:cs="Arial"/>
          <w:sz w:val="18"/>
          <w:szCs w:val="18"/>
        </w:rPr>
        <w:t>5</w:t>
      </w:r>
      <w:r w:rsidR="001A0395" w:rsidRPr="00BB2DFC">
        <w:rPr>
          <w:rFonts w:ascii="Arial" w:hAnsi="Arial" w:cs="Arial"/>
          <w:sz w:val="18"/>
          <w:szCs w:val="18"/>
        </w:rPr>
        <w:t xml:space="preserve">. </w:t>
      </w:r>
      <w:r w:rsidRPr="00BB2DFC">
        <w:rPr>
          <w:rFonts w:ascii="Arial" w:hAnsi="Arial" w:cs="Arial"/>
          <w:sz w:val="18"/>
          <w:szCs w:val="18"/>
        </w:rPr>
        <w:t xml:space="preserve">člen </w:t>
      </w:r>
    </w:p>
    <w:p w14:paraId="78EC67DA" w14:textId="77777777" w:rsidR="004F7E28" w:rsidRPr="00BB2DFC" w:rsidRDefault="004F7E28" w:rsidP="000F7B54">
      <w:pPr>
        <w:spacing w:after="0"/>
        <w:rPr>
          <w:rFonts w:ascii="Arial" w:hAnsi="Arial" w:cs="Arial"/>
          <w:sz w:val="18"/>
          <w:szCs w:val="18"/>
        </w:rPr>
      </w:pPr>
      <w:r w:rsidRPr="00BB2DFC">
        <w:rPr>
          <w:rFonts w:ascii="Arial" w:hAnsi="Arial" w:cs="Arial"/>
          <w:sz w:val="18"/>
          <w:szCs w:val="18"/>
        </w:rPr>
        <w:t>POGOJI IZVEDBE</w:t>
      </w:r>
    </w:p>
    <w:p w14:paraId="20591BF2" w14:textId="77777777" w:rsidR="004F7E28" w:rsidRPr="00BB2DFC" w:rsidRDefault="004F7E28" w:rsidP="000F7B54">
      <w:pPr>
        <w:spacing w:after="0"/>
        <w:rPr>
          <w:rFonts w:ascii="Arial" w:hAnsi="Arial" w:cs="Arial"/>
          <w:sz w:val="18"/>
          <w:szCs w:val="18"/>
        </w:rPr>
      </w:pPr>
      <w:r w:rsidRPr="00BB2DFC">
        <w:rPr>
          <w:rFonts w:ascii="Arial" w:hAnsi="Arial" w:cs="Arial"/>
          <w:sz w:val="18"/>
          <w:szCs w:val="18"/>
        </w:rPr>
        <w:t xml:space="preserve">Rok dobave je </w:t>
      </w:r>
      <w:r w:rsidR="00C42D0A" w:rsidRPr="00B71C3D">
        <w:rPr>
          <w:rFonts w:ascii="Arial" w:hAnsi="Arial" w:cs="Arial"/>
          <w:sz w:val="18"/>
          <w:szCs w:val="18"/>
        </w:rPr>
        <w:t>najka</w:t>
      </w:r>
      <w:r w:rsidR="000F7B54" w:rsidRPr="00B71C3D">
        <w:rPr>
          <w:rFonts w:ascii="Arial" w:hAnsi="Arial" w:cs="Arial"/>
          <w:sz w:val="18"/>
          <w:szCs w:val="18"/>
        </w:rPr>
        <w:t xml:space="preserve">sneje </w:t>
      </w:r>
      <w:r w:rsidR="00537C1C" w:rsidRPr="00B71C3D">
        <w:rPr>
          <w:rFonts w:ascii="Arial" w:hAnsi="Arial" w:cs="Arial"/>
          <w:sz w:val="18"/>
          <w:szCs w:val="18"/>
        </w:rPr>
        <w:t>do 2</w:t>
      </w:r>
      <w:r w:rsidR="00B71C3D" w:rsidRPr="00B71C3D">
        <w:rPr>
          <w:rFonts w:ascii="Arial" w:hAnsi="Arial" w:cs="Arial"/>
          <w:sz w:val="18"/>
          <w:szCs w:val="18"/>
        </w:rPr>
        <w:t>5</w:t>
      </w:r>
      <w:r w:rsidR="00537C1C" w:rsidRPr="00B71C3D">
        <w:rPr>
          <w:rFonts w:ascii="Arial" w:hAnsi="Arial" w:cs="Arial"/>
          <w:sz w:val="18"/>
          <w:szCs w:val="18"/>
        </w:rPr>
        <w:t>. 2</w:t>
      </w:r>
      <w:r w:rsidR="006C3912" w:rsidRPr="00B71C3D">
        <w:rPr>
          <w:rFonts w:ascii="Arial" w:hAnsi="Arial" w:cs="Arial"/>
          <w:sz w:val="18"/>
          <w:szCs w:val="18"/>
        </w:rPr>
        <w:t xml:space="preserve">. </w:t>
      </w:r>
      <w:r w:rsidR="00537C1C" w:rsidRPr="00B71C3D">
        <w:rPr>
          <w:rFonts w:ascii="Arial" w:hAnsi="Arial" w:cs="Arial"/>
          <w:sz w:val="18"/>
          <w:szCs w:val="18"/>
        </w:rPr>
        <w:t>20</w:t>
      </w:r>
      <w:r w:rsidR="00B71C3D" w:rsidRPr="00B71C3D">
        <w:rPr>
          <w:rFonts w:ascii="Arial" w:hAnsi="Arial" w:cs="Arial"/>
          <w:sz w:val="18"/>
          <w:szCs w:val="18"/>
        </w:rPr>
        <w:t>25</w:t>
      </w:r>
      <w:r w:rsidRPr="00B71C3D">
        <w:rPr>
          <w:rFonts w:ascii="Arial" w:hAnsi="Arial" w:cs="Arial"/>
          <w:sz w:val="18"/>
          <w:szCs w:val="18"/>
        </w:rPr>
        <w:t>. Prevzem</w:t>
      </w:r>
      <w:r w:rsidRPr="00BB2DFC">
        <w:rPr>
          <w:rFonts w:ascii="Arial" w:hAnsi="Arial" w:cs="Arial"/>
          <w:sz w:val="18"/>
          <w:szCs w:val="18"/>
        </w:rPr>
        <w:t xml:space="preserve"> se izvede na lokaciji naročnika.</w:t>
      </w:r>
    </w:p>
    <w:p w14:paraId="1591CF3C" w14:textId="77777777" w:rsidR="004F7E28" w:rsidRPr="00BB2DFC" w:rsidRDefault="004F7E28" w:rsidP="000F7B54">
      <w:pPr>
        <w:spacing w:after="0"/>
        <w:rPr>
          <w:rFonts w:ascii="Arial" w:hAnsi="Arial" w:cs="Arial"/>
          <w:sz w:val="18"/>
          <w:szCs w:val="18"/>
        </w:rPr>
      </w:pPr>
    </w:p>
    <w:p w14:paraId="15C7ECBE" w14:textId="77777777" w:rsidR="001A0395" w:rsidRPr="00BB2DFC" w:rsidRDefault="004F7E28" w:rsidP="000F7B54">
      <w:pPr>
        <w:spacing w:after="0"/>
        <w:rPr>
          <w:rFonts w:ascii="Arial" w:hAnsi="Arial" w:cs="Arial"/>
          <w:sz w:val="18"/>
          <w:szCs w:val="18"/>
        </w:rPr>
      </w:pPr>
      <w:r w:rsidRPr="00BB2DFC">
        <w:rPr>
          <w:rFonts w:ascii="Arial" w:hAnsi="Arial" w:cs="Arial"/>
          <w:sz w:val="18"/>
          <w:szCs w:val="18"/>
        </w:rPr>
        <w:t>6</w:t>
      </w:r>
      <w:r w:rsidR="001A0395" w:rsidRPr="00BB2DFC">
        <w:rPr>
          <w:rFonts w:ascii="Arial" w:hAnsi="Arial" w:cs="Arial"/>
          <w:sz w:val="18"/>
          <w:szCs w:val="18"/>
        </w:rPr>
        <w:t xml:space="preserve">. </w:t>
      </w:r>
      <w:r w:rsidRPr="00BB2DFC">
        <w:rPr>
          <w:rFonts w:ascii="Arial" w:hAnsi="Arial" w:cs="Arial"/>
          <w:sz w:val="18"/>
          <w:szCs w:val="18"/>
        </w:rPr>
        <w:t xml:space="preserve">člen </w:t>
      </w:r>
    </w:p>
    <w:p w14:paraId="31D1F47D" w14:textId="77777777" w:rsidR="004F7E28" w:rsidRPr="00BB2DFC" w:rsidRDefault="004F7E28" w:rsidP="000F7B54">
      <w:pPr>
        <w:spacing w:after="0"/>
        <w:rPr>
          <w:rFonts w:ascii="Arial" w:hAnsi="Arial" w:cs="Arial"/>
          <w:sz w:val="18"/>
          <w:szCs w:val="18"/>
        </w:rPr>
      </w:pPr>
      <w:r w:rsidRPr="00BB2DFC">
        <w:rPr>
          <w:rFonts w:ascii="Arial" w:hAnsi="Arial" w:cs="Arial"/>
          <w:sz w:val="18"/>
          <w:szCs w:val="18"/>
        </w:rPr>
        <w:t>PLAČILNI POGOJI</w:t>
      </w:r>
    </w:p>
    <w:p w14:paraId="5E9D337A" w14:textId="77777777" w:rsidR="004F7E28" w:rsidRPr="00BB2DFC" w:rsidRDefault="004F7E28" w:rsidP="008C0FFD">
      <w:pPr>
        <w:spacing w:after="0"/>
        <w:rPr>
          <w:rFonts w:ascii="Arial" w:hAnsi="Arial" w:cs="Arial"/>
          <w:sz w:val="18"/>
          <w:szCs w:val="18"/>
        </w:rPr>
      </w:pPr>
      <w:r w:rsidRPr="00BB2DFC">
        <w:rPr>
          <w:rFonts w:ascii="Arial" w:hAnsi="Arial" w:cs="Arial"/>
          <w:sz w:val="18"/>
          <w:szCs w:val="18"/>
        </w:rPr>
        <w:t>Naročnik bo prevzeto obveznost poravnal v 30 dneh po prejemu pravilno izstavljene</w:t>
      </w:r>
      <w:r w:rsidR="00084045" w:rsidRPr="00BB2DFC">
        <w:rPr>
          <w:rFonts w:ascii="Arial" w:hAnsi="Arial" w:cs="Arial"/>
          <w:sz w:val="18"/>
          <w:szCs w:val="18"/>
        </w:rPr>
        <w:t>ga računa</w:t>
      </w:r>
      <w:r w:rsidRPr="00BB2DFC">
        <w:rPr>
          <w:rFonts w:ascii="Arial" w:hAnsi="Arial" w:cs="Arial"/>
          <w:sz w:val="18"/>
          <w:szCs w:val="18"/>
        </w:rPr>
        <w:t xml:space="preserve">. </w:t>
      </w:r>
      <w:r w:rsidR="00084045" w:rsidRPr="00BB2DFC">
        <w:rPr>
          <w:rFonts w:ascii="Arial" w:hAnsi="Arial" w:cs="Arial"/>
          <w:sz w:val="18"/>
          <w:szCs w:val="18"/>
        </w:rPr>
        <w:t>Račun</w:t>
      </w:r>
      <w:r w:rsidRPr="00BB2DFC">
        <w:rPr>
          <w:rFonts w:ascii="Arial" w:hAnsi="Arial" w:cs="Arial"/>
          <w:sz w:val="18"/>
          <w:szCs w:val="18"/>
        </w:rPr>
        <w:t xml:space="preserve"> se lahko izda</w:t>
      </w:r>
      <w:r w:rsidR="00DF5B0C" w:rsidRPr="00BB2DFC">
        <w:rPr>
          <w:rFonts w:ascii="Arial" w:hAnsi="Arial" w:cs="Arial"/>
          <w:sz w:val="18"/>
          <w:szCs w:val="18"/>
        </w:rPr>
        <w:t xml:space="preserve"> po uspešno izvedenem prevzemu. </w:t>
      </w:r>
      <w:r w:rsidRPr="00BB2DFC">
        <w:rPr>
          <w:rFonts w:ascii="Arial" w:hAnsi="Arial" w:cs="Arial"/>
          <w:sz w:val="18"/>
          <w:szCs w:val="18"/>
        </w:rPr>
        <w:t>Prevzem je uspešno izveden, ko obe pogodbeni stranki podpišeta prevzemni zapisnik.</w:t>
      </w:r>
    </w:p>
    <w:p w14:paraId="4FCCC7E1" w14:textId="77777777" w:rsidR="004F7E28" w:rsidRPr="00BB2DFC" w:rsidRDefault="004F7E28" w:rsidP="008C0FFD">
      <w:pPr>
        <w:spacing w:after="0"/>
        <w:rPr>
          <w:rFonts w:ascii="Arial" w:hAnsi="Arial" w:cs="Arial"/>
          <w:sz w:val="18"/>
          <w:szCs w:val="18"/>
        </w:rPr>
      </w:pPr>
    </w:p>
    <w:p w14:paraId="7E1CE68A" w14:textId="77777777" w:rsidR="001A0395" w:rsidRPr="00BB2DFC" w:rsidRDefault="004F7E28" w:rsidP="008C0FFD">
      <w:pPr>
        <w:spacing w:after="0"/>
        <w:rPr>
          <w:rFonts w:ascii="Arial" w:hAnsi="Arial" w:cs="Arial"/>
          <w:sz w:val="18"/>
          <w:szCs w:val="18"/>
        </w:rPr>
      </w:pPr>
      <w:r w:rsidRPr="00BB2DFC">
        <w:rPr>
          <w:rFonts w:ascii="Arial" w:hAnsi="Arial" w:cs="Arial"/>
          <w:sz w:val="18"/>
          <w:szCs w:val="18"/>
        </w:rPr>
        <w:t>7.</w:t>
      </w:r>
      <w:r w:rsidR="000F7B54" w:rsidRPr="00BB2DFC">
        <w:rPr>
          <w:rFonts w:ascii="Arial" w:hAnsi="Arial" w:cs="Arial"/>
          <w:sz w:val="18"/>
          <w:szCs w:val="18"/>
        </w:rPr>
        <w:t xml:space="preserve"> </w:t>
      </w:r>
      <w:r w:rsidRPr="00BB2DFC">
        <w:rPr>
          <w:rFonts w:ascii="Arial" w:hAnsi="Arial" w:cs="Arial"/>
          <w:sz w:val="18"/>
          <w:szCs w:val="18"/>
        </w:rPr>
        <w:t xml:space="preserve">člen </w:t>
      </w:r>
    </w:p>
    <w:p w14:paraId="35C53A3D" w14:textId="77777777" w:rsidR="004F7E28" w:rsidRPr="00BB2DFC" w:rsidRDefault="004F7E28" w:rsidP="008C0FFD">
      <w:pPr>
        <w:spacing w:after="0"/>
        <w:rPr>
          <w:rFonts w:ascii="Arial" w:hAnsi="Arial" w:cs="Arial"/>
          <w:sz w:val="18"/>
          <w:szCs w:val="18"/>
        </w:rPr>
      </w:pPr>
      <w:r w:rsidRPr="00BB2DFC">
        <w:rPr>
          <w:rFonts w:ascii="Arial" w:hAnsi="Arial" w:cs="Arial"/>
          <w:sz w:val="18"/>
          <w:szCs w:val="18"/>
        </w:rPr>
        <w:t>POGODBENA KAZEN</w:t>
      </w:r>
    </w:p>
    <w:p w14:paraId="6A58049C" w14:textId="77777777" w:rsidR="004F7E28" w:rsidRPr="00BB2DFC" w:rsidRDefault="004F7E28" w:rsidP="008C0FFD">
      <w:pPr>
        <w:spacing w:after="0"/>
        <w:rPr>
          <w:rFonts w:ascii="Arial" w:hAnsi="Arial" w:cs="Arial"/>
          <w:sz w:val="18"/>
          <w:szCs w:val="18"/>
        </w:rPr>
      </w:pPr>
      <w:r w:rsidRPr="00BB2DFC">
        <w:rPr>
          <w:rFonts w:ascii="Arial" w:hAnsi="Arial" w:cs="Arial"/>
          <w:sz w:val="18"/>
          <w:szCs w:val="18"/>
        </w:rPr>
        <w:t xml:space="preserve">Dobavitelj se zavezuje plačati 0,5% od skupne </w:t>
      </w:r>
      <w:r w:rsidR="00313390" w:rsidRPr="00BB2DFC">
        <w:rPr>
          <w:rFonts w:ascii="Arial" w:hAnsi="Arial" w:cs="Arial"/>
          <w:sz w:val="18"/>
          <w:szCs w:val="18"/>
        </w:rPr>
        <w:t xml:space="preserve">pogodbene </w:t>
      </w:r>
      <w:r w:rsidRPr="00BB2DFC">
        <w:rPr>
          <w:rFonts w:ascii="Arial" w:hAnsi="Arial" w:cs="Arial"/>
          <w:sz w:val="18"/>
          <w:szCs w:val="18"/>
        </w:rPr>
        <w:t xml:space="preserve">vrednosti z DDV </w:t>
      </w:r>
      <w:r w:rsidR="00537C1C" w:rsidRPr="00BB2DFC">
        <w:rPr>
          <w:rFonts w:ascii="Arial" w:hAnsi="Arial" w:cs="Arial"/>
          <w:sz w:val="18"/>
          <w:szCs w:val="18"/>
        </w:rPr>
        <w:t xml:space="preserve">za relevanten sklop </w:t>
      </w:r>
      <w:r w:rsidR="00313390" w:rsidRPr="00BB2DFC">
        <w:rPr>
          <w:rFonts w:ascii="Arial" w:hAnsi="Arial" w:cs="Arial"/>
          <w:sz w:val="18"/>
          <w:szCs w:val="18"/>
        </w:rPr>
        <w:t xml:space="preserve">za </w:t>
      </w:r>
      <w:r w:rsidRPr="00BB2DFC">
        <w:rPr>
          <w:rFonts w:ascii="Arial" w:hAnsi="Arial" w:cs="Arial"/>
          <w:sz w:val="18"/>
          <w:szCs w:val="18"/>
        </w:rPr>
        <w:t>vsak dan zamude pri dobavi, vendar sk</w:t>
      </w:r>
      <w:r w:rsidR="00DF5B0C" w:rsidRPr="00BB2DFC">
        <w:rPr>
          <w:rFonts w:ascii="Arial" w:hAnsi="Arial" w:cs="Arial"/>
          <w:sz w:val="18"/>
          <w:szCs w:val="18"/>
        </w:rPr>
        <w:t xml:space="preserve">upaj ne več kot 10% </w:t>
      </w:r>
      <w:r w:rsidR="007555A0" w:rsidRPr="00BB2DFC">
        <w:rPr>
          <w:rFonts w:ascii="Arial" w:hAnsi="Arial" w:cs="Arial"/>
          <w:sz w:val="18"/>
          <w:szCs w:val="18"/>
        </w:rPr>
        <w:t>celotne pogodbene</w:t>
      </w:r>
      <w:r w:rsidR="00DF5B0C" w:rsidRPr="00BB2DFC">
        <w:rPr>
          <w:rFonts w:ascii="Arial" w:hAnsi="Arial" w:cs="Arial"/>
          <w:sz w:val="18"/>
          <w:szCs w:val="18"/>
        </w:rPr>
        <w:t xml:space="preserve"> vred</w:t>
      </w:r>
      <w:r w:rsidRPr="00BB2DFC">
        <w:rPr>
          <w:rFonts w:ascii="Arial" w:hAnsi="Arial" w:cs="Arial"/>
          <w:sz w:val="18"/>
          <w:szCs w:val="18"/>
        </w:rPr>
        <w:t>nosti brez DDV</w:t>
      </w:r>
      <w:r w:rsidR="00537C1C" w:rsidRPr="00BB2DFC">
        <w:rPr>
          <w:rFonts w:ascii="Arial" w:hAnsi="Arial" w:cs="Arial"/>
          <w:sz w:val="18"/>
          <w:szCs w:val="18"/>
        </w:rPr>
        <w:t xml:space="preserve"> za relevanten sklop</w:t>
      </w:r>
      <w:r w:rsidRPr="00BB2DFC">
        <w:rPr>
          <w:rFonts w:ascii="Arial" w:hAnsi="Arial" w:cs="Arial"/>
          <w:sz w:val="18"/>
          <w:szCs w:val="18"/>
        </w:rPr>
        <w:t>.</w:t>
      </w:r>
    </w:p>
    <w:p w14:paraId="4DB5B554" w14:textId="77777777" w:rsidR="00B44D5F" w:rsidRPr="00BB2DFC" w:rsidRDefault="00B44D5F" w:rsidP="008C0FFD">
      <w:pPr>
        <w:spacing w:after="0"/>
        <w:rPr>
          <w:rFonts w:ascii="Arial" w:hAnsi="Arial" w:cs="Arial"/>
          <w:sz w:val="18"/>
          <w:szCs w:val="18"/>
        </w:rPr>
      </w:pPr>
      <w:r w:rsidRPr="00BB2DFC">
        <w:rPr>
          <w:rFonts w:ascii="Arial" w:hAnsi="Arial" w:cs="Arial"/>
          <w:sz w:val="18"/>
          <w:szCs w:val="18"/>
        </w:rPr>
        <w:t xml:space="preserve">Pogodbeni stranki sta soglasni, da v primeru zamude z izpolnitvijo, </w:t>
      </w:r>
      <w:r w:rsidR="003E38C0" w:rsidRPr="00BB2DFC">
        <w:rPr>
          <w:rFonts w:ascii="Arial" w:hAnsi="Arial" w:cs="Arial"/>
          <w:sz w:val="18"/>
          <w:szCs w:val="18"/>
        </w:rPr>
        <w:t>dobavitelja</w:t>
      </w:r>
      <w:r w:rsidRPr="00BB2DFC">
        <w:rPr>
          <w:rFonts w:ascii="Arial" w:hAnsi="Arial" w:cs="Arial"/>
          <w:sz w:val="18"/>
          <w:szCs w:val="18"/>
        </w:rPr>
        <w:t xml:space="preserve"> ob sprejemu izpolnitve ni potrebno posebej obvestiti o pridržanju pravice do obračuna pogodbene kazni, pač pa se pogodbena kazen lahko obračuna v skladu z določili te pogodbe ob vsaki zamudi brez obvestila. Pogodbena kazen se obračuna pri izplačilu </w:t>
      </w:r>
      <w:r w:rsidR="003E38C0" w:rsidRPr="00BB2DFC">
        <w:rPr>
          <w:rFonts w:ascii="Arial" w:hAnsi="Arial" w:cs="Arial"/>
          <w:sz w:val="18"/>
          <w:szCs w:val="18"/>
        </w:rPr>
        <w:t>dobavitelju</w:t>
      </w:r>
      <w:r w:rsidRPr="00BB2DFC">
        <w:rPr>
          <w:rFonts w:ascii="Arial" w:hAnsi="Arial" w:cs="Arial"/>
          <w:sz w:val="18"/>
          <w:szCs w:val="18"/>
        </w:rPr>
        <w:t>, oziroma v kolikor navedeno ni mogoče, se iz tega naslova izstavi pos</w:t>
      </w:r>
      <w:r w:rsidR="003E38C0" w:rsidRPr="00BB2DFC">
        <w:rPr>
          <w:rFonts w:ascii="Arial" w:hAnsi="Arial" w:cs="Arial"/>
          <w:sz w:val="18"/>
          <w:szCs w:val="18"/>
        </w:rPr>
        <w:t>eben račun, ki ga mora dobavitelj</w:t>
      </w:r>
      <w:r w:rsidRPr="00BB2DFC">
        <w:rPr>
          <w:rFonts w:ascii="Arial" w:hAnsi="Arial" w:cs="Arial"/>
          <w:sz w:val="18"/>
          <w:szCs w:val="18"/>
        </w:rPr>
        <w:t xml:space="preserve"> plačati naročniku v roku osem dni od prejema.</w:t>
      </w:r>
    </w:p>
    <w:p w14:paraId="4EFA3D7E" w14:textId="77777777" w:rsidR="00B6030F" w:rsidRDefault="00B6030F" w:rsidP="008C0FFD">
      <w:pPr>
        <w:spacing w:after="0"/>
        <w:rPr>
          <w:rFonts w:ascii="Arial" w:hAnsi="Arial" w:cs="Arial"/>
          <w:sz w:val="18"/>
          <w:szCs w:val="18"/>
        </w:rPr>
      </w:pPr>
    </w:p>
    <w:p w14:paraId="7115ECC7" w14:textId="77777777" w:rsidR="001A0395" w:rsidRPr="00BB2DFC" w:rsidRDefault="00084045" w:rsidP="008C0FFD">
      <w:pPr>
        <w:spacing w:after="0"/>
        <w:rPr>
          <w:rFonts w:ascii="Arial" w:hAnsi="Arial" w:cs="Arial"/>
          <w:sz w:val="18"/>
          <w:szCs w:val="18"/>
        </w:rPr>
      </w:pPr>
      <w:r w:rsidRPr="00BB2DFC">
        <w:rPr>
          <w:rFonts w:ascii="Arial" w:hAnsi="Arial" w:cs="Arial"/>
          <w:sz w:val="18"/>
          <w:szCs w:val="18"/>
        </w:rPr>
        <w:t>8.</w:t>
      </w:r>
      <w:r w:rsidR="001A0395" w:rsidRPr="00BB2DFC">
        <w:rPr>
          <w:rFonts w:ascii="Arial" w:hAnsi="Arial" w:cs="Arial"/>
          <w:sz w:val="18"/>
          <w:szCs w:val="18"/>
        </w:rPr>
        <w:t xml:space="preserve"> </w:t>
      </w:r>
      <w:r w:rsidRPr="00BB2DFC">
        <w:rPr>
          <w:rFonts w:ascii="Arial" w:hAnsi="Arial" w:cs="Arial"/>
          <w:sz w:val="18"/>
          <w:szCs w:val="18"/>
        </w:rPr>
        <w:t xml:space="preserve">člen </w:t>
      </w:r>
    </w:p>
    <w:p w14:paraId="71297E9C" w14:textId="77777777" w:rsidR="004F7E28" w:rsidRPr="00BB2DFC" w:rsidRDefault="00084045" w:rsidP="008C0FFD">
      <w:pPr>
        <w:spacing w:after="0"/>
        <w:rPr>
          <w:rFonts w:ascii="Arial" w:hAnsi="Arial" w:cs="Arial"/>
          <w:sz w:val="18"/>
          <w:szCs w:val="18"/>
        </w:rPr>
      </w:pPr>
      <w:r w:rsidRPr="00BB2DFC">
        <w:rPr>
          <w:rFonts w:ascii="Arial" w:hAnsi="Arial" w:cs="Arial"/>
          <w:sz w:val="18"/>
          <w:szCs w:val="18"/>
        </w:rPr>
        <w:t xml:space="preserve">DOBAVA, </w:t>
      </w:r>
      <w:r w:rsidR="004F7E28" w:rsidRPr="00BB2DFC">
        <w:rPr>
          <w:rFonts w:ascii="Arial" w:hAnsi="Arial" w:cs="Arial"/>
          <w:sz w:val="18"/>
          <w:szCs w:val="18"/>
        </w:rPr>
        <w:t>IZROČITEV</w:t>
      </w:r>
    </w:p>
    <w:p w14:paraId="5FEB0B4D" w14:textId="77777777" w:rsidR="004F7E28" w:rsidRPr="00BB2DFC" w:rsidRDefault="004F7E28" w:rsidP="008C0FFD">
      <w:pPr>
        <w:spacing w:after="0"/>
        <w:rPr>
          <w:rFonts w:ascii="Arial" w:hAnsi="Arial" w:cs="Arial"/>
          <w:sz w:val="18"/>
          <w:szCs w:val="18"/>
        </w:rPr>
      </w:pPr>
      <w:r w:rsidRPr="00BB2DFC">
        <w:rPr>
          <w:rFonts w:ascii="Arial" w:hAnsi="Arial" w:cs="Arial"/>
          <w:sz w:val="18"/>
          <w:szCs w:val="18"/>
        </w:rPr>
        <w:t xml:space="preserve">Če naknadno določena lokacija dobave odstopa od tiste, ki je določena v razpisni dokumentaciji za več kot 15 km, ima dobavitelj pravico do plačila potnih in drugih </w:t>
      </w:r>
      <w:r w:rsidR="00DF5B0C" w:rsidRPr="00BB2DFC">
        <w:rPr>
          <w:rFonts w:ascii="Arial" w:hAnsi="Arial" w:cs="Arial"/>
          <w:sz w:val="18"/>
          <w:szCs w:val="18"/>
        </w:rPr>
        <w:t>u</w:t>
      </w:r>
      <w:r w:rsidRPr="00BB2DFC">
        <w:rPr>
          <w:rFonts w:ascii="Arial" w:hAnsi="Arial" w:cs="Arial"/>
          <w:sz w:val="18"/>
          <w:szCs w:val="18"/>
        </w:rPr>
        <w:t>prav</w:t>
      </w:r>
      <w:r w:rsidR="00DF5B0C" w:rsidRPr="00BB2DFC">
        <w:rPr>
          <w:rFonts w:ascii="Arial" w:hAnsi="Arial" w:cs="Arial"/>
          <w:sz w:val="18"/>
          <w:szCs w:val="18"/>
        </w:rPr>
        <w:t>ič</w:t>
      </w:r>
      <w:r w:rsidRPr="00BB2DFC">
        <w:rPr>
          <w:rFonts w:ascii="Arial" w:hAnsi="Arial" w:cs="Arial"/>
          <w:sz w:val="18"/>
          <w:szCs w:val="18"/>
        </w:rPr>
        <w:t>e</w:t>
      </w:r>
      <w:r w:rsidR="00DF5B0C" w:rsidRPr="00BB2DFC">
        <w:rPr>
          <w:rFonts w:ascii="Arial" w:hAnsi="Arial" w:cs="Arial"/>
          <w:sz w:val="18"/>
          <w:szCs w:val="18"/>
        </w:rPr>
        <w:t>nih</w:t>
      </w:r>
      <w:r w:rsidRPr="00BB2DFC">
        <w:rPr>
          <w:rFonts w:ascii="Arial" w:hAnsi="Arial" w:cs="Arial"/>
          <w:sz w:val="18"/>
          <w:szCs w:val="18"/>
        </w:rPr>
        <w:t xml:space="preserve"> ter </w:t>
      </w:r>
      <w:r w:rsidR="00DF5B0C" w:rsidRPr="00BB2DFC">
        <w:rPr>
          <w:rFonts w:ascii="Arial" w:hAnsi="Arial" w:cs="Arial"/>
          <w:sz w:val="18"/>
          <w:szCs w:val="18"/>
        </w:rPr>
        <w:t>iz</w:t>
      </w:r>
      <w:r w:rsidRPr="00BB2DFC">
        <w:rPr>
          <w:rFonts w:ascii="Arial" w:hAnsi="Arial" w:cs="Arial"/>
          <w:sz w:val="18"/>
          <w:szCs w:val="18"/>
        </w:rPr>
        <w:t>kaza</w:t>
      </w:r>
      <w:r w:rsidR="00DF5B0C" w:rsidRPr="00BB2DFC">
        <w:rPr>
          <w:rFonts w:ascii="Arial" w:hAnsi="Arial" w:cs="Arial"/>
          <w:sz w:val="18"/>
          <w:szCs w:val="18"/>
        </w:rPr>
        <w:t>nih</w:t>
      </w:r>
      <w:r w:rsidRPr="00BB2DFC">
        <w:rPr>
          <w:rFonts w:ascii="Arial" w:hAnsi="Arial" w:cs="Arial"/>
          <w:sz w:val="18"/>
          <w:szCs w:val="18"/>
        </w:rPr>
        <w:t xml:space="preserve"> stro</w:t>
      </w:r>
      <w:r w:rsidR="00DF5B0C" w:rsidRPr="00BB2DFC">
        <w:rPr>
          <w:rFonts w:ascii="Arial" w:hAnsi="Arial" w:cs="Arial"/>
          <w:sz w:val="18"/>
          <w:szCs w:val="18"/>
        </w:rPr>
        <w:t>škov.</w:t>
      </w:r>
    </w:p>
    <w:p w14:paraId="571D60B6" w14:textId="77777777" w:rsidR="004F7E28" w:rsidRPr="00BB2DFC" w:rsidRDefault="004F7E28" w:rsidP="008C0FFD">
      <w:pPr>
        <w:spacing w:after="0"/>
        <w:rPr>
          <w:rFonts w:ascii="Arial" w:hAnsi="Arial" w:cs="Arial"/>
          <w:sz w:val="18"/>
          <w:szCs w:val="18"/>
        </w:rPr>
      </w:pPr>
      <w:r w:rsidRPr="00BB2DFC">
        <w:rPr>
          <w:rFonts w:ascii="Arial" w:hAnsi="Arial" w:cs="Arial"/>
          <w:sz w:val="18"/>
          <w:szCs w:val="18"/>
        </w:rPr>
        <w:t xml:space="preserve">Dobavitelj mora hkrati z </w:t>
      </w:r>
      <w:r w:rsidR="00B46A49" w:rsidRPr="00BB2DFC">
        <w:rPr>
          <w:rFonts w:ascii="Arial" w:hAnsi="Arial" w:cs="Arial"/>
          <w:sz w:val="18"/>
          <w:szCs w:val="18"/>
        </w:rPr>
        <w:t>opremo</w:t>
      </w:r>
      <w:r w:rsidRPr="00BB2DFC">
        <w:rPr>
          <w:rFonts w:ascii="Arial" w:hAnsi="Arial" w:cs="Arial"/>
          <w:sz w:val="18"/>
          <w:szCs w:val="18"/>
        </w:rPr>
        <w:t xml:space="preserve"> ob prevzemu naročniku izročiti še:</w:t>
      </w:r>
    </w:p>
    <w:p w14:paraId="1D141ADC" w14:textId="77777777" w:rsidR="004F7E28" w:rsidRPr="00BB2DFC" w:rsidRDefault="004F7E28" w:rsidP="008C0FFD">
      <w:pPr>
        <w:spacing w:after="0"/>
        <w:rPr>
          <w:rFonts w:ascii="Arial" w:hAnsi="Arial" w:cs="Arial"/>
          <w:sz w:val="18"/>
          <w:szCs w:val="18"/>
        </w:rPr>
      </w:pPr>
      <w:r w:rsidRPr="00BB2DFC">
        <w:rPr>
          <w:rFonts w:ascii="Arial" w:hAnsi="Arial" w:cs="Arial"/>
          <w:sz w:val="18"/>
          <w:szCs w:val="18"/>
        </w:rPr>
        <w:t>•</w:t>
      </w:r>
      <w:r w:rsidRPr="00BB2DFC">
        <w:rPr>
          <w:rFonts w:ascii="Arial" w:hAnsi="Arial" w:cs="Arial"/>
          <w:sz w:val="18"/>
          <w:szCs w:val="18"/>
        </w:rPr>
        <w:tab/>
        <w:t>pravilno izpolnjeno dobavnico;</w:t>
      </w:r>
    </w:p>
    <w:p w14:paraId="27571D40" w14:textId="77777777" w:rsidR="004F7E28" w:rsidRPr="00BB2DFC" w:rsidRDefault="004F7E28" w:rsidP="008C0FFD">
      <w:pPr>
        <w:spacing w:after="0"/>
        <w:rPr>
          <w:rFonts w:ascii="Arial" w:hAnsi="Arial" w:cs="Arial"/>
          <w:sz w:val="18"/>
          <w:szCs w:val="18"/>
        </w:rPr>
      </w:pPr>
      <w:r w:rsidRPr="00BB2DFC">
        <w:rPr>
          <w:rFonts w:ascii="Arial" w:hAnsi="Arial" w:cs="Arial"/>
          <w:sz w:val="18"/>
          <w:szCs w:val="18"/>
        </w:rPr>
        <w:t>•</w:t>
      </w:r>
      <w:r w:rsidRPr="00BB2DFC">
        <w:rPr>
          <w:rFonts w:ascii="Arial" w:hAnsi="Arial" w:cs="Arial"/>
          <w:sz w:val="18"/>
          <w:szCs w:val="18"/>
        </w:rPr>
        <w:tab/>
        <w:t>podpisane in potrjene garancijske liste;</w:t>
      </w:r>
    </w:p>
    <w:p w14:paraId="5409E3FC" w14:textId="77777777" w:rsidR="004F7E28" w:rsidRPr="00BB2DFC" w:rsidRDefault="004F7E28" w:rsidP="008C0FFD">
      <w:pPr>
        <w:spacing w:after="0"/>
        <w:rPr>
          <w:rFonts w:ascii="Arial" w:hAnsi="Arial" w:cs="Arial"/>
          <w:sz w:val="18"/>
          <w:szCs w:val="18"/>
        </w:rPr>
      </w:pPr>
      <w:r w:rsidRPr="00BB2DFC">
        <w:rPr>
          <w:rFonts w:ascii="Arial" w:hAnsi="Arial" w:cs="Arial"/>
          <w:sz w:val="18"/>
          <w:szCs w:val="18"/>
        </w:rPr>
        <w:t>•</w:t>
      </w:r>
      <w:r w:rsidRPr="00BB2DFC">
        <w:rPr>
          <w:rFonts w:ascii="Arial" w:hAnsi="Arial" w:cs="Arial"/>
          <w:sz w:val="18"/>
          <w:szCs w:val="18"/>
        </w:rPr>
        <w:tab/>
        <w:t>tehnično dokumentacijo in navodila za uporabo.</w:t>
      </w:r>
    </w:p>
    <w:p w14:paraId="1A7C1C2E" w14:textId="77777777" w:rsidR="008E174D" w:rsidRPr="00BB2DFC" w:rsidRDefault="008E174D" w:rsidP="008C0FFD">
      <w:pPr>
        <w:spacing w:after="0"/>
        <w:rPr>
          <w:rFonts w:ascii="Arial" w:hAnsi="Arial" w:cs="Arial"/>
          <w:sz w:val="18"/>
          <w:szCs w:val="18"/>
        </w:rPr>
      </w:pPr>
      <w:r w:rsidRPr="00BB2DFC">
        <w:rPr>
          <w:rFonts w:ascii="Arial" w:hAnsi="Arial" w:cs="Arial"/>
          <w:sz w:val="18"/>
          <w:szCs w:val="18"/>
        </w:rPr>
        <w:t>Navodila za uporabo morajo biti v slovenskem jeziku. V slovenskem jeziku morajo biti tudi vse oznake opreme, nalepke z navodili za upravljanje.</w:t>
      </w:r>
    </w:p>
    <w:p w14:paraId="2651DE30" w14:textId="77777777" w:rsidR="004F7E28" w:rsidRPr="00BB2DFC" w:rsidRDefault="00543818" w:rsidP="008C0FFD">
      <w:pPr>
        <w:spacing w:after="0"/>
        <w:rPr>
          <w:rFonts w:ascii="Arial" w:hAnsi="Arial" w:cs="Arial"/>
          <w:sz w:val="18"/>
          <w:szCs w:val="18"/>
        </w:rPr>
      </w:pPr>
      <w:r w:rsidRPr="00543818">
        <w:rPr>
          <w:rFonts w:ascii="Arial" w:hAnsi="Arial" w:cs="Arial"/>
          <w:sz w:val="18"/>
          <w:szCs w:val="18"/>
        </w:rPr>
        <w:t>Dobavitelj mora naročnika o nameravani dobavi obvestiti po telefonu, pisno ali preko e-pošte vsaj 2 delovna dneva pred dobavo.</w:t>
      </w:r>
    </w:p>
    <w:p w14:paraId="2DC5AA3C" w14:textId="77777777" w:rsidR="004F7E28" w:rsidRPr="00BB2DFC" w:rsidRDefault="004F7E28" w:rsidP="008C0FFD">
      <w:pPr>
        <w:spacing w:after="0"/>
        <w:rPr>
          <w:rFonts w:ascii="Arial" w:hAnsi="Arial" w:cs="Arial"/>
          <w:sz w:val="18"/>
          <w:szCs w:val="18"/>
        </w:rPr>
      </w:pPr>
      <w:r w:rsidRPr="00BB2DFC">
        <w:rPr>
          <w:rFonts w:ascii="Arial" w:hAnsi="Arial" w:cs="Arial"/>
          <w:sz w:val="18"/>
          <w:szCs w:val="18"/>
        </w:rPr>
        <w:lastRenderedPageBreak/>
        <w:t xml:space="preserve">Dobavitelj je v primeru zamude pri dobavi blaga, ki ni posledica višje sile ali razlogov na strani naročnika, dolžan plačati naročniku pogodbeno kazen. </w:t>
      </w:r>
      <w:r w:rsidR="004438FF" w:rsidRPr="00BB2DFC">
        <w:rPr>
          <w:rFonts w:ascii="Arial" w:hAnsi="Arial" w:cs="Arial"/>
          <w:sz w:val="18"/>
          <w:szCs w:val="18"/>
        </w:rPr>
        <w:t xml:space="preserve">Pogodbena </w:t>
      </w:r>
      <w:r w:rsidRPr="00BB2DFC">
        <w:rPr>
          <w:rFonts w:ascii="Arial" w:hAnsi="Arial" w:cs="Arial"/>
          <w:sz w:val="18"/>
          <w:szCs w:val="18"/>
        </w:rPr>
        <w:t xml:space="preserve">kazen se obračuna pri plačilu cene. Pogodbeni stranki soglašata, da naročnik ni dolžan sporočiti dobavitelju, da si pridržuje pravico do pogodbene kazni, če je prevzel </w:t>
      </w:r>
      <w:r w:rsidR="00B46A49" w:rsidRPr="00BB2DFC">
        <w:rPr>
          <w:rFonts w:ascii="Arial" w:hAnsi="Arial" w:cs="Arial"/>
          <w:sz w:val="18"/>
          <w:szCs w:val="18"/>
        </w:rPr>
        <w:t>opremo</w:t>
      </w:r>
      <w:r w:rsidRPr="00BB2DFC">
        <w:rPr>
          <w:rFonts w:ascii="Arial" w:hAnsi="Arial" w:cs="Arial"/>
          <w:sz w:val="18"/>
          <w:szCs w:val="18"/>
        </w:rPr>
        <w:t xml:space="preserve"> potem, ko je dobavitelj z njeno dobavo zamujal. V primeru, da dobavitelj zamuja pri dobavi tako, da naročniku nastane škoda, ki je večja od pogodbene kazni, lahko zahteva od dobavitelja povrnitev vse škode, ki mu jo je z zamudo povzročil.</w:t>
      </w:r>
    </w:p>
    <w:p w14:paraId="13208EA0" w14:textId="77777777" w:rsidR="004F7E28" w:rsidRPr="00BB2DFC" w:rsidRDefault="004F7E28" w:rsidP="008C0FFD">
      <w:pPr>
        <w:spacing w:after="0"/>
        <w:rPr>
          <w:rFonts w:ascii="Arial" w:hAnsi="Arial" w:cs="Arial"/>
          <w:sz w:val="18"/>
          <w:szCs w:val="18"/>
        </w:rPr>
      </w:pPr>
      <w:r w:rsidRPr="00BB2DFC">
        <w:rPr>
          <w:rFonts w:ascii="Arial" w:hAnsi="Arial" w:cs="Arial"/>
          <w:sz w:val="18"/>
          <w:szCs w:val="18"/>
        </w:rPr>
        <w:t>V primeru razdrtja pogodbe stranki druga drugi takoj poravnata vse dolgovano po te</w:t>
      </w:r>
      <w:r w:rsidR="00DB6169">
        <w:rPr>
          <w:rFonts w:ascii="Arial" w:hAnsi="Arial" w:cs="Arial"/>
          <w:sz w:val="18"/>
          <w:szCs w:val="18"/>
        </w:rPr>
        <w:t>j pogodbi:</w:t>
      </w:r>
      <w:r w:rsidRPr="00BB2DFC">
        <w:rPr>
          <w:rFonts w:ascii="Arial" w:hAnsi="Arial" w:cs="Arial"/>
          <w:sz w:val="18"/>
          <w:szCs w:val="18"/>
        </w:rPr>
        <w:t xml:space="preserve"> pogodbeno kazen, zamudne obresti in </w:t>
      </w:r>
      <w:proofErr w:type="spellStart"/>
      <w:r w:rsidRPr="00BB2DFC">
        <w:rPr>
          <w:rFonts w:ascii="Arial" w:hAnsi="Arial" w:cs="Arial"/>
          <w:sz w:val="18"/>
          <w:szCs w:val="18"/>
        </w:rPr>
        <w:t>even</w:t>
      </w:r>
      <w:r w:rsidR="004438FF" w:rsidRPr="00BB2DFC">
        <w:rPr>
          <w:rFonts w:ascii="Arial" w:hAnsi="Arial" w:cs="Arial"/>
          <w:sz w:val="18"/>
          <w:szCs w:val="18"/>
        </w:rPr>
        <w:t>tuelno</w:t>
      </w:r>
      <w:proofErr w:type="spellEnd"/>
      <w:r w:rsidR="004438FF" w:rsidRPr="00BB2DFC">
        <w:rPr>
          <w:rFonts w:ascii="Arial" w:hAnsi="Arial" w:cs="Arial"/>
          <w:sz w:val="18"/>
          <w:szCs w:val="18"/>
        </w:rPr>
        <w:t xml:space="preserve"> izkazano škodo. Uveljavlja</w:t>
      </w:r>
      <w:r w:rsidRPr="00BB2DFC">
        <w:rPr>
          <w:rFonts w:ascii="Arial" w:hAnsi="Arial" w:cs="Arial"/>
          <w:sz w:val="18"/>
          <w:szCs w:val="18"/>
        </w:rPr>
        <w:t xml:space="preserve">nje pogodbene kazni ne izključuje unovčitve </w:t>
      </w:r>
      <w:r w:rsidR="00C42D0A" w:rsidRPr="00BB2DFC">
        <w:rPr>
          <w:rFonts w:ascii="Arial" w:hAnsi="Arial" w:cs="Arial"/>
          <w:sz w:val="18"/>
          <w:szCs w:val="18"/>
        </w:rPr>
        <w:t>zavarovanja za dobro izvedbo po</w:t>
      </w:r>
      <w:r w:rsidR="00190B5F" w:rsidRPr="00BB2DFC">
        <w:rPr>
          <w:rFonts w:ascii="Arial" w:hAnsi="Arial" w:cs="Arial"/>
          <w:sz w:val="18"/>
          <w:szCs w:val="18"/>
        </w:rPr>
        <w:t>godbenih obveznosti.</w:t>
      </w:r>
    </w:p>
    <w:p w14:paraId="630C46E5" w14:textId="77777777" w:rsidR="004F7E28" w:rsidRPr="00BB2DFC" w:rsidRDefault="004F7E28" w:rsidP="008C0FFD">
      <w:pPr>
        <w:spacing w:after="0"/>
        <w:rPr>
          <w:rFonts w:ascii="Arial" w:hAnsi="Arial" w:cs="Arial"/>
          <w:sz w:val="18"/>
          <w:szCs w:val="18"/>
        </w:rPr>
      </w:pPr>
    </w:p>
    <w:p w14:paraId="6908B6ED" w14:textId="77777777" w:rsidR="008C0FFD" w:rsidRPr="00BB2DFC" w:rsidRDefault="008C0FFD" w:rsidP="008C0FFD">
      <w:pPr>
        <w:spacing w:after="0"/>
        <w:rPr>
          <w:rFonts w:ascii="Arial" w:hAnsi="Arial" w:cs="Arial"/>
          <w:sz w:val="18"/>
          <w:szCs w:val="18"/>
        </w:rPr>
      </w:pPr>
    </w:p>
    <w:p w14:paraId="0E5E85FB" w14:textId="77777777" w:rsidR="001A0395" w:rsidRPr="00BB2DFC" w:rsidRDefault="004F7E28" w:rsidP="006F1B44">
      <w:pPr>
        <w:spacing w:after="0"/>
        <w:rPr>
          <w:rFonts w:ascii="Arial" w:hAnsi="Arial" w:cs="Arial"/>
          <w:sz w:val="18"/>
          <w:szCs w:val="18"/>
        </w:rPr>
      </w:pPr>
      <w:r w:rsidRPr="00BB2DFC">
        <w:rPr>
          <w:rFonts w:ascii="Arial" w:hAnsi="Arial" w:cs="Arial"/>
          <w:sz w:val="18"/>
          <w:szCs w:val="18"/>
        </w:rPr>
        <w:t>9.</w:t>
      </w:r>
      <w:r w:rsidR="001A0395" w:rsidRPr="00BB2DFC">
        <w:rPr>
          <w:rFonts w:ascii="Arial" w:hAnsi="Arial" w:cs="Arial"/>
          <w:sz w:val="18"/>
          <w:szCs w:val="18"/>
        </w:rPr>
        <w:t xml:space="preserve"> </w:t>
      </w:r>
      <w:r w:rsidRPr="00BB2DFC">
        <w:rPr>
          <w:rFonts w:ascii="Arial" w:hAnsi="Arial" w:cs="Arial"/>
          <w:sz w:val="18"/>
          <w:szCs w:val="18"/>
        </w:rPr>
        <w:t xml:space="preserve">člen </w:t>
      </w:r>
    </w:p>
    <w:p w14:paraId="5B46A687" w14:textId="77777777" w:rsidR="004F7E28" w:rsidRPr="00BB2DFC" w:rsidRDefault="004F7E28" w:rsidP="006F1B44">
      <w:pPr>
        <w:spacing w:after="0"/>
        <w:rPr>
          <w:rFonts w:ascii="Arial" w:hAnsi="Arial" w:cs="Arial"/>
          <w:sz w:val="18"/>
          <w:szCs w:val="18"/>
        </w:rPr>
      </w:pPr>
      <w:r w:rsidRPr="00BB2DFC">
        <w:rPr>
          <w:rFonts w:ascii="Arial" w:hAnsi="Arial" w:cs="Arial"/>
          <w:sz w:val="18"/>
          <w:szCs w:val="18"/>
        </w:rPr>
        <w:t>PREVZEM</w:t>
      </w:r>
    </w:p>
    <w:p w14:paraId="406F79A9" w14:textId="77777777" w:rsidR="004F7E28" w:rsidRPr="00BB2DFC" w:rsidRDefault="004F7E28" w:rsidP="006F1B44">
      <w:pPr>
        <w:spacing w:after="0"/>
        <w:rPr>
          <w:rFonts w:ascii="Arial" w:hAnsi="Arial" w:cs="Arial"/>
          <w:sz w:val="18"/>
          <w:szCs w:val="18"/>
        </w:rPr>
      </w:pPr>
      <w:r w:rsidRPr="00BB2DFC">
        <w:rPr>
          <w:rFonts w:ascii="Arial" w:hAnsi="Arial" w:cs="Arial"/>
          <w:sz w:val="18"/>
          <w:szCs w:val="18"/>
        </w:rPr>
        <w:t>Prevzem o</w:t>
      </w:r>
      <w:r w:rsidR="004438FF" w:rsidRPr="00BB2DFC">
        <w:rPr>
          <w:rFonts w:ascii="Arial" w:hAnsi="Arial" w:cs="Arial"/>
          <w:sz w:val="18"/>
          <w:szCs w:val="18"/>
        </w:rPr>
        <w:t>preme</w:t>
      </w:r>
      <w:r w:rsidRPr="00BB2DFC">
        <w:rPr>
          <w:rFonts w:ascii="Arial" w:hAnsi="Arial" w:cs="Arial"/>
          <w:sz w:val="18"/>
          <w:szCs w:val="18"/>
        </w:rPr>
        <w:t xml:space="preserve"> se izvede s prevzemnim zapisnikom, ki ga na podlagi pravilno izročenega količinsko in kakovostno ustreznega blaga ter spremljajočih dodatkov in listin, podpišeta skrbnika pogodbe ali pooblaščenca obeh strank.</w:t>
      </w:r>
    </w:p>
    <w:p w14:paraId="0F9B2276" w14:textId="77777777" w:rsidR="004F7E28" w:rsidRPr="00BB2DFC" w:rsidRDefault="004F7E28" w:rsidP="006F1B44">
      <w:pPr>
        <w:spacing w:after="0"/>
        <w:rPr>
          <w:rFonts w:ascii="Arial" w:hAnsi="Arial" w:cs="Arial"/>
          <w:sz w:val="18"/>
          <w:szCs w:val="18"/>
        </w:rPr>
      </w:pPr>
      <w:r w:rsidRPr="00BB2DFC">
        <w:rPr>
          <w:rFonts w:ascii="Arial" w:hAnsi="Arial" w:cs="Arial"/>
          <w:sz w:val="18"/>
          <w:szCs w:val="18"/>
        </w:rPr>
        <w:t>Z dnem podpisa prevzemnega zapisnika je opravljen prevzem v zapisniku navedenega blaga, razen pri naročnikovi zamudi, ko se šteje, da je prevzem opravljen z dnem zamude, če je dobava povsem pravilna.</w:t>
      </w:r>
    </w:p>
    <w:p w14:paraId="4D85C915" w14:textId="77777777" w:rsidR="004F7E28" w:rsidRPr="00BB2DFC" w:rsidRDefault="00B46A49" w:rsidP="006F1B44">
      <w:pPr>
        <w:spacing w:after="0"/>
        <w:rPr>
          <w:rFonts w:ascii="Arial" w:hAnsi="Arial" w:cs="Arial"/>
          <w:sz w:val="18"/>
          <w:szCs w:val="18"/>
        </w:rPr>
      </w:pPr>
      <w:r w:rsidRPr="00BB2DFC">
        <w:rPr>
          <w:rFonts w:ascii="Arial" w:hAnsi="Arial" w:cs="Arial"/>
          <w:sz w:val="18"/>
          <w:szCs w:val="18"/>
        </w:rPr>
        <w:t>Oprema</w:t>
      </w:r>
      <w:r w:rsidR="004F7E28" w:rsidRPr="00BB2DFC">
        <w:rPr>
          <w:rFonts w:ascii="Arial" w:hAnsi="Arial" w:cs="Arial"/>
          <w:sz w:val="18"/>
          <w:szCs w:val="18"/>
        </w:rPr>
        <w:t>, za katero se bo ugotovilo, da kakorkoli odstopa od navedb v razpisn</w:t>
      </w:r>
      <w:r w:rsidR="004438FF" w:rsidRPr="00BB2DFC">
        <w:rPr>
          <w:rFonts w:ascii="Arial" w:hAnsi="Arial" w:cs="Arial"/>
          <w:sz w:val="18"/>
          <w:szCs w:val="18"/>
        </w:rPr>
        <w:t xml:space="preserve">i ali ponudbeni dokumentaciji, </w:t>
      </w:r>
      <w:r w:rsidR="004F7E28" w:rsidRPr="00BB2DFC">
        <w:rPr>
          <w:rFonts w:ascii="Arial" w:hAnsi="Arial" w:cs="Arial"/>
          <w:sz w:val="18"/>
          <w:szCs w:val="18"/>
        </w:rPr>
        <w:t>ali ni skladno z določili te pogodbe in s specifikacijami, bo zavrnjen</w:t>
      </w:r>
      <w:r w:rsidRPr="00BB2DFC">
        <w:rPr>
          <w:rFonts w:ascii="Arial" w:hAnsi="Arial" w:cs="Arial"/>
          <w:sz w:val="18"/>
          <w:szCs w:val="18"/>
        </w:rPr>
        <w:t>a</w:t>
      </w:r>
      <w:r w:rsidR="004F7E28" w:rsidRPr="00BB2DFC">
        <w:rPr>
          <w:rFonts w:ascii="Arial" w:hAnsi="Arial" w:cs="Arial"/>
          <w:sz w:val="18"/>
          <w:szCs w:val="18"/>
        </w:rPr>
        <w:t>, zaradi česar bo dobavitelj prešel v zamudo. Enako velja, če bo neskladnost ugotovljena za katerikoli dokument, ki bi moral biti blagu priložen. Zavrnitev bo označena na prevzemnem zapisniku.</w:t>
      </w:r>
    </w:p>
    <w:p w14:paraId="207FF7A8" w14:textId="77777777" w:rsidR="004F7E28" w:rsidRPr="00BB2DFC" w:rsidRDefault="00DF5B0C" w:rsidP="006F1B44">
      <w:pPr>
        <w:spacing w:after="0"/>
        <w:rPr>
          <w:rFonts w:ascii="Arial" w:hAnsi="Arial" w:cs="Arial"/>
          <w:sz w:val="18"/>
          <w:szCs w:val="18"/>
        </w:rPr>
      </w:pPr>
      <w:r w:rsidRPr="00BB2DFC">
        <w:rPr>
          <w:rFonts w:ascii="Arial" w:hAnsi="Arial" w:cs="Arial"/>
          <w:sz w:val="18"/>
          <w:szCs w:val="18"/>
        </w:rPr>
        <w:t>Č</w:t>
      </w:r>
      <w:r w:rsidR="004F7E28" w:rsidRPr="00BB2DFC">
        <w:rPr>
          <w:rFonts w:ascii="Arial" w:hAnsi="Arial" w:cs="Arial"/>
          <w:sz w:val="18"/>
          <w:szCs w:val="18"/>
        </w:rPr>
        <w:t>e se izkaže, da dobava ponujenega blaga ni možna zaradi objektivnega razloga, ki nastopi po podpisu pogodbe, lahko naročnik pogodb</w:t>
      </w:r>
      <w:r w:rsidR="004438FF" w:rsidRPr="00BB2DFC">
        <w:rPr>
          <w:rFonts w:ascii="Arial" w:hAnsi="Arial" w:cs="Arial"/>
          <w:sz w:val="18"/>
          <w:szCs w:val="18"/>
        </w:rPr>
        <w:t>o</w:t>
      </w:r>
      <w:r w:rsidR="004F7E28" w:rsidRPr="00BB2DFC">
        <w:rPr>
          <w:rFonts w:ascii="Arial" w:hAnsi="Arial" w:cs="Arial"/>
          <w:sz w:val="18"/>
          <w:szCs w:val="18"/>
        </w:rPr>
        <w:t xml:space="preserve"> brez kakršnihkoli obveznosti razdre, lahk</w:t>
      </w:r>
      <w:r w:rsidR="004438FF" w:rsidRPr="00BB2DFC">
        <w:rPr>
          <w:rFonts w:ascii="Arial" w:hAnsi="Arial" w:cs="Arial"/>
          <w:sz w:val="18"/>
          <w:szCs w:val="18"/>
        </w:rPr>
        <w:t>o pa sprejme nadomestno izpolni</w:t>
      </w:r>
      <w:r w:rsidR="004F7E28" w:rsidRPr="00BB2DFC">
        <w:rPr>
          <w:rFonts w:ascii="Arial" w:hAnsi="Arial" w:cs="Arial"/>
          <w:sz w:val="18"/>
          <w:szCs w:val="18"/>
        </w:rPr>
        <w:t>tev s</w:t>
      </w:r>
      <w:r w:rsidR="004438FF" w:rsidRPr="00BB2DFC">
        <w:rPr>
          <w:rFonts w:ascii="Arial" w:hAnsi="Arial" w:cs="Arial"/>
          <w:sz w:val="18"/>
          <w:szCs w:val="18"/>
        </w:rPr>
        <w:t>kladno</w:t>
      </w:r>
      <w:r w:rsidR="004F7E28" w:rsidRPr="00BB2DFC">
        <w:rPr>
          <w:rFonts w:ascii="Arial" w:hAnsi="Arial" w:cs="Arial"/>
          <w:sz w:val="18"/>
          <w:szCs w:val="18"/>
        </w:rPr>
        <w:t xml:space="preserve"> s predpisi, ki urejajo obligacijsko področje, pri tem pa mora imeti nadomestn</w:t>
      </w:r>
      <w:r w:rsidR="00B46A49" w:rsidRPr="00BB2DFC">
        <w:rPr>
          <w:rFonts w:ascii="Arial" w:hAnsi="Arial" w:cs="Arial"/>
          <w:sz w:val="18"/>
          <w:szCs w:val="18"/>
        </w:rPr>
        <w:t>a oprema</w:t>
      </w:r>
      <w:r w:rsidR="004F7E28" w:rsidRPr="00BB2DFC">
        <w:rPr>
          <w:rFonts w:ascii="Arial" w:hAnsi="Arial" w:cs="Arial"/>
          <w:sz w:val="18"/>
          <w:szCs w:val="18"/>
        </w:rPr>
        <w:t xml:space="preserve"> v vsakem pogledu boljše lastnosti.</w:t>
      </w:r>
    </w:p>
    <w:p w14:paraId="684CB761" w14:textId="77777777" w:rsidR="004F7E28" w:rsidRPr="00397FF0" w:rsidRDefault="004F7E28" w:rsidP="006F1B44">
      <w:pPr>
        <w:spacing w:after="0"/>
        <w:rPr>
          <w:rFonts w:ascii="Arial" w:hAnsi="Arial" w:cs="Arial"/>
          <w:sz w:val="18"/>
          <w:szCs w:val="18"/>
        </w:rPr>
      </w:pPr>
      <w:r w:rsidRPr="00BB2DFC">
        <w:rPr>
          <w:rFonts w:ascii="Arial" w:hAnsi="Arial" w:cs="Arial"/>
          <w:sz w:val="18"/>
          <w:szCs w:val="18"/>
        </w:rPr>
        <w:t xml:space="preserve">Naročnik, ki v roku ni pripravljen prevzeti pravilno napovedanega blaga ali pa pravočasno ne odgovori na </w:t>
      </w:r>
      <w:r w:rsidRPr="00397FF0">
        <w:rPr>
          <w:rFonts w:ascii="Arial" w:hAnsi="Arial" w:cs="Arial"/>
          <w:sz w:val="18"/>
          <w:szCs w:val="18"/>
        </w:rPr>
        <w:t>obvestilo dobavitelja, preide v zamudo. Prav tako preide v zamudo naročnik, ki</w:t>
      </w:r>
      <w:r w:rsidR="004438FF" w:rsidRPr="00397FF0">
        <w:rPr>
          <w:rFonts w:ascii="Arial" w:hAnsi="Arial" w:cs="Arial"/>
          <w:sz w:val="18"/>
          <w:szCs w:val="18"/>
        </w:rPr>
        <w:t xml:space="preserve"> </w:t>
      </w:r>
      <w:r w:rsidRPr="00397FF0">
        <w:rPr>
          <w:rFonts w:ascii="Arial" w:hAnsi="Arial" w:cs="Arial"/>
          <w:sz w:val="18"/>
          <w:szCs w:val="18"/>
        </w:rPr>
        <w:t>najkasneje v 1</w:t>
      </w:r>
      <w:r w:rsidR="004438FF" w:rsidRPr="00397FF0">
        <w:rPr>
          <w:rFonts w:ascii="Arial" w:hAnsi="Arial" w:cs="Arial"/>
          <w:sz w:val="18"/>
          <w:szCs w:val="18"/>
        </w:rPr>
        <w:t xml:space="preserve"> </w:t>
      </w:r>
      <w:r w:rsidRPr="00397FF0">
        <w:rPr>
          <w:rFonts w:ascii="Arial" w:hAnsi="Arial" w:cs="Arial"/>
          <w:sz w:val="18"/>
          <w:szCs w:val="18"/>
        </w:rPr>
        <w:t>delovnem dnevu po dobavi in predložitvi ne podpiše prevzemnega zapisnika.</w:t>
      </w:r>
    </w:p>
    <w:p w14:paraId="6223EBCA" w14:textId="77777777" w:rsidR="0077347C" w:rsidRPr="00BB2DFC" w:rsidRDefault="0077347C" w:rsidP="006F1B44">
      <w:pPr>
        <w:spacing w:after="0"/>
        <w:rPr>
          <w:rFonts w:ascii="Arial" w:hAnsi="Arial" w:cs="Arial"/>
          <w:sz w:val="18"/>
          <w:szCs w:val="18"/>
        </w:rPr>
      </w:pPr>
      <w:r w:rsidRPr="00397FF0">
        <w:rPr>
          <w:rFonts w:ascii="Arial" w:hAnsi="Arial" w:cs="Arial"/>
          <w:sz w:val="18"/>
          <w:szCs w:val="18"/>
        </w:rPr>
        <w:t>Doba</w:t>
      </w:r>
      <w:r w:rsidR="00397FF0" w:rsidRPr="00397FF0">
        <w:rPr>
          <w:rFonts w:ascii="Arial" w:hAnsi="Arial" w:cs="Arial"/>
          <w:sz w:val="18"/>
          <w:szCs w:val="18"/>
        </w:rPr>
        <w:t xml:space="preserve">vitelj je dolžan </w:t>
      </w:r>
      <w:r w:rsidR="00B85CFD">
        <w:rPr>
          <w:rFonts w:ascii="Arial" w:hAnsi="Arial" w:cs="Arial"/>
          <w:sz w:val="18"/>
          <w:szCs w:val="18"/>
        </w:rPr>
        <w:t xml:space="preserve">po prevzemu </w:t>
      </w:r>
      <w:r w:rsidR="00397FF0" w:rsidRPr="00397FF0">
        <w:rPr>
          <w:rFonts w:ascii="Arial" w:hAnsi="Arial" w:cs="Arial"/>
          <w:sz w:val="18"/>
          <w:szCs w:val="18"/>
        </w:rPr>
        <w:t>na naslovu naročnika izvesti usposabljanje</w:t>
      </w:r>
      <w:r w:rsidRPr="00397FF0">
        <w:rPr>
          <w:rFonts w:ascii="Arial" w:hAnsi="Arial" w:cs="Arial"/>
          <w:sz w:val="18"/>
          <w:szCs w:val="18"/>
        </w:rPr>
        <w:t xml:space="preserve"> </w:t>
      </w:r>
      <w:r w:rsidR="00397FF0" w:rsidRPr="00397FF0">
        <w:rPr>
          <w:rFonts w:ascii="Arial" w:hAnsi="Arial" w:cs="Arial"/>
          <w:sz w:val="18"/>
          <w:szCs w:val="18"/>
        </w:rPr>
        <w:t>o</w:t>
      </w:r>
      <w:r w:rsidRPr="00397FF0">
        <w:rPr>
          <w:rFonts w:ascii="Arial" w:hAnsi="Arial" w:cs="Arial"/>
          <w:sz w:val="18"/>
          <w:szCs w:val="18"/>
        </w:rPr>
        <w:t xml:space="preserve"> </w:t>
      </w:r>
      <w:r w:rsidR="00397FF0" w:rsidRPr="00397FF0">
        <w:rPr>
          <w:rFonts w:ascii="Arial" w:hAnsi="Arial" w:cs="Arial"/>
          <w:sz w:val="18"/>
          <w:szCs w:val="18"/>
        </w:rPr>
        <w:t>pravilni uporabi in</w:t>
      </w:r>
      <w:r w:rsidRPr="00397FF0">
        <w:rPr>
          <w:rFonts w:ascii="Arial" w:hAnsi="Arial" w:cs="Arial"/>
          <w:sz w:val="18"/>
          <w:szCs w:val="18"/>
        </w:rPr>
        <w:t xml:space="preserve"> vzdrževanju </w:t>
      </w:r>
      <w:r w:rsidR="00397FF0" w:rsidRPr="00397FF0">
        <w:rPr>
          <w:rFonts w:ascii="Arial" w:hAnsi="Arial" w:cs="Arial"/>
          <w:sz w:val="18"/>
          <w:szCs w:val="18"/>
        </w:rPr>
        <w:t>nabavljene opreme v skladu z zahtevami v tehničnih specifikacijah</w:t>
      </w:r>
      <w:r w:rsidR="009A70FD">
        <w:rPr>
          <w:rFonts w:ascii="Arial" w:hAnsi="Arial" w:cs="Arial"/>
          <w:sz w:val="18"/>
          <w:szCs w:val="18"/>
        </w:rPr>
        <w:t xml:space="preserve">, ki so bile del razpisne dokumentacije </w:t>
      </w:r>
      <w:r w:rsidR="00397FF0" w:rsidRPr="00397FF0">
        <w:rPr>
          <w:rFonts w:ascii="Arial" w:hAnsi="Arial" w:cs="Arial"/>
          <w:sz w:val="18"/>
          <w:szCs w:val="18"/>
        </w:rPr>
        <w:t>javnega naročila</w:t>
      </w:r>
      <w:r w:rsidR="009A70FD">
        <w:rPr>
          <w:rFonts w:ascii="Arial" w:hAnsi="Arial" w:cs="Arial"/>
          <w:sz w:val="18"/>
          <w:szCs w:val="18"/>
        </w:rPr>
        <w:t xml:space="preserve"> »Oprema za projekt HITRO 2«</w:t>
      </w:r>
      <w:r w:rsidRPr="00397FF0">
        <w:rPr>
          <w:rFonts w:ascii="Arial" w:hAnsi="Arial" w:cs="Arial"/>
          <w:sz w:val="18"/>
          <w:szCs w:val="18"/>
        </w:rPr>
        <w:t>. Stroški usposabljanja so vključeni v pogodbeno vrednost.</w:t>
      </w:r>
    </w:p>
    <w:p w14:paraId="17197F46" w14:textId="77777777" w:rsidR="004F7E28" w:rsidRPr="00BB2DFC" w:rsidRDefault="004F7E28" w:rsidP="006F1B44">
      <w:pPr>
        <w:spacing w:after="0"/>
        <w:rPr>
          <w:rFonts w:ascii="Arial" w:hAnsi="Arial" w:cs="Arial"/>
          <w:sz w:val="18"/>
          <w:szCs w:val="18"/>
        </w:rPr>
      </w:pPr>
    </w:p>
    <w:p w14:paraId="48346091" w14:textId="77777777" w:rsidR="001A0395" w:rsidRPr="00BB2DFC" w:rsidRDefault="001A0395" w:rsidP="006F1B44">
      <w:pPr>
        <w:spacing w:after="0"/>
        <w:rPr>
          <w:rFonts w:ascii="Arial" w:hAnsi="Arial" w:cs="Arial"/>
          <w:sz w:val="18"/>
          <w:szCs w:val="18"/>
        </w:rPr>
      </w:pPr>
      <w:r w:rsidRPr="00BB2DFC">
        <w:rPr>
          <w:rFonts w:ascii="Arial" w:hAnsi="Arial" w:cs="Arial"/>
          <w:sz w:val="18"/>
          <w:szCs w:val="18"/>
        </w:rPr>
        <w:t xml:space="preserve">10. </w:t>
      </w:r>
      <w:r w:rsidR="004438FF" w:rsidRPr="00BB2DFC">
        <w:rPr>
          <w:rFonts w:ascii="Arial" w:hAnsi="Arial" w:cs="Arial"/>
          <w:sz w:val="18"/>
          <w:szCs w:val="18"/>
        </w:rPr>
        <w:t xml:space="preserve">člen </w:t>
      </w:r>
    </w:p>
    <w:p w14:paraId="1C698719" w14:textId="77777777" w:rsidR="004F7E28" w:rsidRPr="00BB2DFC" w:rsidRDefault="004438FF" w:rsidP="006F1B44">
      <w:pPr>
        <w:spacing w:after="0"/>
        <w:rPr>
          <w:rFonts w:ascii="Arial" w:hAnsi="Arial" w:cs="Arial"/>
          <w:sz w:val="18"/>
          <w:szCs w:val="18"/>
        </w:rPr>
      </w:pPr>
      <w:r w:rsidRPr="00BB2DFC">
        <w:rPr>
          <w:rFonts w:ascii="Arial" w:hAnsi="Arial" w:cs="Arial"/>
          <w:sz w:val="18"/>
          <w:szCs w:val="18"/>
        </w:rPr>
        <w:t xml:space="preserve">NAČIN </w:t>
      </w:r>
      <w:r w:rsidR="004F7E28" w:rsidRPr="00BB2DFC">
        <w:rPr>
          <w:rFonts w:ascii="Arial" w:hAnsi="Arial" w:cs="Arial"/>
          <w:sz w:val="18"/>
          <w:szCs w:val="18"/>
        </w:rPr>
        <w:t>PLAČILA</w:t>
      </w:r>
    </w:p>
    <w:p w14:paraId="17709D8E" w14:textId="77777777" w:rsidR="004F7E28" w:rsidRPr="00BB2DFC" w:rsidRDefault="004F7E28" w:rsidP="006F1B44">
      <w:pPr>
        <w:spacing w:after="0"/>
        <w:rPr>
          <w:rFonts w:ascii="Arial" w:hAnsi="Arial" w:cs="Arial"/>
          <w:sz w:val="18"/>
          <w:szCs w:val="18"/>
        </w:rPr>
      </w:pPr>
      <w:r w:rsidRPr="00BB2DFC">
        <w:rPr>
          <w:rFonts w:ascii="Arial" w:hAnsi="Arial" w:cs="Arial"/>
          <w:sz w:val="18"/>
          <w:szCs w:val="18"/>
        </w:rPr>
        <w:t>Dobavitelj izstavi naročniku račun</w:t>
      </w:r>
      <w:r w:rsidR="00397FF0">
        <w:rPr>
          <w:rFonts w:ascii="Arial" w:hAnsi="Arial" w:cs="Arial"/>
          <w:sz w:val="18"/>
          <w:szCs w:val="18"/>
        </w:rPr>
        <w:t>e</w:t>
      </w:r>
      <w:r w:rsidRPr="00BB2DFC">
        <w:rPr>
          <w:rFonts w:ascii="Arial" w:hAnsi="Arial" w:cs="Arial"/>
          <w:sz w:val="18"/>
          <w:szCs w:val="18"/>
        </w:rPr>
        <w:t xml:space="preserve"> na podlagi prevzemnega zapisnika, ki ga ob dobaviteljevi pravilni izpolnitvi podpiše naročnik. Naročnik je dolžan plačati dogovorjeno ceno za dobavljeno </w:t>
      </w:r>
      <w:r w:rsidR="00B46A49" w:rsidRPr="00BB2DFC">
        <w:rPr>
          <w:rFonts w:ascii="Arial" w:hAnsi="Arial" w:cs="Arial"/>
          <w:sz w:val="18"/>
          <w:szCs w:val="18"/>
        </w:rPr>
        <w:t>opremo</w:t>
      </w:r>
      <w:r w:rsidRPr="00BB2DFC">
        <w:rPr>
          <w:rFonts w:ascii="Arial" w:hAnsi="Arial" w:cs="Arial"/>
          <w:sz w:val="18"/>
          <w:szCs w:val="18"/>
        </w:rPr>
        <w:t xml:space="preserve"> v roku, navedenem v 6. členu pogodbe, po dobavi, poteku dobavnega roka in prejemu pravilno izstavljenega dobaviteljevega računa.</w:t>
      </w:r>
    </w:p>
    <w:p w14:paraId="56591166" w14:textId="77777777" w:rsidR="004F7E28" w:rsidRPr="00BB2DFC" w:rsidRDefault="004F7E28" w:rsidP="006F1B44">
      <w:pPr>
        <w:spacing w:after="0"/>
        <w:rPr>
          <w:rFonts w:ascii="Arial" w:hAnsi="Arial" w:cs="Arial"/>
          <w:sz w:val="18"/>
          <w:szCs w:val="18"/>
        </w:rPr>
      </w:pPr>
    </w:p>
    <w:p w14:paraId="31FD5477" w14:textId="77777777" w:rsidR="004F7E28" w:rsidRPr="00BB2DFC" w:rsidRDefault="004F7E28" w:rsidP="006F1B44">
      <w:pPr>
        <w:spacing w:after="0"/>
        <w:rPr>
          <w:rFonts w:ascii="Arial" w:hAnsi="Arial" w:cs="Arial"/>
          <w:sz w:val="18"/>
          <w:szCs w:val="18"/>
        </w:rPr>
      </w:pPr>
      <w:r w:rsidRPr="00BB2DFC">
        <w:rPr>
          <w:rFonts w:ascii="Arial" w:hAnsi="Arial" w:cs="Arial"/>
          <w:sz w:val="18"/>
          <w:szCs w:val="18"/>
        </w:rPr>
        <w:t>11. člen</w:t>
      </w:r>
    </w:p>
    <w:p w14:paraId="5E9E2DF9" w14:textId="77777777" w:rsidR="004F7E28" w:rsidRPr="00BB2DFC" w:rsidRDefault="004F7E28" w:rsidP="006F1B44">
      <w:pPr>
        <w:spacing w:after="0"/>
        <w:rPr>
          <w:rFonts w:ascii="Arial" w:hAnsi="Arial" w:cs="Arial"/>
          <w:sz w:val="18"/>
          <w:szCs w:val="18"/>
        </w:rPr>
      </w:pPr>
      <w:r w:rsidRPr="00BB2DFC">
        <w:rPr>
          <w:rFonts w:ascii="Arial" w:hAnsi="Arial" w:cs="Arial"/>
          <w:sz w:val="18"/>
          <w:szCs w:val="18"/>
        </w:rPr>
        <w:t>JAMSTVA IN GARANCIJSKE OBVEZNOSTI DOBAVITELJA</w:t>
      </w:r>
    </w:p>
    <w:p w14:paraId="75569401" w14:textId="77777777" w:rsidR="004F7E28" w:rsidRPr="00BB2DFC" w:rsidRDefault="004F7E28" w:rsidP="006F1B44">
      <w:pPr>
        <w:spacing w:after="0"/>
        <w:rPr>
          <w:rFonts w:ascii="Arial" w:hAnsi="Arial" w:cs="Arial"/>
          <w:sz w:val="18"/>
          <w:szCs w:val="18"/>
        </w:rPr>
      </w:pPr>
      <w:r w:rsidRPr="00BB2DFC">
        <w:rPr>
          <w:rFonts w:ascii="Arial" w:hAnsi="Arial" w:cs="Arial"/>
          <w:sz w:val="18"/>
          <w:szCs w:val="18"/>
        </w:rPr>
        <w:t>Dobavitelj naročniku jamči:</w:t>
      </w:r>
    </w:p>
    <w:p w14:paraId="1578CF72" w14:textId="77777777" w:rsidR="004F7E28" w:rsidRPr="00BB2DFC" w:rsidRDefault="004F7E28" w:rsidP="006F1B44">
      <w:pPr>
        <w:spacing w:after="0"/>
        <w:rPr>
          <w:rFonts w:ascii="Arial" w:hAnsi="Arial" w:cs="Arial"/>
          <w:sz w:val="18"/>
          <w:szCs w:val="18"/>
        </w:rPr>
      </w:pPr>
      <w:r w:rsidRPr="00BB2DFC">
        <w:rPr>
          <w:rFonts w:ascii="Arial" w:hAnsi="Arial" w:cs="Arial"/>
          <w:sz w:val="18"/>
          <w:szCs w:val="18"/>
        </w:rPr>
        <w:t>•</w:t>
      </w:r>
      <w:r w:rsidRPr="00BB2DFC">
        <w:rPr>
          <w:rFonts w:ascii="Arial" w:hAnsi="Arial" w:cs="Arial"/>
          <w:sz w:val="18"/>
          <w:szCs w:val="18"/>
        </w:rPr>
        <w:tab/>
        <w:t>da je kupljen</w:t>
      </w:r>
      <w:r w:rsidR="00B46A49" w:rsidRPr="00BB2DFC">
        <w:rPr>
          <w:rFonts w:ascii="Arial" w:hAnsi="Arial" w:cs="Arial"/>
          <w:sz w:val="18"/>
          <w:szCs w:val="18"/>
        </w:rPr>
        <w:t>a oprema</w:t>
      </w:r>
      <w:r w:rsidRPr="00BB2DFC">
        <w:rPr>
          <w:rFonts w:ascii="Arial" w:hAnsi="Arial" w:cs="Arial"/>
          <w:sz w:val="18"/>
          <w:szCs w:val="18"/>
        </w:rPr>
        <w:t xml:space="preserve"> nov</w:t>
      </w:r>
      <w:r w:rsidR="00B46A49" w:rsidRPr="00BB2DFC">
        <w:rPr>
          <w:rFonts w:ascii="Arial" w:hAnsi="Arial" w:cs="Arial"/>
          <w:sz w:val="18"/>
          <w:szCs w:val="18"/>
        </w:rPr>
        <w:t>a</w:t>
      </w:r>
      <w:r w:rsidRPr="00BB2DFC">
        <w:rPr>
          <w:rFonts w:ascii="Arial" w:hAnsi="Arial" w:cs="Arial"/>
          <w:sz w:val="18"/>
          <w:szCs w:val="18"/>
        </w:rPr>
        <w:t xml:space="preserve"> in brezhibn</w:t>
      </w:r>
      <w:r w:rsidR="00B46A49" w:rsidRPr="00BB2DFC">
        <w:rPr>
          <w:rFonts w:ascii="Arial" w:hAnsi="Arial" w:cs="Arial"/>
          <w:sz w:val="18"/>
          <w:szCs w:val="18"/>
        </w:rPr>
        <w:t>a</w:t>
      </w:r>
      <w:r w:rsidRPr="00BB2DFC">
        <w:rPr>
          <w:rFonts w:ascii="Arial" w:hAnsi="Arial" w:cs="Arial"/>
          <w:sz w:val="18"/>
          <w:szCs w:val="18"/>
        </w:rPr>
        <w:t xml:space="preserve"> in nima stvarnih napak;</w:t>
      </w:r>
    </w:p>
    <w:p w14:paraId="56BAFD3D" w14:textId="77777777" w:rsidR="004F7E28" w:rsidRPr="00BB2DFC" w:rsidRDefault="004F7E28" w:rsidP="006F1B44">
      <w:pPr>
        <w:spacing w:after="0"/>
        <w:rPr>
          <w:rFonts w:ascii="Arial" w:hAnsi="Arial" w:cs="Arial"/>
          <w:sz w:val="18"/>
          <w:szCs w:val="18"/>
        </w:rPr>
      </w:pPr>
      <w:r w:rsidRPr="00BB2DFC">
        <w:rPr>
          <w:rFonts w:ascii="Arial" w:hAnsi="Arial" w:cs="Arial"/>
          <w:sz w:val="18"/>
          <w:szCs w:val="18"/>
        </w:rPr>
        <w:t>•</w:t>
      </w:r>
      <w:r w:rsidRPr="00BB2DFC">
        <w:rPr>
          <w:rFonts w:ascii="Arial" w:hAnsi="Arial" w:cs="Arial"/>
          <w:sz w:val="18"/>
          <w:szCs w:val="18"/>
        </w:rPr>
        <w:tab/>
        <w:t>da nima pravnih napak;</w:t>
      </w:r>
    </w:p>
    <w:p w14:paraId="5E91E92C" w14:textId="77777777" w:rsidR="002B1EE4" w:rsidRPr="00BB2DFC" w:rsidRDefault="004F7E28" w:rsidP="006F1B44">
      <w:pPr>
        <w:spacing w:after="0"/>
        <w:ind w:left="709" w:hanging="709"/>
        <w:rPr>
          <w:rFonts w:ascii="Arial" w:hAnsi="Arial" w:cs="Arial"/>
          <w:sz w:val="18"/>
          <w:szCs w:val="18"/>
        </w:rPr>
      </w:pPr>
      <w:r w:rsidRPr="00BB2DFC">
        <w:rPr>
          <w:rFonts w:ascii="Arial" w:hAnsi="Arial" w:cs="Arial"/>
          <w:sz w:val="18"/>
          <w:szCs w:val="18"/>
        </w:rPr>
        <w:t>•</w:t>
      </w:r>
      <w:r w:rsidRPr="00BB2DFC">
        <w:rPr>
          <w:rFonts w:ascii="Arial" w:hAnsi="Arial" w:cs="Arial"/>
          <w:sz w:val="18"/>
          <w:szCs w:val="18"/>
        </w:rPr>
        <w:tab/>
        <w:t>da popolnoma ustreza vsem tehničnim opisom, karakteristikam in specifikacijam, ki so bil</w:t>
      </w:r>
      <w:r w:rsidR="002B1EE4" w:rsidRPr="00BB2DFC">
        <w:rPr>
          <w:rFonts w:ascii="Arial" w:hAnsi="Arial" w:cs="Arial"/>
          <w:sz w:val="18"/>
          <w:szCs w:val="18"/>
        </w:rPr>
        <w:t>e</w:t>
      </w:r>
      <w:r w:rsidRPr="00BB2DFC">
        <w:rPr>
          <w:rFonts w:ascii="Arial" w:hAnsi="Arial" w:cs="Arial"/>
          <w:sz w:val="18"/>
          <w:szCs w:val="18"/>
        </w:rPr>
        <w:t xml:space="preserve"> dan</w:t>
      </w:r>
      <w:r w:rsidR="002B1EE4" w:rsidRPr="00BB2DFC">
        <w:rPr>
          <w:rFonts w:ascii="Arial" w:hAnsi="Arial" w:cs="Arial"/>
          <w:sz w:val="18"/>
          <w:szCs w:val="18"/>
        </w:rPr>
        <w:t>e</w:t>
      </w:r>
      <w:r w:rsidRPr="00BB2DFC">
        <w:rPr>
          <w:rFonts w:ascii="Arial" w:hAnsi="Arial" w:cs="Arial"/>
          <w:sz w:val="18"/>
          <w:szCs w:val="18"/>
        </w:rPr>
        <w:t xml:space="preserve"> v okviru razpisne in ponudbene dokumentacije ali so priloga te pogodbe;</w:t>
      </w:r>
    </w:p>
    <w:p w14:paraId="1EAB18EC" w14:textId="77777777" w:rsidR="004F7E28" w:rsidRPr="00BB2DFC" w:rsidRDefault="002B1EE4" w:rsidP="00B6030F">
      <w:pPr>
        <w:spacing w:after="0"/>
        <w:rPr>
          <w:rFonts w:ascii="Arial" w:hAnsi="Arial" w:cs="Arial"/>
          <w:sz w:val="18"/>
          <w:szCs w:val="18"/>
        </w:rPr>
      </w:pPr>
      <w:r w:rsidRPr="00BB2DFC">
        <w:rPr>
          <w:rFonts w:ascii="Arial" w:hAnsi="Arial" w:cs="Arial"/>
          <w:sz w:val="18"/>
          <w:szCs w:val="18"/>
        </w:rPr>
        <w:t>•</w:t>
      </w:r>
      <w:r w:rsidRPr="00BB2DFC">
        <w:rPr>
          <w:rFonts w:ascii="Arial" w:hAnsi="Arial" w:cs="Arial"/>
          <w:sz w:val="18"/>
          <w:szCs w:val="18"/>
        </w:rPr>
        <w:tab/>
        <w:t>da ima vsa potrebna dovoljenja in potrdila skladno z razpi</w:t>
      </w:r>
      <w:r w:rsidR="00B6030F">
        <w:rPr>
          <w:rFonts w:ascii="Arial" w:hAnsi="Arial" w:cs="Arial"/>
          <w:sz w:val="18"/>
          <w:szCs w:val="18"/>
        </w:rPr>
        <w:t>sno in ponudbeno dokumentacijo;</w:t>
      </w:r>
    </w:p>
    <w:p w14:paraId="24E7EAB4" w14:textId="77777777" w:rsidR="004F7E28" w:rsidRPr="00BB2DFC" w:rsidRDefault="004438FF" w:rsidP="006A48A7">
      <w:pPr>
        <w:spacing w:after="0"/>
        <w:ind w:left="709" w:hanging="709"/>
        <w:rPr>
          <w:rFonts w:ascii="Arial" w:hAnsi="Arial" w:cs="Arial"/>
          <w:sz w:val="18"/>
          <w:szCs w:val="18"/>
        </w:rPr>
      </w:pPr>
      <w:r w:rsidRPr="00BB2DFC">
        <w:rPr>
          <w:rFonts w:ascii="Arial" w:hAnsi="Arial" w:cs="Arial"/>
          <w:sz w:val="18"/>
          <w:szCs w:val="18"/>
        </w:rPr>
        <w:t>•</w:t>
      </w:r>
      <w:r w:rsidRPr="00BB2DFC">
        <w:rPr>
          <w:rFonts w:ascii="Arial" w:hAnsi="Arial" w:cs="Arial"/>
          <w:sz w:val="18"/>
          <w:szCs w:val="18"/>
        </w:rPr>
        <w:tab/>
        <w:t xml:space="preserve">da </w:t>
      </w:r>
      <w:r w:rsidR="004F7E28" w:rsidRPr="00BB2DFC">
        <w:rPr>
          <w:rFonts w:ascii="Arial" w:hAnsi="Arial" w:cs="Arial"/>
          <w:sz w:val="18"/>
          <w:szCs w:val="18"/>
        </w:rPr>
        <w:t>bo naročnik pridobil vse pravice, ki</w:t>
      </w:r>
      <w:r w:rsidRPr="00BB2DFC">
        <w:rPr>
          <w:rFonts w:ascii="Arial" w:hAnsi="Arial" w:cs="Arial"/>
          <w:sz w:val="18"/>
          <w:szCs w:val="18"/>
        </w:rPr>
        <w:t xml:space="preserve"> so vezane </w:t>
      </w:r>
      <w:r w:rsidR="004F7E28" w:rsidRPr="00BB2DFC">
        <w:rPr>
          <w:rFonts w:ascii="Arial" w:hAnsi="Arial" w:cs="Arial"/>
          <w:sz w:val="18"/>
          <w:szCs w:val="18"/>
        </w:rPr>
        <w:t xml:space="preserve">na </w:t>
      </w:r>
      <w:r w:rsidR="00B46A49" w:rsidRPr="00BB2DFC">
        <w:rPr>
          <w:rFonts w:ascii="Arial" w:hAnsi="Arial" w:cs="Arial"/>
          <w:sz w:val="18"/>
          <w:szCs w:val="18"/>
        </w:rPr>
        <w:t>opremo</w:t>
      </w:r>
      <w:r w:rsidR="004F7E28" w:rsidRPr="00BB2DFC">
        <w:rPr>
          <w:rFonts w:ascii="Arial" w:hAnsi="Arial" w:cs="Arial"/>
          <w:sz w:val="18"/>
          <w:szCs w:val="18"/>
        </w:rPr>
        <w:t xml:space="preserve">, dobavitelj pa bo brezhibno izvrševal vse obveznosti, ki so vezane na </w:t>
      </w:r>
      <w:r w:rsidR="00B46A49" w:rsidRPr="00BB2DFC">
        <w:rPr>
          <w:rFonts w:ascii="Arial" w:hAnsi="Arial" w:cs="Arial"/>
          <w:sz w:val="18"/>
          <w:szCs w:val="18"/>
        </w:rPr>
        <w:t>opremo</w:t>
      </w:r>
      <w:r w:rsidR="004F7E28" w:rsidRPr="00BB2DFC">
        <w:rPr>
          <w:rFonts w:ascii="Arial" w:hAnsi="Arial" w:cs="Arial"/>
          <w:sz w:val="18"/>
          <w:szCs w:val="18"/>
        </w:rPr>
        <w:t>.</w:t>
      </w:r>
    </w:p>
    <w:p w14:paraId="7023D47A" w14:textId="77777777" w:rsidR="004F7E28" w:rsidRPr="00BB2DFC" w:rsidRDefault="00DB76DB" w:rsidP="0059481A">
      <w:pPr>
        <w:spacing w:after="0"/>
        <w:rPr>
          <w:rFonts w:ascii="Arial" w:hAnsi="Arial" w:cs="Arial"/>
          <w:sz w:val="18"/>
          <w:szCs w:val="18"/>
        </w:rPr>
      </w:pPr>
      <w:r w:rsidRPr="00BB2DFC">
        <w:rPr>
          <w:rFonts w:ascii="Arial" w:hAnsi="Arial" w:cs="Arial"/>
          <w:sz w:val="18"/>
          <w:szCs w:val="18"/>
        </w:rPr>
        <w:t>Naročnik</w:t>
      </w:r>
      <w:r w:rsidR="004F7E28" w:rsidRPr="00BB2DFC">
        <w:rPr>
          <w:rFonts w:ascii="Arial" w:hAnsi="Arial" w:cs="Arial"/>
          <w:sz w:val="18"/>
          <w:szCs w:val="18"/>
        </w:rPr>
        <w:t xml:space="preserve"> lahko razdre </w:t>
      </w:r>
      <w:r w:rsidRPr="00BB2DFC">
        <w:rPr>
          <w:rFonts w:ascii="Arial" w:hAnsi="Arial" w:cs="Arial"/>
          <w:sz w:val="18"/>
          <w:szCs w:val="18"/>
        </w:rPr>
        <w:t xml:space="preserve">pogodbo </w:t>
      </w:r>
      <w:r w:rsidR="004F7E28" w:rsidRPr="00BB2DFC">
        <w:rPr>
          <w:rFonts w:ascii="Arial" w:hAnsi="Arial" w:cs="Arial"/>
          <w:sz w:val="18"/>
          <w:szCs w:val="18"/>
        </w:rPr>
        <w:t>v celoti, če dobavitelj s posamezno dobavo (delno ali v celoti) zamuja za več kot 30 dni.</w:t>
      </w:r>
    </w:p>
    <w:p w14:paraId="299B4B66" w14:textId="77777777" w:rsidR="004F7E28" w:rsidRPr="00BB2DFC" w:rsidRDefault="004F7E28" w:rsidP="0059481A">
      <w:pPr>
        <w:spacing w:after="0"/>
        <w:rPr>
          <w:rFonts w:ascii="Arial" w:hAnsi="Arial" w:cs="Arial"/>
          <w:sz w:val="18"/>
          <w:szCs w:val="18"/>
        </w:rPr>
      </w:pPr>
      <w:r w:rsidRPr="00BB2DFC">
        <w:rPr>
          <w:rFonts w:ascii="Arial" w:hAnsi="Arial" w:cs="Arial"/>
          <w:sz w:val="18"/>
          <w:szCs w:val="18"/>
        </w:rPr>
        <w:t xml:space="preserve">Zagotovljena garancijska doba je </w:t>
      </w:r>
      <w:r w:rsidR="00CF58F1" w:rsidRPr="00BB2DFC">
        <w:rPr>
          <w:rFonts w:ascii="Arial" w:hAnsi="Arial" w:cs="Arial"/>
          <w:sz w:val="18"/>
          <w:szCs w:val="18"/>
        </w:rPr>
        <w:t>skladn</w:t>
      </w:r>
      <w:r w:rsidR="00B506FC" w:rsidRPr="00BB2DFC">
        <w:rPr>
          <w:rFonts w:ascii="Arial" w:hAnsi="Arial" w:cs="Arial"/>
          <w:sz w:val="18"/>
          <w:szCs w:val="18"/>
        </w:rPr>
        <w:t>a</w:t>
      </w:r>
      <w:r w:rsidR="00CF58F1" w:rsidRPr="00BB2DFC">
        <w:rPr>
          <w:rFonts w:ascii="Arial" w:hAnsi="Arial" w:cs="Arial"/>
          <w:sz w:val="18"/>
          <w:szCs w:val="18"/>
        </w:rPr>
        <w:t xml:space="preserve"> z zahtevanimi tehničnimi specifikacijami</w:t>
      </w:r>
      <w:r w:rsidR="00B506FC" w:rsidRPr="00BB2DFC">
        <w:rPr>
          <w:rFonts w:ascii="Arial" w:hAnsi="Arial" w:cs="Arial"/>
          <w:sz w:val="18"/>
          <w:szCs w:val="18"/>
        </w:rPr>
        <w:t xml:space="preserve"> za posamezno opremo</w:t>
      </w:r>
      <w:r w:rsidRPr="00BB2DFC">
        <w:rPr>
          <w:rFonts w:ascii="Arial" w:hAnsi="Arial" w:cs="Arial"/>
          <w:sz w:val="18"/>
          <w:szCs w:val="18"/>
        </w:rPr>
        <w:t>.</w:t>
      </w:r>
      <w:r w:rsidR="000E7DD5" w:rsidRPr="00BB2DFC">
        <w:rPr>
          <w:rFonts w:ascii="Arial" w:hAnsi="Arial" w:cs="Arial"/>
          <w:sz w:val="18"/>
          <w:szCs w:val="18"/>
        </w:rPr>
        <w:t xml:space="preserve"> </w:t>
      </w:r>
      <w:r w:rsidR="00571E6A" w:rsidRPr="00BB2DFC">
        <w:rPr>
          <w:rFonts w:ascii="Arial" w:hAnsi="Arial" w:cs="Arial"/>
          <w:sz w:val="18"/>
          <w:szCs w:val="18"/>
        </w:rPr>
        <w:t xml:space="preserve">Garancijski rok začne teči od dneva podpisa končnega prevzemnega zapisnika. </w:t>
      </w:r>
      <w:r w:rsidR="000E7DD5" w:rsidRPr="00BB2DFC">
        <w:rPr>
          <w:rFonts w:ascii="Arial" w:hAnsi="Arial" w:cs="Arial"/>
          <w:sz w:val="18"/>
          <w:szCs w:val="18"/>
        </w:rPr>
        <w:t>Za zamenjane dele in izvedena dela v garancijski dobi prične teči nov garancijski rok z dnem prevzema.</w:t>
      </w:r>
    </w:p>
    <w:p w14:paraId="45A8644B" w14:textId="77777777" w:rsidR="000E7DD5" w:rsidRPr="00BB2DFC" w:rsidRDefault="000E7DD5" w:rsidP="0059481A">
      <w:pPr>
        <w:spacing w:after="0"/>
        <w:rPr>
          <w:rFonts w:ascii="Arial" w:hAnsi="Arial" w:cs="Arial"/>
          <w:sz w:val="18"/>
          <w:szCs w:val="18"/>
        </w:rPr>
      </w:pPr>
    </w:p>
    <w:p w14:paraId="681C5BB9" w14:textId="77777777" w:rsidR="001A0395" w:rsidRPr="00BB2DFC" w:rsidRDefault="001A0395" w:rsidP="0059481A">
      <w:pPr>
        <w:spacing w:after="0"/>
        <w:rPr>
          <w:rFonts w:ascii="Arial" w:hAnsi="Arial" w:cs="Arial"/>
          <w:sz w:val="18"/>
          <w:szCs w:val="18"/>
        </w:rPr>
      </w:pPr>
      <w:r w:rsidRPr="00BB2DFC">
        <w:rPr>
          <w:rFonts w:ascii="Arial" w:hAnsi="Arial" w:cs="Arial"/>
          <w:sz w:val="18"/>
          <w:szCs w:val="18"/>
        </w:rPr>
        <w:t xml:space="preserve">12. </w:t>
      </w:r>
      <w:r w:rsidR="004438FF" w:rsidRPr="00BB2DFC">
        <w:rPr>
          <w:rFonts w:ascii="Arial" w:hAnsi="Arial" w:cs="Arial"/>
          <w:sz w:val="18"/>
          <w:szCs w:val="18"/>
        </w:rPr>
        <w:t xml:space="preserve">člen </w:t>
      </w:r>
    </w:p>
    <w:p w14:paraId="22F7B72E" w14:textId="77777777" w:rsidR="004F7E28" w:rsidRPr="00BB2DFC" w:rsidRDefault="004438FF" w:rsidP="0059481A">
      <w:pPr>
        <w:spacing w:after="0"/>
        <w:rPr>
          <w:rFonts w:ascii="Arial" w:hAnsi="Arial" w:cs="Arial"/>
          <w:sz w:val="18"/>
          <w:szCs w:val="18"/>
        </w:rPr>
      </w:pPr>
      <w:r w:rsidRPr="00BB2DFC">
        <w:rPr>
          <w:rFonts w:ascii="Arial" w:hAnsi="Arial" w:cs="Arial"/>
          <w:sz w:val="18"/>
          <w:szCs w:val="18"/>
        </w:rPr>
        <w:t xml:space="preserve">ZAVAROVANJE </w:t>
      </w:r>
      <w:r w:rsidR="00190B5F" w:rsidRPr="00BB2DFC">
        <w:rPr>
          <w:rFonts w:ascii="Arial" w:hAnsi="Arial" w:cs="Arial"/>
          <w:sz w:val="18"/>
          <w:szCs w:val="18"/>
        </w:rPr>
        <w:t>POGODBENIH OBVEZNOSTI</w:t>
      </w:r>
    </w:p>
    <w:p w14:paraId="143B1390" w14:textId="77777777" w:rsidR="004F7E28" w:rsidRPr="00BB2DFC" w:rsidRDefault="004438FF" w:rsidP="0059481A">
      <w:pPr>
        <w:spacing w:after="0"/>
        <w:rPr>
          <w:rFonts w:ascii="Arial" w:hAnsi="Arial" w:cs="Arial"/>
          <w:sz w:val="18"/>
          <w:szCs w:val="18"/>
        </w:rPr>
      </w:pPr>
      <w:r w:rsidRPr="00BB2DFC">
        <w:rPr>
          <w:rFonts w:ascii="Arial" w:hAnsi="Arial" w:cs="Arial"/>
          <w:sz w:val="18"/>
          <w:szCs w:val="18"/>
        </w:rPr>
        <w:t xml:space="preserve">Dobavitelj mora najkasneje v 10 </w:t>
      </w:r>
      <w:r w:rsidR="004F7E28" w:rsidRPr="00BB2DFC">
        <w:rPr>
          <w:rFonts w:ascii="Arial" w:hAnsi="Arial" w:cs="Arial"/>
          <w:sz w:val="18"/>
          <w:szCs w:val="18"/>
        </w:rPr>
        <w:t xml:space="preserve">delovnih dneh od </w:t>
      </w:r>
      <w:r w:rsidR="00E76FEF" w:rsidRPr="00BB2DFC">
        <w:rPr>
          <w:rFonts w:ascii="Arial" w:hAnsi="Arial" w:cs="Arial"/>
          <w:sz w:val="18"/>
          <w:szCs w:val="18"/>
        </w:rPr>
        <w:t xml:space="preserve">podpisa </w:t>
      </w:r>
      <w:r w:rsidR="004F7E28" w:rsidRPr="00BB2DFC">
        <w:rPr>
          <w:rFonts w:ascii="Arial" w:hAnsi="Arial" w:cs="Arial"/>
          <w:sz w:val="18"/>
          <w:szCs w:val="18"/>
        </w:rPr>
        <w:t>pogodbe</w:t>
      </w:r>
      <w:r w:rsidRPr="00BB2DFC">
        <w:rPr>
          <w:rFonts w:ascii="Arial" w:hAnsi="Arial" w:cs="Arial"/>
          <w:sz w:val="18"/>
          <w:szCs w:val="18"/>
        </w:rPr>
        <w:t xml:space="preserve"> kot pogoj za veljavnost </w:t>
      </w:r>
      <w:r w:rsidR="004F7E28" w:rsidRPr="00BB2DFC">
        <w:rPr>
          <w:rFonts w:ascii="Arial" w:hAnsi="Arial" w:cs="Arial"/>
          <w:sz w:val="18"/>
          <w:szCs w:val="18"/>
        </w:rPr>
        <w:t>pogodbe, naročniku izročiti zavar</w:t>
      </w:r>
      <w:r w:rsidR="00DF5B0C" w:rsidRPr="00BB2DFC">
        <w:rPr>
          <w:rFonts w:ascii="Arial" w:hAnsi="Arial" w:cs="Arial"/>
          <w:sz w:val="18"/>
          <w:szCs w:val="18"/>
        </w:rPr>
        <w:t>ov</w:t>
      </w:r>
      <w:r w:rsidR="004F7E28" w:rsidRPr="00BB2DFC">
        <w:rPr>
          <w:rFonts w:ascii="Arial" w:hAnsi="Arial" w:cs="Arial"/>
          <w:sz w:val="18"/>
          <w:szCs w:val="18"/>
        </w:rPr>
        <w:t>anj</w:t>
      </w:r>
      <w:r w:rsidR="00DF5B0C" w:rsidRPr="00BB2DFC">
        <w:rPr>
          <w:rFonts w:ascii="Arial" w:hAnsi="Arial" w:cs="Arial"/>
          <w:sz w:val="18"/>
          <w:szCs w:val="18"/>
        </w:rPr>
        <w:t xml:space="preserve">e za dobro izvedbo </w:t>
      </w:r>
      <w:r w:rsidR="00190B5F" w:rsidRPr="00BB2DFC">
        <w:rPr>
          <w:rFonts w:ascii="Arial" w:hAnsi="Arial" w:cs="Arial"/>
          <w:sz w:val="18"/>
          <w:szCs w:val="18"/>
        </w:rPr>
        <w:t>pogodbenih obveznosti</w:t>
      </w:r>
      <w:r w:rsidR="004F7E28" w:rsidRPr="00BB2DFC">
        <w:rPr>
          <w:rFonts w:ascii="Arial" w:hAnsi="Arial" w:cs="Arial"/>
          <w:sz w:val="18"/>
          <w:szCs w:val="18"/>
        </w:rPr>
        <w:t xml:space="preserve"> (</w:t>
      </w:r>
      <w:r w:rsidR="00DF5B0C" w:rsidRPr="00BB2DFC">
        <w:rPr>
          <w:rFonts w:ascii="Arial" w:hAnsi="Arial" w:cs="Arial"/>
          <w:sz w:val="18"/>
          <w:szCs w:val="18"/>
        </w:rPr>
        <w:t>menico</w:t>
      </w:r>
      <w:r w:rsidR="004F7E28" w:rsidRPr="00BB2DFC">
        <w:rPr>
          <w:rFonts w:ascii="Arial" w:hAnsi="Arial" w:cs="Arial"/>
          <w:sz w:val="18"/>
          <w:szCs w:val="18"/>
        </w:rPr>
        <w:t>) v višini</w:t>
      </w:r>
      <w:r w:rsidRPr="00BB2DFC">
        <w:rPr>
          <w:rFonts w:ascii="Arial" w:hAnsi="Arial" w:cs="Arial"/>
          <w:sz w:val="18"/>
          <w:szCs w:val="18"/>
        </w:rPr>
        <w:t xml:space="preserve"> ___________</w:t>
      </w:r>
      <w:r w:rsidR="004F7E28" w:rsidRPr="00BB2DFC">
        <w:rPr>
          <w:rFonts w:ascii="Arial" w:hAnsi="Arial" w:cs="Arial"/>
          <w:sz w:val="18"/>
          <w:szCs w:val="18"/>
        </w:rPr>
        <w:t xml:space="preserve"> EUR in z veljavnostjo do </w:t>
      </w:r>
      <w:r w:rsidRPr="00BB2DFC">
        <w:rPr>
          <w:rFonts w:ascii="Arial" w:hAnsi="Arial" w:cs="Arial"/>
          <w:sz w:val="18"/>
          <w:szCs w:val="18"/>
        </w:rPr>
        <w:t>______________</w:t>
      </w:r>
      <w:r w:rsidR="004F7E28" w:rsidRPr="00BB2DFC">
        <w:rPr>
          <w:rFonts w:ascii="Arial" w:hAnsi="Arial" w:cs="Arial"/>
          <w:sz w:val="18"/>
          <w:szCs w:val="18"/>
        </w:rPr>
        <w:t>, ki ga lahko naročnik unovči pod naslednjimi pogoji:</w:t>
      </w:r>
    </w:p>
    <w:p w14:paraId="396A4977" w14:textId="77777777" w:rsidR="004F7E28" w:rsidRPr="00BB2DFC" w:rsidRDefault="004F7E28" w:rsidP="0059481A">
      <w:pPr>
        <w:spacing w:after="0"/>
        <w:ind w:left="709" w:hanging="709"/>
        <w:rPr>
          <w:rFonts w:ascii="Arial" w:hAnsi="Arial" w:cs="Arial"/>
          <w:sz w:val="18"/>
          <w:szCs w:val="18"/>
        </w:rPr>
      </w:pPr>
      <w:r w:rsidRPr="00BB2DFC">
        <w:rPr>
          <w:rFonts w:ascii="Arial" w:hAnsi="Arial" w:cs="Arial"/>
          <w:sz w:val="18"/>
          <w:szCs w:val="18"/>
        </w:rPr>
        <w:t>•</w:t>
      </w:r>
      <w:r w:rsidRPr="00BB2DFC">
        <w:rPr>
          <w:rFonts w:ascii="Arial" w:hAnsi="Arial" w:cs="Arial"/>
          <w:sz w:val="18"/>
          <w:szCs w:val="18"/>
        </w:rPr>
        <w:tab/>
        <w:t>če se bo izkazalo, da blaga ne dobavlja v skladu s t</w:t>
      </w:r>
      <w:r w:rsidR="004438FF" w:rsidRPr="00BB2DFC">
        <w:rPr>
          <w:rFonts w:ascii="Arial" w:hAnsi="Arial" w:cs="Arial"/>
          <w:sz w:val="18"/>
          <w:szCs w:val="18"/>
        </w:rPr>
        <w:t>o</w:t>
      </w:r>
      <w:r w:rsidRPr="00BB2DFC">
        <w:rPr>
          <w:rFonts w:ascii="Arial" w:hAnsi="Arial" w:cs="Arial"/>
          <w:sz w:val="18"/>
          <w:szCs w:val="18"/>
        </w:rPr>
        <w:t xml:space="preserve"> pogodbo, zahtevami razpisne dokumentacije ali specifikacijami;</w:t>
      </w:r>
    </w:p>
    <w:p w14:paraId="3D911F04" w14:textId="77777777" w:rsidR="004F7E28" w:rsidRPr="00BB2DFC" w:rsidRDefault="004438FF" w:rsidP="0059481A">
      <w:pPr>
        <w:spacing w:after="0"/>
        <w:rPr>
          <w:rFonts w:ascii="Arial" w:hAnsi="Arial" w:cs="Arial"/>
          <w:sz w:val="18"/>
          <w:szCs w:val="18"/>
        </w:rPr>
      </w:pPr>
      <w:r w:rsidRPr="00BB2DFC">
        <w:rPr>
          <w:rFonts w:ascii="Arial" w:hAnsi="Arial" w:cs="Arial"/>
          <w:sz w:val="18"/>
          <w:szCs w:val="18"/>
        </w:rPr>
        <w:t>•</w:t>
      </w:r>
      <w:r w:rsidRPr="00BB2DFC">
        <w:rPr>
          <w:rFonts w:ascii="Arial" w:hAnsi="Arial" w:cs="Arial"/>
          <w:sz w:val="18"/>
          <w:szCs w:val="18"/>
        </w:rPr>
        <w:tab/>
        <w:t>če bo naročnik pogodbo</w:t>
      </w:r>
      <w:r w:rsidR="004F7E28" w:rsidRPr="00BB2DFC">
        <w:rPr>
          <w:rFonts w:ascii="Arial" w:hAnsi="Arial" w:cs="Arial"/>
          <w:sz w:val="18"/>
          <w:szCs w:val="18"/>
        </w:rPr>
        <w:t xml:space="preserve"> razdrl zaradi kršitev na strani dobavitelja;</w:t>
      </w:r>
    </w:p>
    <w:p w14:paraId="035FAC8E" w14:textId="77777777" w:rsidR="004F7E28" w:rsidRPr="00BB2DFC" w:rsidRDefault="004F7E28" w:rsidP="0059481A">
      <w:pPr>
        <w:spacing w:after="0"/>
        <w:rPr>
          <w:rFonts w:ascii="Arial" w:hAnsi="Arial" w:cs="Arial"/>
          <w:sz w:val="18"/>
          <w:szCs w:val="18"/>
        </w:rPr>
      </w:pPr>
      <w:r w:rsidRPr="00BB2DFC">
        <w:rPr>
          <w:rFonts w:ascii="Arial" w:hAnsi="Arial" w:cs="Arial"/>
          <w:sz w:val="18"/>
          <w:szCs w:val="18"/>
        </w:rPr>
        <w:t>•</w:t>
      </w:r>
      <w:r w:rsidRPr="00BB2DFC">
        <w:rPr>
          <w:rFonts w:ascii="Arial" w:hAnsi="Arial" w:cs="Arial"/>
          <w:sz w:val="18"/>
          <w:szCs w:val="18"/>
        </w:rPr>
        <w:tab/>
        <w:t>če bo naročnik razdrl pogodb</w:t>
      </w:r>
      <w:r w:rsidR="004438FF" w:rsidRPr="00BB2DFC">
        <w:rPr>
          <w:rFonts w:ascii="Arial" w:hAnsi="Arial" w:cs="Arial"/>
          <w:sz w:val="18"/>
          <w:szCs w:val="18"/>
        </w:rPr>
        <w:t>o</w:t>
      </w:r>
      <w:r w:rsidRPr="00BB2DFC">
        <w:rPr>
          <w:rFonts w:ascii="Arial" w:hAnsi="Arial" w:cs="Arial"/>
          <w:sz w:val="18"/>
          <w:szCs w:val="18"/>
        </w:rPr>
        <w:t xml:space="preserve"> zaradi zamude;</w:t>
      </w:r>
    </w:p>
    <w:p w14:paraId="086B7DBC" w14:textId="77777777" w:rsidR="004F7E28" w:rsidRPr="00BB2DFC" w:rsidRDefault="004F7E28" w:rsidP="0059481A">
      <w:pPr>
        <w:spacing w:after="0"/>
        <w:rPr>
          <w:rFonts w:ascii="Arial" w:hAnsi="Arial" w:cs="Arial"/>
          <w:sz w:val="18"/>
          <w:szCs w:val="18"/>
        </w:rPr>
      </w:pPr>
      <w:r w:rsidRPr="00BB2DFC">
        <w:rPr>
          <w:rFonts w:ascii="Arial" w:hAnsi="Arial" w:cs="Arial"/>
          <w:sz w:val="18"/>
          <w:szCs w:val="18"/>
        </w:rPr>
        <w:t>•</w:t>
      </w:r>
      <w:r w:rsidRPr="00BB2DFC">
        <w:rPr>
          <w:rFonts w:ascii="Arial" w:hAnsi="Arial" w:cs="Arial"/>
          <w:sz w:val="18"/>
          <w:szCs w:val="18"/>
        </w:rPr>
        <w:tab/>
        <w:t>če bo dobavitelj kršil zaupnost podatkov;</w:t>
      </w:r>
    </w:p>
    <w:p w14:paraId="1EC346FA" w14:textId="77777777" w:rsidR="004F7E28" w:rsidRPr="00BB2DFC" w:rsidRDefault="00DF5B0C" w:rsidP="0059481A">
      <w:pPr>
        <w:spacing w:after="0"/>
        <w:rPr>
          <w:rFonts w:ascii="Arial" w:hAnsi="Arial" w:cs="Arial"/>
          <w:sz w:val="18"/>
          <w:szCs w:val="18"/>
        </w:rPr>
      </w:pPr>
      <w:r w:rsidRPr="00BB2DFC">
        <w:rPr>
          <w:rFonts w:ascii="Arial" w:hAnsi="Arial" w:cs="Arial"/>
          <w:sz w:val="18"/>
          <w:szCs w:val="18"/>
        </w:rPr>
        <w:t xml:space="preserve"> </w:t>
      </w:r>
      <w:r w:rsidRPr="00BB2DFC">
        <w:rPr>
          <w:rFonts w:ascii="Arial" w:hAnsi="Arial" w:cs="Arial"/>
          <w:sz w:val="18"/>
          <w:szCs w:val="18"/>
        </w:rPr>
        <w:tab/>
      </w:r>
      <w:r w:rsidR="00CD2A99" w:rsidRPr="00BB2DFC">
        <w:rPr>
          <w:rFonts w:ascii="Arial" w:hAnsi="Arial" w:cs="Arial"/>
          <w:sz w:val="18"/>
          <w:szCs w:val="18"/>
        </w:rPr>
        <w:t xml:space="preserve">če </w:t>
      </w:r>
      <w:r w:rsidR="004F7E28" w:rsidRPr="00BB2DFC">
        <w:rPr>
          <w:rFonts w:ascii="Arial" w:hAnsi="Arial" w:cs="Arial"/>
          <w:sz w:val="18"/>
          <w:szCs w:val="18"/>
        </w:rPr>
        <w:t>dobavitelj</w:t>
      </w:r>
      <w:r w:rsidR="00CD2A99" w:rsidRPr="00BB2DFC">
        <w:rPr>
          <w:rFonts w:ascii="Arial" w:hAnsi="Arial" w:cs="Arial"/>
          <w:sz w:val="18"/>
          <w:szCs w:val="18"/>
        </w:rPr>
        <w:t xml:space="preserve"> v g</w:t>
      </w:r>
      <w:r w:rsidR="004438FF" w:rsidRPr="00BB2DFC">
        <w:rPr>
          <w:rFonts w:ascii="Arial" w:hAnsi="Arial" w:cs="Arial"/>
          <w:sz w:val="18"/>
          <w:szCs w:val="18"/>
        </w:rPr>
        <w:t xml:space="preserve">arancijskem </w:t>
      </w:r>
      <w:r w:rsidRPr="00BB2DFC">
        <w:rPr>
          <w:rFonts w:ascii="Arial" w:hAnsi="Arial" w:cs="Arial"/>
          <w:sz w:val="18"/>
          <w:szCs w:val="18"/>
        </w:rPr>
        <w:t>ro</w:t>
      </w:r>
      <w:r w:rsidR="004F7E28" w:rsidRPr="00BB2DFC">
        <w:rPr>
          <w:rFonts w:ascii="Arial" w:hAnsi="Arial" w:cs="Arial"/>
          <w:sz w:val="18"/>
          <w:szCs w:val="18"/>
        </w:rPr>
        <w:t>ku</w:t>
      </w:r>
      <w:r w:rsidR="004438FF" w:rsidRPr="00BB2DFC">
        <w:rPr>
          <w:rFonts w:ascii="Arial" w:hAnsi="Arial" w:cs="Arial"/>
          <w:sz w:val="18"/>
          <w:szCs w:val="18"/>
        </w:rPr>
        <w:t xml:space="preserve"> </w:t>
      </w:r>
      <w:r w:rsidR="004F7E28" w:rsidRPr="00BB2DFC">
        <w:rPr>
          <w:rFonts w:ascii="Arial" w:hAnsi="Arial" w:cs="Arial"/>
          <w:sz w:val="18"/>
          <w:szCs w:val="18"/>
        </w:rPr>
        <w:t>n</w:t>
      </w:r>
      <w:r w:rsidRPr="00BB2DFC">
        <w:rPr>
          <w:rFonts w:ascii="Arial" w:hAnsi="Arial" w:cs="Arial"/>
          <w:sz w:val="18"/>
          <w:szCs w:val="18"/>
        </w:rPr>
        <w:t>e odpravi napak na dobavljeni</w:t>
      </w:r>
      <w:r w:rsidR="004438FF" w:rsidRPr="00BB2DFC">
        <w:rPr>
          <w:rFonts w:ascii="Arial" w:hAnsi="Arial" w:cs="Arial"/>
          <w:sz w:val="18"/>
          <w:szCs w:val="18"/>
        </w:rPr>
        <w:t xml:space="preserve"> opremi</w:t>
      </w:r>
      <w:r w:rsidRPr="00BB2DFC">
        <w:rPr>
          <w:rFonts w:ascii="Arial" w:hAnsi="Arial" w:cs="Arial"/>
          <w:sz w:val="18"/>
          <w:szCs w:val="18"/>
        </w:rPr>
        <w:t>.</w:t>
      </w:r>
    </w:p>
    <w:p w14:paraId="4486A8B5" w14:textId="77777777" w:rsidR="00C44CFF" w:rsidRPr="00BB2DFC" w:rsidRDefault="009E263A" w:rsidP="0059481A">
      <w:pPr>
        <w:spacing w:after="0"/>
        <w:rPr>
          <w:rFonts w:ascii="Arial" w:hAnsi="Arial" w:cs="Arial"/>
          <w:sz w:val="18"/>
          <w:szCs w:val="18"/>
        </w:rPr>
      </w:pPr>
      <w:r w:rsidRPr="00BB2DFC">
        <w:rPr>
          <w:rFonts w:ascii="Arial" w:hAnsi="Arial" w:cs="Arial"/>
          <w:sz w:val="18"/>
          <w:szCs w:val="18"/>
        </w:rPr>
        <w:t>Če se bodo med trajanjem te pogodbe spremenili roki za izvedbo posla</w:t>
      </w:r>
      <w:r w:rsidR="00594AC0" w:rsidRPr="00BB2DFC">
        <w:rPr>
          <w:rFonts w:ascii="Arial" w:hAnsi="Arial" w:cs="Arial"/>
          <w:sz w:val="18"/>
          <w:szCs w:val="18"/>
        </w:rPr>
        <w:t xml:space="preserve"> ali vrednost pogodbe</w:t>
      </w:r>
      <w:r w:rsidRPr="00BB2DFC">
        <w:rPr>
          <w:rFonts w:ascii="Arial" w:hAnsi="Arial" w:cs="Arial"/>
          <w:sz w:val="18"/>
          <w:szCs w:val="18"/>
        </w:rPr>
        <w:t xml:space="preserve">, bo moral </w:t>
      </w:r>
      <w:r w:rsidR="00CD2A99" w:rsidRPr="00BB2DFC">
        <w:rPr>
          <w:rFonts w:ascii="Arial" w:hAnsi="Arial" w:cs="Arial"/>
          <w:sz w:val="18"/>
          <w:szCs w:val="18"/>
        </w:rPr>
        <w:t>dobavitelj</w:t>
      </w:r>
      <w:r w:rsidRPr="00BB2DFC">
        <w:rPr>
          <w:rFonts w:ascii="Arial" w:hAnsi="Arial" w:cs="Arial"/>
          <w:sz w:val="18"/>
          <w:szCs w:val="18"/>
        </w:rPr>
        <w:t xml:space="preserve"> temu ustrezno </w:t>
      </w:r>
      <w:r w:rsidR="00165E53" w:rsidRPr="00BB2DFC">
        <w:rPr>
          <w:rFonts w:ascii="Arial" w:hAnsi="Arial" w:cs="Arial"/>
          <w:sz w:val="18"/>
          <w:szCs w:val="18"/>
        </w:rPr>
        <w:t>spremeniti</w:t>
      </w:r>
      <w:r w:rsidRPr="00BB2DFC">
        <w:rPr>
          <w:rFonts w:ascii="Arial" w:hAnsi="Arial" w:cs="Arial"/>
          <w:sz w:val="18"/>
          <w:szCs w:val="18"/>
        </w:rPr>
        <w:t xml:space="preserve"> tudi </w:t>
      </w:r>
      <w:r w:rsidR="006D05BE" w:rsidRPr="00BB2DFC">
        <w:rPr>
          <w:rFonts w:ascii="Arial" w:hAnsi="Arial" w:cs="Arial"/>
          <w:sz w:val="18"/>
          <w:szCs w:val="18"/>
        </w:rPr>
        <w:t>zavarovanje</w:t>
      </w:r>
      <w:r w:rsidRPr="00BB2DFC">
        <w:rPr>
          <w:rFonts w:ascii="Arial" w:hAnsi="Arial" w:cs="Arial"/>
          <w:sz w:val="18"/>
          <w:szCs w:val="18"/>
        </w:rPr>
        <w:t xml:space="preserve"> oziroma podaljšati nje</w:t>
      </w:r>
      <w:r w:rsidR="006D05BE" w:rsidRPr="00BB2DFC">
        <w:rPr>
          <w:rFonts w:ascii="Arial" w:hAnsi="Arial" w:cs="Arial"/>
          <w:sz w:val="18"/>
          <w:szCs w:val="18"/>
        </w:rPr>
        <w:t>gov</w:t>
      </w:r>
      <w:r w:rsidRPr="00BB2DFC">
        <w:rPr>
          <w:rFonts w:ascii="Arial" w:hAnsi="Arial" w:cs="Arial"/>
          <w:sz w:val="18"/>
          <w:szCs w:val="18"/>
        </w:rPr>
        <w:t xml:space="preserve">o veljavnost najkasneje v roku 3 (tri) dni od sklenitve dodatka k tej pogodbi. V nasprotnem primeru sklenjen dodatek ne bo veljaven, naročnik pa lahko uveljavi veljavno </w:t>
      </w:r>
      <w:r w:rsidR="003217ED" w:rsidRPr="00BB2DFC">
        <w:rPr>
          <w:rFonts w:ascii="Arial" w:hAnsi="Arial" w:cs="Arial"/>
          <w:sz w:val="18"/>
          <w:szCs w:val="18"/>
        </w:rPr>
        <w:t>zavarovanje</w:t>
      </w:r>
      <w:r w:rsidRPr="00BB2DFC">
        <w:rPr>
          <w:rFonts w:ascii="Arial" w:hAnsi="Arial" w:cs="Arial"/>
          <w:sz w:val="18"/>
          <w:szCs w:val="18"/>
        </w:rPr>
        <w:t xml:space="preserve"> za dobro izvedbo pogodbenih obveznosti.</w:t>
      </w:r>
    </w:p>
    <w:p w14:paraId="7D02F0F5" w14:textId="77777777" w:rsidR="003217ED" w:rsidRPr="00BB2DFC" w:rsidRDefault="003217ED" w:rsidP="0059481A">
      <w:pPr>
        <w:spacing w:after="0"/>
        <w:rPr>
          <w:rFonts w:ascii="Arial" w:hAnsi="Arial" w:cs="Arial"/>
          <w:sz w:val="18"/>
          <w:szCs w:val="18"/>
        </w:rPr>
      </w:pPr>
      <w:r w:rsidRPr="00BB2DFC">
        <w:rPr>
          <w:rFonts w:ascii="Arial" w:hAnsi="Arial" w:cs="Arial"/>
          <w:sz w:val="18"/>
          <w:szCs w:val="18"/>
        </w:rPr>
        <w:t>V kolikor bo naročnik unovčil finanč</w:t>
      </w:r>
      <w:r w:rsidR="00CD2A99" w:rsidRPr="00BB2DFC">
        <w:rPr>
          <w:rFonts w:ascii="Arial" w:hAnsi="Arial" w:cs="Arial"/>
          <w:sz w:val="18"/>
          <w:szCs w:val="18"/>
        </w:rPr>
        <w:t>no zavarovanje za dobro izvedbo</w:t>
      </w:r>
      <w:r w:rsidR="00190B5F" w:rsidRPr="00BB2DFC">
        <w:rPr>
          <w:rFonts w:ascii="Arial" w:hAnsi="Arial" w:cs="Arial"/>
          <w:sz w:val="18"/>
          <w:szCs w:val="18"/>
        </w:rPr>
        <w:t xml:space="preserve"> pogodbenih obveznosti</w:t>
      </w:r>
      <w:r w:rsidRPr="00BB2DFC">
        <w:rPr>
          <w:rFonts w:ascii="Arial" w:hAnsi="Arial" w:cs="Arial"/>
          <w:sz w:val="18"/>
          <w:szCs w:val="18"/>
        </w:rPr>
        <w:t xml:space="preserve">, bo moral </w:t>
      </w:r>
      <w:r w:rsidR="00CD2A99" w:rsidRPr="00BB2DFC">
        <w:rPr>
          <w:rFonts w:ascii="Arial" w:hAnsi="Arial" w:cs="Arial"/>
          <w:sz w:val="18"/>
          <w:szCs w:val="18"/>
        </w:rPr>
        <w:t>ponudnik</w:t>
      </w:r>
      <w:r w:rsidRPr="00BB2DFC">
        <w:rPr>
          <w:rFonts w:ascii="Arial" w:hAnsi="Arial" w:cs="Arial"/>
          <w:sz w:val="18"/>
          <w:szCs w:val="18"/>
        </w:rPr>
        <w:t xml:space="preserve"> predložiti naročniku v roku 14 dni od unovčenja zavarovanja novo zavarovanje za dobro izvedbo po</w:t>
      </w:r>
      <w:r w:rsidR="00190B5F" w:rsidRPr="00BB2DFC">
        <w:rPr>
          <w:rFonts w:ascii="Arial" w:hAnsi="Arial" w:cs="Arial"/>
          <w:sz w:val="18"/>
          <w:szCs w:val="18"/>
        </w:rPr>
        <w:t>godbenih obveznosti</w:t>
      </w:r>
      <w:r w:rsidRPr="00BB2DFC">
        <w:rPr>
          <w:rFonts w:ascii="Arial" w:hAnsi="Arial" w:cs="Arial"/>
          <w:sz w:val="18"/>
          <w:szCs w:val="18"/>
        </w:rPr>
        <w:t xml:space="preserve"> v enaki višini in z enako končno veljavnostjo kot prvotno zavarovanje za dobro izvedbo po</w:t>
      </w:r>
      <w:r w:rsidR="00190B5F" w:rsidRPr="00BB2DFC">
        <w:rPr>
          <w:rFonts w:ascii="Arial" w:hAnsi="Arial" w:cs="Arial"/>
          <w:sz w:val="18"/>
          <w:szCs w:val="18"/>
        </w:rPr>
        <w:t>godbenih obveznosti</w:t>
      </w:r>
      <w:r w:rsidRPr="00BB2DFC">
        <w:rPr>
          <w:rFonts w:ascii="Arial" w:hAnsi="Arial" w:cs="Arial"/>
          <w:sz w:val="18"/>
          <w:szCs w:val="18"/>
        </w:rPr>
        <w:t xml:space="preserve">. V kolikor </w:t>
      </w:r>
      <w:r w:rsidR="00CD2A99" w:rsidRPr="00BB2DFC">
        <w:rPr>
          <w:rFonts w:ascii="Arial" w:hAnsi="Arial" w:cs="Arial"/>
          <w:sz w:val="18"/>
          <w:szCs w:val="18"/>
        </w:rPr>
        <w:t>ponudnik</w:t>
      </w:r>
      <w:r w:rsidRPr="00BB2DFC">
        <w:rPr>
          <w:rFonts w:ascii="Arial" w:hAnsi="Arial" w:cs="Arial"/>
          <w:sz w:val="18"/>
          <w:szCs w:val="18"/>
        </w:rPr>
        <w:t xml:space="preserve"> novega zavarovanja ne predloži, se pogodba šteje za razvezano.</w:t>
      </w:r>
    </w:p>
    <w:p w14:paraId="74E2D299" w14:textId="77777777" w:rsidR="003217ED" w:rsidRPr="00BB2DFC" w:rsidRDefault="003217ED" w:rsidP="0059481A">
      <w:pPr>
        <w:spacing w:after="0"/>
        <w:rPr>
          <w:rFonts w:ascii="Arial" w:hAnsi="Arial" w:cs="Arial"/>
          <w:sz w:val="18"/>
          <w:szCs w:val="18"/>
        </w:rPr>
      </w:pPr>
      <w:r w:rsidRPr="00BB2DFC">
        <w:rPr>
          <w:rFonts w:ascii="Arial" w:hAnsi="Arial" w:cs="Arial"/>
          <w:sz w:val="18"/>
          <w:szCs w:val="18"/>
        </w:rPr>
        <w:t xml:space="preserve">V primerih zamud ali kršitev, za katere je v tej pogodbi določena pogodbena kazen, se prvenstveno obračuna pogodbena kazen na način določen v </w:t>
      </w:r>
      <w:r w:rsidR="003F4401" w:rsidRPr="00BB2DFC">
        <w:rPr>
          <w:rFonts w:ascii="Arial" w:hAnsi="Arial" w:cs="Arial"/>
          <w:sz w:val="18"/>
          <w:szCs w:val="18"/>
        </w:rPr>
        <w:t>7</w:t>
      </w:r>
      <w:r w:rsidRPr="00BB2DFC">
        <w:rPr>
          <w:rFonts w:ascii="Arial" w:hAnsi="Arial" w:cs="Arial"/>
          <w:sz w:val="18"/>
          <w:szCs w:val="18"/>
        </w:rPr>
        <w:t>. členu te pogodbe, finančno zavarovanje za dobro izvedbo po</w:t>
      </w:r>
      <w:r w:rsidR="00190B5F" w:rsidRPr="00BB2DFC">
        <w:rPr>
          <w:rFonts w:ascii="Arial" w:hAnsi="Arial" w:cs="Arial"/>
          <w:sz w:val="18"/>
          <w:szCs w:val="18"/>
        </w:rPr>
        <w:t>godbenih obveznosti</w:t>
      </w:r>
      <w:r w:rsidRPr="00BB2DFC">
        <w:rPr>
          <w:rFonts w:ascii="Arial" w:hAnsi="Arial" w:cs="Arial"/>
          <w:sz w:val="18"/>
          <w:szCs w:val="18"/>
        </w:rPr>
        <w:t xml:space="preserve"> pa se lahko unovči ob nadaljevanju zamude ali kršitve.</w:t>
      </w:r>
    </w:p>
    <w:p w14:paraId="3CB6317E" w14:textId="77777777" w:rsidR="00CD2A99" w:rsidRPr="00BB2DFC" w:rsidRDefault="00CD2A99" w:rsidP="0059481A">
      <w:pPr>
        <w:spacing w:after="0"/>
        <w:rPr>
          <w:rFonts w:ascii="Arial" w:hAnsi="Arial" w:cs="Arial"/>
          <w:sz w:val="18"/>
          <w:szCs w:val="18"/>
        </w:rPr>
      </w:pPr>
    </w:p>
    <w:p w14:paraId="349576A1" w14:textId="77777777" w:rsidR="00C44CFF" w:rsidRPr="00BB2DFC" w:rsidRDefault="00C44CFF" w:rsidP="0059481A">
      <w:pPr>
        <w:spacing w:after="0"/>
        <w:rPr>
          <w:rFonts w:ascii="Arial" w:hAnsi="Arial" w:cs="Arial"/>
        </w:rPr>
      </w:pPr>
      <w:r w:rsidRPr="00BB2DFC">
        <w:rPr>
          <w:rFonts w:ascii="Arial" w:hAnsi="Arial" w:cs="Arial"/>
          <w:sz w:val="18"/>
          <w:szCs w:val="18"/>
        </w:rPr>
        <w:t>Dobavitelj mora najkasneje v 10 delovnih dneh od dobave opreme naročniku izročiti zavarovanje za odpravo napak v garancijsk</w:t>
      </w:r>
      <w:r w:rsidR="007A1A98" w:rsidRPr="00BB2DFC">
        <w:rPr>
          <w:rFonts w:ascii="Arial" w:hAnsi="Arial" w:cs="Arial"/>
          <w:sz w:val="18"/>
          <w:szCs w:val="18"/>
        </w:rPr>
        <w:t>em roku</w:t>
      </w:r>
      <w:r w:rsidRPr="00BB2DFC">
        <w:rPr>
          <w:rFonts w:ascii="Arial" w:hAnsi="Arial" w:cs="Arial"/>
          <w:sz w:val="18"/>
          <w:szCs w:val="18"/>
        </w:rPr>
        <w:t xml:space="preserve"> (menico) v višini ___________ EUR in </w:t>
      </w:r>
      <w:r w:rsidR="00784785" w:rsidRPr="00BB2DFC">
        <w:rPr>
          <w:rFonts w:ascii="Arial" w:hAnsi="Arial" w:cs="Arial"/>
          <w:sz w:val="18"/>
          <w:szCs w:val="18"/>
        </w:rPr>
        <w:t>z veljavnostjo do _____________, ki ga lahko naročnik unovči, če dobavitelj ne bo izvrševal garancijskih obveznosti v rokih in na način, kot je opredeljeno v tej pogodbi. V kolikor se garancijski rok podaljša, se mora hkrati podaljšati za enak čas tudi rok trajanja garancije.</w:t>
      </w:r>
    </w:p>
    <w:p w14:paraId="64F4DFBE" w14:textId="77777777" w:rsidR="00784785" w:rsidRPr="00BB2DFC" w:rsidRDefault="00784785" w:rsidP="0059481A">
      <w:pPr>
        <w:spacing w:after="0"/>
        <w:rPr>
          <w:rFonts w:ascii="Arial" w:hAnsi="Arial" w:cs="Arial"/>
          <w:sz w:val="18"/>
          <w:szCs w:val="18"/>
        </w:rPr>
      </w:pPr>
    </w:p>
    <w:p w14:paraId="21387363" w14:textId="77777777" w:rsidR="004F7E28" w:rsidRPr="00BB2DFC" w:rsidRDefault="004F7E28" w:rsidP="0059481A">
      <w:pPr>
        <w:spacing w:after="0"/>
        <w:rPr>
          <w:rFonts w:ascii="Arial" w:hAnsi="Arial" w:cs="Arial"/>
          <w:sz w:val="18"/>
          <w:szCs w:val="18"/>
        </w:rPr>
      </w:pPr>
      <w:r w:rsidRPr="00BB2DFC">
        <w:rPr>
          <w:rFonts w:ascii="Arial" w:hAnsi="Arial" w:cs="Arial"/>
          <w:sz w:val="18"/>
          <w:szCs w:val="18"/>
        </w:rPr>
        <w:t>13</w:t>
      </w:r>
      <w:r w:rsidR="001A0395" w:rsidRPr="00BB2DFC">
        <w:rPr>
          <w:rFonts w:ascii="Arial" w:hAnsi="Arial" w:cs="Arial"/>
          <w:sz w:val="18"/>
          <w:szCs w:val="18"/>
        </w:rPr>
        <w:t xml:space="preserve">. </w:t>
      </w:r>
      <w:r w:rsidRPr="00BB2DFC">
        <w:rPr>
          <w:rFonts w:ascii="Arial" w:hAnsi="Arial" w:cs="Arial"/>
          <w:sz w:val="18"/>
          <w:szCs w:val="18"/>
        </w:rPr>
        <w:t>člen</w:t>
      </w:r>
    </w:p>
    <w:p w14:paraId="0DAF5E02" w14:textId="77777777" w:rsidR="004F7E28" w:rsidRPr="00BB2DFC" w:rsidRDefault="004F7E28" w:rsidP="0059481A">
      <w:pPr>
        <w:spacing w:after="0"/>
        <w:rPr>
          <w:rFonts w:ascii="Arial" w:hAnsi="Arial" w:cs="Arial"/>
          <w:sz w:val="18"/>
          <w:szCs w:val="18"/>
        </w:rPr>
      </w:pPr>
      <w:r w:rsidRPr="00BB2DFC">
        <w:rPr>
          <w:rFonts w:ascii="Arial" w:hAnsi="Arial" w:cs="Arial"/>
          <w:sz w:val="18"/>
          <w:szCs w:val="18"/>
        </w:rPr>
        <w:t>ODPRAVA NAPAKE IN POPRAVIL</w:t>
      </w:r>
      <w:r w:rsidR="00784785" w:rsidRPr="00BB2DFC">
        <w:rPr>
          <w:rFonts w:ascii="Arial" w:hAnsi="Arial" w:cs="Arial"/>
          <w:sz w:val="18"/>
          <w:szCs w:val="18"/>
        </w:rPr>
        <w:t>A</w:t>
      </w:r>
    </w:p>
    <w:p w14:paraId="1BB61951" w14:textId="77777777" w:rsidR="004F7E28" w:rsidRPr="00BB2DFC" w:rsidRDefault="004F7E28" w:rsidP="0059481A">
      <w:pPr>
        <w:spacing w:after="0"/>
        <w:rPr>
          <w:rFonts w:ascii="Arial" w:hAnsi="Arial" w:cs="Arial"/>
          <w:sz w:val="18"/>
          <w:szCs w:val="18"/>
        </w:rPr>
      </w:pPr>
      <w:r w:rsidRPr="00BB2DFC">
        <w:rPr>
          <w:rFonts w:ascii="Arial" w:hAnsi="Arial" w:cs="Arial"/>
          <w:sz w:val="18"/>
          <w:szCs w:val="18"/>
        </w:rPr>
        <w:t xml:space="preserve">Dobavitelj bo vsako napako v garancijskem roku odpravil v roku 45 dni od obvestila o napaki. </w:t>
      </w:r>
      <w:r w:rsidR="008C46BE" w:rsidRPr="00BB2DFC">
        <w:rPr>
          <w:rFonts w:ascii="Arial" w:hAnsi="Arial" w:cs="Arial"/>
          <w:sz w:val="18"/>
          <w:szCs w:val="18"/>
        </w:rPr>
        <w:t xml:space="preserve">Če napaka ni odpravljena v pogodbenem roku, mora dobavitelj </w:t>
      </w:r>
      <w:r w:rsidR="00BC0381" w:rsidRPr="00BB2DFC">
        <w:rPr>
          <w:rFonts w:ascii="Arial" w:hAnsi="Arial" w:cs="Arial"/>
          <w:sz w:val="18"/>
          <w:szCs w:val="18"/>
        </w:rPr>
        <w:t>naročniku</w:t>
      </w:r>
      <w:r w:rsidR="008C46BE" w:rsidRPr="00BB2DFC">
        <w:rPr>
          <w:rFonts w:ascii="Arial" w:hAnsi="Arial" w:cs="Arial"/>
          <w:sz w:val="18"/>
          <w:szCs w:val="18"/>
        </w:rPr>
        <w:t xml:space="preserve"> po preteku tega roka za čas odprave napake zagotoviti enakovredno nadomestno </w:t>
      </w:r>
      <w:r w:rsidR="00B46A49" w:rsidRPr="00BB2DFC">
        <w:rPr>
          <w:rFonts w:ascii="Arial" w:hAnsi="Arial" w:cs="Arial"/>
          <w:sz w:val="18"/>
          <w:szCs w:val="18"/>
        </w:rPr>
        <w:t>opremo</w:t>
      </w:r>
      <w:r w:rsidR="008C46BE" w:rsidRPr="00BB2DFC">
        <w:rPr>
          <w:rFonts w:ascii="Arial" w:hAnsi="Arial" w:cs="Arial"/>
          <w:sz w:val="18"/>
          <w:szCs w:val="18"/>
        </w:rPr>
        <w:t xml:space="preserve">. V tem primeru se garancijski rok podaljša za čas odprave napake. </w:t>
      </w:r>
      <w:r w:rsidRPr="00BB2DFC">
        <w:rPr>
          <w:rFonts w:ascii="Arial" w:hAnsi="Arial" w:cs="Arial"/>
          <w:sz w:val="18"/>
          <w:szCs w:val="18"/>
        </w:rPr>
        <w:t xml:space="preserve">Dobavitelj se zaveže, da bo v primeru, če bo odprava napake na blagu trajala dalj časa, kot je navedeno v </w:t>
      </w:r>
      <w:r w:rsidR="004438FF" w:rsidRPr="00BB2DFC">
        <w:rPr>
          <w:rFonts w:ascii="Arial" w:hAnsi="Arial" w:cs="Arial"/>
          <w:sz w:val="18"/>
          <w:szCs w:val="18"/>
        </w:rPr>
        <w:t>pogodbi</w:t>
      </w:r>
      <w:r w:rsidRPr="00BB2DFC">
        <w:rPr>
          <w:rFonts w:ascii="Arial" w:hAnsi="Arial" w:cs="Arial"/>
          <w:sz w:val="18"/>
          <w:szCs w:val="18"/>
        </w:rPr>
        <w:t xml:space="preserve">, oziroma če se bo enaka napaka na posameznem kosu </w:t>
      </w:r>
      <w:r w:rsidR="004438FF" w:rsidRPr="00BB2DFC">
        <w:rPr>
          <w:rFonts w:ascii="Arial" w:hAnsi="Arial" w:cs="Arial"/>
          <w:sz w:val="18"/>
          <w:szCs w:val="18"/>
        </w:rPr>
        <w:t>opreme</w:t>
      </w:r>
      <w:r w:rsidRPr="00BB2DFC">
        <w:rPr>
          <w:rFonts w:ascii="Arial" w:hAnsi="Arial" w:cs="Arial"/>
          <w:sz w:val="18"/>
          <w:szCs w:val="18"/>
        </w:rPr>
        <w:t xml:space="preserve"> ponovila trikrat, tako </w:t>
      </w:r>
      <w:r w:rsidR="004438FF" w:rsidRPr="00BB2DFC">
        <w:rPr>
          <w:rFonts w:ascii="Arial" w:hAnsi="Arial" w:cs="Arial"/>
          <w:sz w:val="18"/>
          <w:szCs w:val="18"/>
        </w:rPr>
        <w:t>opremo</w:t>
      </w:r>
      <w:r w:rsidRPr="00BB2DFC">
        <w:rPr>
          <w:rFonts w:ascii="Arial" w:hAnsi="Arial" w:cs="Arial"/>
          <w:sz w:val="18"/>
          <w:szCs w:val="18"/>
        </w:rPr>
        <w:t xml:space="preserve"> zamenjal z enakovredn</w:t>
      </w:r>
      <w:r w:rsidR="004438FF" w:rsidRPr="00BB2DFC">
        <w:rPr>
          <w:rFonts w:ascii="Arial" w:hAnsi="Arial" w:cs="Arial"/>
          <w:sz w:val="18"/>
          <w:szCs w:val="18"/>
        </w:rPr>
        <w:t xml:space="preserve">o </w:t>
      </w:r>
      <w:r w:rsidRPr="00BB2DFC">
        <w:rPr>
          <w:rFonts w:ascii="Arial" w:hAnsi="Arial" w:cs="Arial"/>
          <w:sz w:val="18"/>
          <w:szCs w:val="18"/>
        </w:rPr>
        <w:t>nov</w:t>
      </w:r>
      <w:r w:rsidR="004438FF" w:rsidRPr="00BB2DFC">
        <w:rPr>
          <w:rFonts w:ascii="Arial" w:hAnsi="Arial" w:cs="Arial"/>
          <w:sz w:val="18"/>
          <w:szCs w:val="18"/>
        </w:rPr>
        <w:t>o</w:t>
      </w:r>
      <w:r w:rsidRPr="00BB2DFC">
        <w:rPr>
          <w:rFonts w:ascii="Arial" w:hAnsi="Arial" w:cs="Arial"/>
          <w:sz w:val="18"/>
          <w:szCs w:val="18"/>
        </w:rPr>
        <w:t xml:space="preserve"> </w:t>
      </w:r>
      <w:r w:rsidR="004438FF" w:rsidRPr="00BB2DFC">
        <w:rPr>
          <w:rFonts w:ascii="Arial" w:hAnsi="Arial" w:cs="Arial"/>
          <w:sz w:val="18"/>
          <w:szCs w:val="18"/>
        </w:rPr>
        <w:t>opremo</w:t>
      </w:r>
      <w:r w:rsidRPr="00BB2DFC">
        <w:rPr>
          <w:rFonts w:ascii="Arial" w:hAnsi="Arial" w:cs="Arial"/>
          <w:sz w:val="18"/>
          <w:szCs w:val="18"/>
        </w:rPr>
        <w:t>. Vsi transportni in drugi stroški v zvezi z odpravo napake v času garancijskega roka bremenijo dobavitelja.</w:t>
      </w:r>
    </w:p>
    <w:p w14:paraId="33F600CF" w14:textId="77777777" w:rsidR="004F7E28" w:rsidRPr="00BB2DFC" w:rsidRDefault="004F7E28" w:rsidP="0059481A">
      <w:pPr>
        <w:spacing w:after="0"/>
        <w:rPr>
          <w:rFonts w:ascii="Arial" w:hAnsi="Arial" w:cs="Arial"/>
          <w:sz w:val="18"/>
          <w:szCs w:val="18"/>
        </w:rPr>
      </w:pPr>
      <w:r w:rsidRPr="00BB2DFC">
        <w:rPr>
          <w:rFonts w:ascii="Arial" w:hAnsi="Arial" w:cs="Arial"/>
          <w:sz w:val="18"/>
          <w:szCs w:val="18"/>
        </w:rPr>
        <w:t xml:space="preserve">Zagotovljena doba zagotavljanja izdelave in popravil </w:t>
      </w:r>
      <w:r w:rsidR="00660F3C" w:rsidRPr="00BB2DFC">
        <w:rPr>
          <w:rFonts w:ascii="Arial" w:hAnsi="Arial" w:cs="Arial"/>
          <w:sz w:val="18"/>
          <w:szCs w:val="18"/>
        </w:rPr>
        <w:t>opreme</w:t>
      </w:r>
      <w:r w:rsidRPr="00BB2DFC">
        <w:rPr>
          <w:rFonts w:ascii="Arial" w:hAnsi="Arial" w:cs="Arial"/>
          <w:sz w:val="18"/>
          <w:szCs w:val="18"/>
        </w:rPr>
        <w:t xml:space="preserve"> je 4 leta po poteku garancijske dobe. V primeru, da proizvajalec sestavo </w:t>
      </w:r>
      <w:r w:rsidR="00660F3C" w:rsidRPr="00BB2DFC">
        <w:rPr>
          <w:rFonts w:ascii="Arial" w:hAnsi="Arial" w:cs="Arial"/>
          <w:sz w:val="18"/>
          <w:szCs w:val="18"/>
        </w:rPr>
        <w:t>opreme</w:t>
      </w:r>
      <w:r w:rsidRPr="00BB2DFC">
        <w:rPr>
          <w:rFonts w:ascii="Arial" w:hAnsi="Arial" w:cs="Arial"/>
          <w:sz w:val="18"/>
          <w:szCs w:val="18"/>
        </w:rPr>
        <w:t xml:space="preserve"> v času po prevzemu spremeni, bo naročnik sprejel samo o</w:t>
      </w:r>
      <w:r w:rsidR="002445BF" w:rsidRPr="00BB2DFC">
        <w:rPr>
          <w:rFonts w:ascii="Arial" w:hAnsi="Arial" w:cs="Arial"/>
          <w:sz w:val="18"/>
          <w:szCs w:val="18"/>
        </w:rPr>
        <w:t>premo</w:t>
      </w:r>
      <w:r w:rsidRPr="00BB2DFC">
        <w:rPr>
          <w:rFonts w:ascii="Arial" w:hAnsi="Arial" w:cs="Arial"/>
          <w:sz w:val="18"/>
          <w:szCs w:val="18"/>
        </w:rPr>
        <w:t xml:space="preserve"> iz enakovrednih ali boljših materialov z enakovrednimi ali boljšimi tehničnimi lastnostmi.</w:t>
      </w:r>
    </w:p>
    <w:p w14:paraId="7F89CA81" w14:textId="77777777" w:rsidR="004F7E28" w:rsidRPr="00BB2DFC" w:rsidRDefault="004F7E28" w:rsidP="0059481A">
      <w:pPr>
        <w:spacing w:after="0"/>
        <w:rPr>
          <w:rFonts w:ascii="Arial" w:hAnsi="Arial" w:cs="Arial"/>
          <w:sz w:val="18"/>
          <w:szCs w:val="18"/>
        </w:rPr>
      </w:pPr>
    </w:p>
    <w:p w14:paraId="642AB7BD" w14:textId="77777777" w:rsidR="007555A0" w:rsidRPr="00BB2DFC" w:rsidRDefault="004F7E28" w:rsidP="0059481A">
      <w:pPr>
        <w:spacing w:after="0"/>
        <w:rPr>
          <w:rFonts w:ascii="Arial" w:hAnsi="Arial" w:cs="Arial"/>
          <w:sz w:val="18"/>
          <w:szCs w:val="18"/>
        </w:rPr>
      </w:pPr>
      <w:r w:rsidRPr="00BB2DFC">
        <w:rPr>
          <w:rFonts w:ascii="Arial" w:hAnsi="Arial" w:cs="Arial"/>
          <w:sz w:val="18"/>
          <w:szCs w:val="18"/>
        </w:rPr>
        <w:t>14.</w:t>
      </w:r>
      <w:r w:rsidR="001A0395" w:rsidRPr="00BB2DFC">
        <w:rPr>
          <w:rFonts w:ascii="Arial" w:hAnsi="Arial" w:cs="Arial"/>
          <w:sz w:val="18"/>
          <w:szCs w:val="18"/>
        </w:rPr>
        <w:t xml:space="preserve"> </w:t>
      </w:r>
      <w:r w:rsidRPr="00BB2DFC">
        <w:rPr>
          <w:rFonts w:ascii="Arial" w:hAnsi="Arial" w:cs="Arial"/>
          <w:sz w:val="18"/>
          <w:szCs w:val="18"/>
        </w:rPr>
        <w:t xml:space="preserve">člen </w:t>
      </w:r>
    </w:p>
    <w:p w14:paraId="55D7B7AF" w14:textId="77777777" w:rsidR="004F7E28" w:rsidRPr="00BB2DFC" w:rsidRDefault="004F7E28" w:rsidP="0059481A">
      <w:pPr>
        <w:spacing w:after="0"/>
        <w:rPr>
          <w:rFonts w:ascii="Arial" w:hAnsi="Arial" w:cs="Arial"/>
          <w:sz w:val="18"/>
          <w:szCs w:val="18"/>
        </w:rPr>
      </w:pPr>
      <w:r w:rsidRPr="00BB2DFC">
        <w:rPr>
          <w:rFonts w:ascii="Arial" w:hAnsi="Arial" w:cs="Arial"/>
          <w:sz w:val="18"/>
          <w:szCs w:val="18"/>
        </w:rPr>
        <w:t>VIŠJA SILA</w:t>
      </w:r>
    </w:p>
    <w:p w14:paraId="4FAE8F3D" w14:textId="77777777" w:rsidR="004F7E28" w:rsidRPr="00BB2DFC" w:rsidRDefault="004F7E28" w:rsidP="0059481A">
      <w:pPr>
        <w:spacing w:after="0"/>
        <w:rPr>
          <w:rFonts w:ascii="Arial" w:hAnsi="Arial" w:cs="Arial"/>
          <w:sz w:val="18"/>
          <w:szCs w:val="18"/>
        </w:rPr>
      </w:pPr>
      <w:r w:rsidRPr="00BB2DFC">
        <w:rPr>
          <w:rFonts w:ascii="Arial" w:hAnsi="Arial" w:cs="Arial"/>
          <w:sz w:val="18"/>
          <w:szCs w:val="18"/>
        </w:rPr>
        <w:t xml:space="preserve">Pod višjo silo se razumejo vsi nepredvideni in nepričakovani dogodki, ki nastopijo neodvisno od volje </w:t>
      </w:r>
      <w:r w:rsidR="00953DB4" w:rsidRPr="00BB2DFC">
        <w:rPr>
          <w:rFonts w:ascii="Arial" w:hAnsi="Arial" w:cs="Arial"/>
          <w:sz w:val="18"/>
          <w:szCs w:val="18"/>
        </w:rPr>
        <w:t xml:space="preserve">pogodbenih </w:t>
      </w:r>
      <w:r w:rsidRPr="00BB2DFC">
        <w:rPr>
          <w:rFonts w:ascii="Arial" w:hAnsi="Arial" w:cs="Arial"/>
          <w:sz w:val="18"/>
          <w:szCs w:val="18"/>
        </w:rPr>
        <w:t>strank in ki jih pogodbeni stranki nista mogli predvideti ob sklepanju pogodbe ter kakorkoli vplivajo na izvedbo pogodbe</w:t>
      </w:r>
      <w:r w:rsidR="00953DB4" w:rsidRPr="00BB2DFC">
        <w:rPr>
          <w:rFonts w:ascii="Arial" w:hAnsi="Arial" w:cs="Arial"/>
          <w:sz w:val="18"/>
          <w:szCs w:val="18"/>
        </w:rPr>
        <w:t>nih obveznosti</w:t>
      </w:r>
      <w:r w:rsidRPr="00BB2DFC">
        <w:rPr>
          <w:rFonts w:ascii="Arial" w:hAnsi="Arial" w:cs="Arial"/>
          <w:sz w:val="18"/>
          <w:szCs w:val="18"/>
        </w:rPr>
        <w:t>.</w:t>
      </w:r>
    </w:p>
    <w:p w14:paraId="76B9E8C1" w14:textId="77777777" w:rsidR="004F7E28" w:rsidRPr="00BB2DFC" w:rsidRDefault="004F7E28" w:rsidP="0059481A">
      <w:pPr>
        <w:spacing w:after="0"/>
        <w:rPr>
          <w:rFonts w:ascii="Arial" w:hAnsi="Arial" w:cs="Arial"/>
          <w:sz w:val="18"/>
          <w:szCs w:val="18"/>
        </w:rPr>
      </w:pPr>
      <w:r w:rsidRPr="00BB2DFC">
        <w:rPr>
          <w:rFonts w:ascii="Arial" w:hAnsi="Arial" w:cs="Arial"/>
          <w:sz w:val="18"/>
          <w:szCs w:val="18"/>
        </w:rPr>
        <w:t>Dobavitelj je dolžan pismeno obvestiti naročnika o nastanku višje sile v dveh delovnih dneh po nastanku le te.</w:t>
      </w:r>
    </w:p>
    <w:p w14:paraId="55232CE6" w14:textId="77777777" w:rsidR="004F7E28" w:rsidRPr="00BB2DFC" w:rsidRDefault="004F7E28" w:rsidP="0059481A">
      <w:pPr>
        <w:spacing w:after="0"/>
        <w:rPr>
          <w:rFonts w:ascii="Arial" w:hAnsi="Arial" w:cs="Arial"/>
          <w:sz w:val="18"/>
          <w:szCs w:val="18"/>
        </w:rPr>
      </w:pPr>
      <w:r w:rsidRPr="00BB2DFC">
        <w:rPr>
          <w:rFonts w:ascii="Arial" w:hAnsi="Arial" w:cs="Arial"/>
          <w:sz w:val="18"/>
          <w:szCs w:val="18"/>
        </w:rPr>
        <w:t>Nobena od strank pogodbe ni odgovorna za neizpolnitev katerekoli izmed svojih obveznosti iz razlogov, ki so izven njenega nadzora.</w:t>
      </w:r>
    </w:p>
    <w:p w14:paraId="417E45E7" w14:textId="77777777" w:rsidR="004F7E28" w:rsidRPr="00BB2DFC" w:rsidRDefault="004F7E28" w:rsidP="0059481A">
      <w:pPr>
        <w:spacing w:after="0"/>
        <w:rPr>
          <w:rFonts w:ascii="Arial" w:hAnsi="Arial" w:cs="Arial"/>
          <w:sz w:val="18"/>
          <w:szCs w:val="18"/>
        </w:rPr>
      </w:pPr>
    </w:p>
    <w:p w14:paraId="244C7A4C" w14:textId="77777777" w:rsidR="004F7E28" w:rsidRPr="00BB2DFC" w:rsidRDefault="004F7E28" w:rsidP="00964BFD">
      <w:pPr>
        <w:spacing w:after="0"/>
        <w:rPr>
          <w:rFonts w:ascii="Arial" w:hAnsi="Arial" w:cs="Arial"/>
          <w:sz w:val="18"/>
          <w:szCs w:val="18"/>
        </w:rPr>
      </w:pPr>
      <w:r w:rsidRPr="00BB2DFC">
        <w:rPr>
          <w:rFonts w:ascii="Arial" w:hAnsi="Arial" w:cs="Arial"/>
          <w:sz w:val="18"/>
          <w:szCs w:val="18"/>
        </w:rPr>
        <w:t>15.</w:t>
      </w:r>
      <w:r w:rsidR="001A0395" w:rsidRPr="00BB2DFC">
        <w:rPr>
          <w:rFonts w:ascii="Arial" w:hAnsi="Arial" w:cs="Arial"/>
          <w:sz w:val="18"/>
          <w:szCs w:val="18"/>
        </w:rPr>
        <w:t xml:space="preserve"> </w:t>
      </w:r>
      <w:r w:rsidRPr="00BB2DFC">
        <w:rPr>
          <w:rFonts w:ascii="Arial" w:hAnsi="Arial" w:cs="Arial"/>
          <w:sz w:val="18"/>
          <w:szCs w:val="18"/>
        </w:rPr>
        <w:t>člen</w:t>
      </w:r>
    </w:p>
    <w:p w14:paraId="24FC851C" w14:textId="77777777" w:rsidR="004F7E28" w:rsidRPr="00BB2DFC" w:rsidRDefault="004F7E28" w:rsidP="00964BFD">
      <w:pPr>
        <w:spacing w:after="0"/>
        <w:rPr>
          <w:rFonts w:ascii="Arial" w:hAnsi="Arial" w:cs="Arial"/>
          <w:sz w:val="18"/>
          <w:szCs w:val="18"/>
        </w:rPr>
      </w:pPr>
      <w:r w:rsidRPr="00BB2DFC">
        <w:rPr>
          <w:rFonts w:ascii="Arial" w:hAnsi="Arial" w:cs="Arial"/>
          <w:sz w:val="18"/>
          <w:szCs w:val="18"/>
        </w:rPr>
        <w:t>PODIZVAJALCI</w:t>
      </w:r>
    </w:p>
    <w:p w14:paraId="068B524D" w14:textId="77777777" w:rsidR="004F7E28" w:rsidRPr="00BB2DFC" w:rsidRDefault="002445BF" w:rsidP="00964BFD">
      <w:pPr>
        <w:spacing w:after="0"/>
        <w:rPr>
          <w:rFonts w:ascii="Arial" w:hAnsi="Arial" w:cs="Arial"/>
          <w:sz w:val="18"/>
          <w:szCs w:val="18"/>
        </w:rPr>
      </w:pPr>
      <w:r w:rsidRPr="00BB2DFC">
        <w:rPr>
          <w:rFonts w:ascii="Arial" w:hAnsi="Arial" w:cs="Arial"/>
          <w:sz w:val="18"/>
          <w:szCs w:val="18"/>
        </w:rPr>
        <w:t>Dobav</w:t>
      </w:r>
      <w:r w:rsidR="004F7E28" w:rsidRPr="00BB2DFC">
        <w:rPr>
          <w:rFonts w:ascii="Arial" w:hAnsi="Arial" w:cs="Arial"/>
          <w:sz w:val="18"/>
          <w:szCs w:val="18"/>
        </w:rPr>
        <w:t xml:space="preserve">itelj bo </w:t>
      </w:r>
      <w:r w:rsidRPr="00BB2DFC">
        <w:rPr>
          <w:rFonts w:ascii="Arial" w:hAnsi="Arial" w:cs="Arial"/>
          <w:sz w:val="18"/>
          <w:szCs w:val="18"/>
        </w:rPr>
        <w:t xml:space="preserve">pogodbena dela izvedel v sodelovanju </w:t>
      </w:r>
      <w:r w:rsidR="004F7E28" w:rsidRPr="00BB2DFC">
        <w:rPr>
          <w:rFonts w:ascii="Arial" w:hAnsi="Arial" w:cs="Arial"/>
          <w:sz w:val="18"/>
          <w:szCs w:val="18"/>
        </w:rPr>
        <w:t>s podizvajalci, navedenimi v</w:t>
      </w:r>
      <w:r w:rsidRPr="00BB2DFC">
        <w:rPr>
          <w:rFonts w:ascii="Arial" w:hAnsi="Arial" w:cs="Arial"/>
          <w:sz w:val="18"/>
          <w:szCs w:val="18"/>
        </w:rPr>
        <w:t xml:space="preserve"> </w:t>
      </w:r>
      <w:r w:rsidR="004F7E28" w:rsidRPr="00BB2DFC">
        <w:rPr>
          <w:rFonts w:ascii="Arial" w:hAnsi="Arial" w:cs="Arial"/>
          <w:sz w:val="18"/>
          <w:szCs w:val="18"/>
        </w:rPr>
        <w:t>ponudbi dobavitelja.</w:t>
      </w:r>
    </w:p>
    <w:p w14:paraId="29E10042" w14:textId="77777777" w:rsidR="00D23063" w:rsidRPr="00BB2DFC" w:rsidRDefault="00202869" w:rsidP="00964BFD">
      <w:pPr>
        <w:spacing w:after="0"/>
        <w:rPr>
          <w:rFonts w:ascii="Arial" w:hAnsi="Arial" w:cs="Arial"/>
          <w:sz w:val="18"/>
          <w:szCs w:val="18"/>
        </w:rPr>
      </w:pPr>
      <w:r w:rsidRPr="00BB2DFC">
        <w:rPr>
          <w:rFonts w:ascii="Arial" w:hAnsi="Arial" w:cs="Arial"/>
          <w:sz w:val="18"/>
          <w:szCs w:val="18"/>
        </w:rPr>
        <w:lastRenderedPageBreak/>
        <w:t>Dobavitelj</w:t>
      </w:r>
      <w:r w:rsidR="00D23063" w:rsidRPr="00BB2DFC">
        <w:rPr>
          <w:rFonts w:ascii="Arial" w:hAnsi="Arial" w:cs="Arial"/>
          <w:sz w:val="18"/>
          <w:szCs w:val="18"/>
        </w:rPr>
        <w:t xml:space="preserve"> izstavi račun za posamezno storitev v celotni višini, iz njega pa mora biti razvidna tudi višina obveznosti, ki jo je potrebno poravnati podizvajalcem. </w:t>
      </w:r>
      <w:r w:rsidRPr="00BB2DFC">
        <w:rPr>
          <w:rFonts w:ascii="Arial" w:hAnsi="Arial" w:cs="Arial"/>
          <w:sz w:val="18"/>
          <w:szCs w:val="18"/>
        </w:rPr>
        <w:t>Dobavitelj</w:t>
      </w:r>
      <w:r w:rsidR="00D23063" w:rsidRPr="00BB2DFC">
        <w:rPr>
          <w:rFonts w:ascii="Arial" w:hAnsi="Arial" w:cs="Arial"/>
          <w:sz w:val="18"/>
          <w:szCs w:val="18"/>
        </w:rPr>
        <w:t xml:space="preserve"> mora svojemu računu obvezno priložiti tudi račune podizvajalcev, ki jih je predhodno odobril.</w:t>
      </w:r>
    </w:p>
    <w:p w14:paraId="37D3A4DE" w14:textId="77777777" w:rsidR="004F7E28" w:rsidRPr="00BB2DFC" w:rsidRDefault="004F7E28" w:rsidP="00964BFD">
      <w:pPr>
        <w:spacing w:after="0"/>
        <w:rPr>
          <w:rFonts w:ascii="Arial" w:hAnsi="Arial" w:cs="Arial"/>
          <w:sz w:val="18"/>
          <w:szCs w:val="18"/>
        </w:rPr>
      </w:pPr>
      <w:r w:rsidRPr="00BB2DFC">
        <w:rPr>
          <w:rFonts w:ascii="Arial" w:hAnsi="Arial" w:cs="Arial"/>
          <w:sz w:val="18"/>
          <w:szCs w:val="18"/>
        </w:rPr>
        <w:t>Dobavitelj mora med izvajanjem dobav naročnika obvestiti o morebitnih spremembah</w:t>
      </w:r>
      <w:r w:rsidR="007555A0" w:rsidRPr="00BB2DFC">
        <w:rPr>
          <w:rFonts w:ascii="Arial" w:hAnsi="Arial" w:cs="Arial"/>
          <w:sz w:val="18"/>
          <w:szCs w:val="18"/>
        </w:rPr>
        <w:t xml:space="preserve"> </w:t>
      </w:r>
      <w:r w:rsidRPr="00BB2DFC">
        <w:rPr>
          <w:rFonts w:ascii="Arial" w:hAnsi="Arial" w:cs="Arial"/>
          <w:sz w:val="18"/>
          <w:szCs w:val="18"/>
        </w:rPr>
        <w:t>informacij iz prejšnjega odst</w:t>
      </w:r>
      <w:r w:rsidR="00DF5B0C" w:rsidRPr="00BB2DFC">
        <w:rPr>
          <w:rFonts w:ascii="Arial" w:hAnsi="Arial" w:cs="Arial"/>
          <w:sz w:val="18"/>
          <w:szCs w:val="18"/>
        </w:rPr>
        <w:t>avk</w:t>
      </w:r>
      <w:r w:rsidRPr="00BB2DFC">
        <w:rPr>
          <w:rFonts w:ascii="Arial" w:hAnsi="Arial" w:cs="Arial"/>
          <w:sz w:val="18"/>
          <w:szCs w:val="18"/>
        </w:rPr>
        <w:t>a in na</w:t>
      </w:r>
      <w:r w:rsidR="00DF5B0C" w:rsidRPr="00BB2DFC">
        <w:rPr>
          <w:rFonts w:ascii="Arial" w:hAnsi="Arial" w:cs="Arial"/>
          <w:sz w:val="18"/>
          <w:szCs w:val="18"/>
        </w:rPr>
        <w:t>r</w:t>
      </w:r>
      <w:r w:rsidRPr="00BB2DFC">
        <w:rPr>
          <w:rFonts w:ascii="Arial" w:hAnsi="Arial" w:cs="Arial"/>
          <w:sz w:val="18"/>
          <w:szCs w:val="18"/>
        </w:rPr>
        <w:t>očnik</w:t>
      </w:r>
      <w:r w:rsidR="00DF5B0C" w:rsidRPr="00BB2DFC">
        <w:rPr>
          <w:rFonts w:ascii="Arial" w:hAnsi="Arial" w:cs="Arial"/>
          <w:sz w:val="18"/>
          <w:szCs w:val="18"/>
        </w:rPr>
        <w:t>u</w:t>
      </w:r>
      <w:r w:rsidRPr="00BB2DFC">
        <w:rPr>
          <w:rFonts w:ascii="Arial" w:hAnsi="Arial" w:cs="Arial"/>
          <w:sz w:val="18"/>
          <w:szCs w:val="18"/>
        </w:rPr>
        <w:t xml:space="preserve"> poslati informa</w:t>
      </w:r>
      <w:r w:rsidR="00DF5B0C" w:rsidRPr="00BB2DFC">
        <w:rPr>
          <w:rFonts w:ascii="Arial" w:hAnsi="Arial" w:cs="Arial"/>
          <w:sz w:val="18"/>
          <w:szCs w:val="18"/>
        </w:rPr>
        <w:t>c</w:t>
      </w:r>
      <w:r w:rsidRPr="00BB2DFC">
        <w:rPr>
          <w:rFonts w:ascii="Arial" w:hAnsi="Arial" w:cs="Arial"/>
          <w:sz w:val="18"/>
          <w:szCs w:val="18"/>
        </w:rPr>
        <w:t>ije o novih podizvajalcih, ki jih namerava naknadno vključiti v izvajanje dobav, in sicer najkasneje v petih dneh po</w:t>
      </w:r>
      <w:r w:rsidR="002445BF" w:rsidRPr="00BB2DFC">
        <w:rPr>
          <w:rFonts w:ascii="Arial" w:hAnsi="Arial" w:cs="Arial"/>
          <w:sz w:val="18"/>
          <w:szCs w:val="18"/>
        </w:rPr>
        <w:t xml:space="preserve"> </w:t>
      </w:r>
      <w:r w:rsidRPr="00BB2DFC">
        <w:rPr>
          <w:rFonts w:ascii="Arial" w:hAnsi="Arial" w:cs="Arial"/>
          <w:sz w:val="18"/>
          <w:szCs w:val="18"/>
        </w:rPr>
        <w:t xml:space="preserve">spremembi. V primeru vključitve novih podizvajalcev mora dobavitelj naročniku skupaj z obvestilom posredovati tudi podatke o podizvajalcu iz tega člena ter izpolnjen in podpisan obrazec </w:t>
      </w:r>
      <w:r w:rsidR="007572B8" w:rsidRPr="00BB2DFC">
        <w:rPr>
          <w:rFonts w:ascii="Arial" w:hAnsi="Arial" w:cs="Arial"/>
          <w:sz w:val="18"/>
          <w:szCs w:val="18"/>
        </w:rPr>
        <w:t xml:space="preserve">Izjava o nastopu s podizvajalci, </w:t>
      </w:r>
      <w:r w:rsidR="007A1A98" w:rsidRPr="00BB2DFC">
        <w:rPr>
          <w:rFonts w:ascii="Arial" w:hAnsi="Arial" w:cs="Arial"/>
          <w:sz w:val="18"/>
          <w:szCs w:val="18"/>
        </w:rPr>
        <w:t>Izjava podizvajalca</w:t>
      </w:r>
      <w:r w:rsidR="00EC43FE">
        <w:rPr>
          <w:rFonts w:ascii="Arial" w:hAnsi="Arial" w:cs="Arial"/>
          <w:sz w:val="18"/>
          <w:szCs w:val="18"/>
        </w:rPr>
        <w:t xml:space="preserve"> in ESPD</w:t>
      </w:r>
      <w:r w:rsidR="007572B8" w:rsidRPr="00BB2DFC">
        <w:rPr>
          <w:rFonts w:ascii="Arial" w:hAnsi="Arial" w:cs="Arial"/>
          <w:sz w:val="18"/>
          <w:szCs w:val="18"/>
        </w:rPr>
        <w:t xml:space="preserve">. </w:t>
      </w:r>
      <w:r w:rsidRPr="00BB2DFC">
        <w:rPr>
          <w:rFonts w:ascii="Arial" w:hAnsi="Arial" w:cs="Arial"/>
          <w:sz w:val="18"/>
          <w:szCs w:val="18"/>
        </w:rPr>
        <w:t>Dobavitelj za izvedbo del in dobav s strani svojih podizvajalcev odgovarja, kot da bi jih opravil sam in naročnikova odobritev podizvajalcev ne vpliva na njegovo obveznost za kvalitetno in pravočasno izvedbo pogodbenih dobav. Dobavitelj odgovarja naročniku za vse svoje sode</w:t>
      </w:r>
      <w:r w:rsidR="002445BF" w:rsidRPr="00BB2DFC">
        <w:rPr>
          <w:rFonts w:ascii="Arial" w:hAnsi="Arial" w:cs="Arial"/>
          <w:sz w:val="18"/>
          <w:szCs w:val="18"/>
        </w:rPr>
        <w:t xml:space="preserve">lavce. Odgovornost dobavitelja </w:t>
      </w:r>
      <w:r w:rsidRPr="00BB2DFC">
        <w:rPr>
          <w:rFonts w:ascii="Arial" w:hAnsi="Arial" w:cs="Arial"/>
          <w:sz w:val="18"/>
          <w:szCs w:val="18"/>
        </w:rPr>
        <w:t>nasproti naročniku je solidarna.</w:t>
      </w:r>
    </w:p>
    <w:p w14:paraId="4D6897AA" w14:textId="77777777" w:rsidR="004F7E28" w:rsidRPr="00BB2DFC" w:rsidRDefault="004F7E28" w:rsidP="00964BFD">
      <w:pPr>
        <w:spacing w:after="0"/>
        <w:rPr>
          <w:rFonts w:ascii="Arial" w:hAnsi="Arial" w:cs="Arial"/>
          <w:sz w:val="18"/>
          <w:szCs w:val="18"/>
        </w:rPr>
      </w:pPr>
    </w:p>
    <w:p w14:paraId="408F2562" w14:textId="77777777" w:rsidR="00182A6C" w:rsidRPr="00BB2DFC" w:rsidRDefault="002445BF" w:rsidP="00964BFD">
      <w:pPr>
        <w:spacing w:after="0"/>
        <w:rPr>
          <w:rFonts w:ascii="Arial" w:hAnsi="Arial" w:cs="Arial"/>
          <w:sz w:val="18"/>
          <w:szCs w:val="18"/>
        </w:rPr>
      </w:pPr>
      <w:r w:rsidRPr="00BB2DFC">
        <w:rPr>
          <w:rFonts w:ascii="Arial" w:hAnsi="Arial" w:cs="Arial"/>
          <w:sz w:val="18"/>
          <w:szCs w:val="18"/>
        </w:rPr>
        <w:t>1</w:t>
      </w:r>
      <w:r w:rsidR="0061496A" w:rsidRPr="00BB2DFC">
        <w:rPr>
          <w:rFonts w:ascii="Arial" w:hAnsi="Arial" w:cs="Arial"/>
          <w:sz w:val="18"/>
          <w:szCs w:val="18"/>
        </w:rPr>
        <w:t>6</w:t>
      </w:r>
      <w:r w:rsidRPr="00BB2DFC">
        <w:rPr>
          <w:rFonts w:ascii="Arial" w:hAnsi="Arial" w:cs="Arial"/>
          <w:sz w:val="18"/>
          <w:szCs w:val="18"/>
        </w:rPr>
        <w:t>.</w:t>
      </w:r>
      <w:r w:rsidR="001A0395" w:rsidRPr="00BB2DFC">
        <w:rPr>
          <w:rFonts w:ascii="Arial" w:hAnsi="Arial" w:cs="Arial"/>
          <w:sz w:val="18"/>
          <w:szCs w:val="18"/>
        </w:rPr>
        <w:t xml:space="preserve"> </w:t>
      </w:r>
      <w:r w:rsidRPr="00BB2DFC">
        <w:rPr>
          <w:rFonts w:ascii="Arial" w:hAnsi="Arial" w:cs="Arial"/>
          <w:sz w:val="18"/>
          <w:szCs w:val="18"/>
        </w:rPr>
        <w:t xml:space="preserve">člen </w:t>
      </w:r>
    </w:p>
    <w:p w14:paraId="4E99E529" w14:textId="77777777" w:rsidR="004F7E28" w:rsidRPr="00BB2DFC" w:rsidRDefault="002445BF" w:rsidP="00964BFD">
      <w:pPr>
        <w:spacing w:after="0"/>
        <w:rPr>
          <w:rFonts w:ascii="Arial" w:hAnsi="Arial" w:cs="Arial"/>
          <w:sz w:val="18"/>
          <w:szCs w:val="18"/>
        </w:rPr>
      </w:pPr>
      <w:r w:rsidRPr="00BB2DFC">
        <w:rPr>
          <w:rFonts w:ascii="Arial" w:hAnsi="Arial" w:cs="Arial"/>
          <w:sz w:val="18"/>
          <w:szCs w:val="18"/>
        </w:rPr>
        <w:t xml:space="preserve">PROTIKORUPCIJSKA </w:t>
      </w:r>
      <w:r w:rsidR="000F2E5F" w:rsidRPr="00BB2DFC">
        <w:rPr>
          <w:rFonts w:ascii="Arial" w:hAnsi="Arial" w:cs="Arial"/>
          <w:sz w:val="18"/>
          <w:szCs w:val="18"/>
        </w:rPr>
        <w:t>DOLOČBA</w:t>
      </w:r>
    </w:p>
    <w:p w14:paraId="00F93775" w14:textId="77777777" w:rsidR="003137BD" w:rsidRPr="00BB2DFC" w:rsidRDefault="003137BD" w:rsidP="00964BFD">
      <w:pPr>
        <w:spacing w:after="0"/>
        <w:rPr>
          <w:rFonts w:ascii="Arial" w:hAnsi="Arial" w:cs="Arial"/>
          <w:sz w:val="18"/>
          <w:szCs w:val="18"/>
        </w:rPr>
      </w:pPr>
      <w:r w:rsidRPr="00BB2DFC">
        <w:rPr>
          <w:rFonts w:ascii="Arial" w:hAnsi="Arial" w:cs="Arial"/>
          <w:sz w:val="18"/>
          <w:szCs w:val="18"/>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naročniku ali drugemu organu ali organizaciji iz javnega sektorja povzročena škoda ali je omogočena pridobitev nedovoljene koristi predstavniku ali posredniku naročnika ali drugega organa ali organizacije iz javnega sektorja, ali drugi pogodbeni stranki ali njenemu predstavniku, zastopniku ali posredniku, je ta pogodba nična.</w:t>
      </w:r>
    </w:p>
    <w:p w14:paraId="73D123A5" w14:textId="77777777" w:rsidR="004F7E28" w:rsidRPr="00BB2DFC" w:rsidRDefault="000F2E5F" w:rsidP="00964BFD">
      <w:pPr>
        <w:spacing w:after="0"/>
        <w:rPr>
          <w:rFonts w:ascii="Arial" w:hAnsi="Arial" w:cs="Arial"/>
          <w:sz w:val="18"/>
          <w:szCs w:val="18"/>
        </w:rPr>
      </w:pPr>
      <w:r w:rsidRPr="00BB2DFC">
        <w:rPr>
          <w:rFonts w:ascii="Arial" w:hAnsi="Arial" w:cs="Arial"/>
          <w:sz w:val="18"/>
          <w:szCs w:val="18"/>
        </w:rPr>
        <w:t>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 predpisi Republike Slovenije.</w:t>
      </w:r>
    </w:p>
    <w:p w14:paraId="39516E39" w14:textId="77777777" w:rsidR="004F7E28" w:rsidRPr="00BB2DFC" w:rsidRDefault="004F7E28" w:rsidP="00964BFD">
      <w:pPr>
        <w:spacing w:after="0"/>
        <w:rPr>
          <w:rFonts w:ascii="Arial" w:hAnsi="Arial" w:cs="Arial"/>
          <w:sz w:val="18"/>
          <w:szCs w:val="18"/>
        </w:rPr>
      </w:pPr>
    </w:p>
    <w:p w14:paraId="03FE5AB3" w14:textId="77777777" w:rsidR="004F7E28" w:rsidRPr="00BB2DFC" w:rsidRDefault="004F7E28" w:rsidP="00964BFD">
      <w:pPr>
        <w:spacing w:after="0"/>
        <w:rPr>
          <w:rFonts w:ascii="Arial" w:hAnsi="Arial" w:cs="Arial"/>
          <w:sz w:val="18"/>
          <w:szCs w:val="18"/>
        </w:rPr>
      </w:pPr>
      <w:r w:rsidRPr="00BB2DFC">
        <w:rPr>
          <w:rFonts w:ascii="Arial" w:hAnsi="Arial" w:cs="Arial"/>
          <w:sz w:val="18"/>
          <w:szCs w:val="18"/>
        </w:rPr>
        <w:t>1</w:t>
      </w:r>
      <w:r w:rsidR="0061496A" w:rsidRPr="00BB2DFC">
        <w:rPr>
          <w:rFonts w:ascii="Arial" w:hAnsi="Arial" w:cs="Arial"/>
          <w:sz w:val="18"/>
          <w:szCs w:val="18"/>
        </w:rPr>
        <w:t>7</w:t>
      </w:r>
      <w:r w:rsidRPr="00BB2DFC">
        <w:rPr>
          <w:rFonts w:ascii="Arial" w:hAnsi="Arial" w:cs="Arial"/>
          <w:sz w:val="18"/>
          <w:szCs w:val="18"/>
        </w:rPr>
        <w:t>.</w:t>
      </w:r>
      <w:r w:rsidR="001A0395" w:rsidRPr="00BB2DFC">
        <w:rPr>
          <w:rFonts w:ascii="Arial" w:hAnsi="Arial" w:cs="Arial"/>
          <w:sz w:val="18"/>
          <w:szCs w:val="18"/>
        </w:rPr>
        <w:t xml:space="preserve"> </w:t>
      </w:r>
      <w:r w:rsidRPr="00BB2DFC">
        <w:rPr>
          <w:rFonts w:ascii="Arial" w:hAnsi="Arial" w:cs="Arial"/>
          <w:sz w:val="18"/>
          <w:szCs w:val="18"/>
        </w:rPr>
        <w:t>člen</w:t>
      </w:r>
    </w:p>
    <w:p w14:paraId="4FEA3E46" w14:textId="77777777" w:rsidR="00E642A6" w:rsidRPr="00BB2DFC" w:rsidRDefault="00182A6C" w:rsidP="00964BFD">
      <w:pPr>
        <w:spacing w:after="0"/>
        <w:rPr>
          <w:rFonts w:ascii="Arial" w:hAnsi="Arial" w:cs="Arial"/>
          <w:sz w:val="18"/>
          <w:szCs w:val="18"/>
        </w:rPr>
      </w:pPr>
      <w:r w:rsidRPr="00BB2DFC">
        <w:rPr>
          <w:rFonts w:ascii="Arial" w:hAnsi="Arial" w:cs="Arial"/>
          <w:sz w:val="18"/>
          <w:szCs w:val="18"/>
        </w:rPr>
        <w:t>RAZVEZNI POGOJ</w:t>
      </w:r>
    </w:p>
    <w:p w14:paraId="6863D493" w14:textId="77777777" w:rsidR="00E642A6" w:rsidRPr="00BB2DFC" w:rsidRDefault="00E642A6" w:rsidP="00E642A6">
      <w:pPr>
        <w:spacing w:after="0"/>
        <w:rPr>
          <w:rFonts w:ascii="Arial" w:hAnsi="Arial" w:cs="Arial"/>
          <w:sz w:val="18"/>
          <w:szCs w:val="18"/>
        </w:rPr>
      </w:pPr>
      <w:r w:rsidRPr="00BB2DFC">
        <w:rPr>
          <w:rFonts w:ascii="Arial" w:hAnsi="Arial" w:cs="Arial"/>
          <w:sz w:val="18"/>
          <w:szCs w:val="18"/>
        </w:rPr>
        <w:t>Ta pogodba je sklenjena pod razveznim pogojem, ki se uresniči v primeru izpolnitve ene od naslednjih okoliščin:</w:t>
      </w:r>
    </w:p>
    <w:p w14:paraId="58DF00BD" w14:textId="77777777" w:rsidR="00E642A6" w:rsidRPr="00BB2DFC" w:rsidRDefault="00E642A6" w:rsidP="00EB22B1">
      <w:pPr>
        <w:spacing w:after="0"/>
        <w:ind w:left="709" w:hanging="709"/>
        <w:rPr>
          <w:rFonts w:ascii="Arial" w:hAnsi="Arial" w:cs="Arial"/>
          <w:sz w:val="18"/>
          <w:szCs w:val="18"/>
        </w:rPr>
      </w:pPr>
      <w:r w:rsidRPr="00BB2DFC">
        <w:rPr>
          <w:rFonts w:ascii="Arial" w:hAnsi="Arial" w:cs="Arial"/>
          <w:sz w:val="18"/>
          <w:szCs w:val="18"/>
        </w:rPr>
        <w:t>-</w:t>
      </w:r>
      <w:r w:rsidRPr="00BB2DFC">
        <w:rPr>
          <w:rFonts w:ascii="Arial" w:hAnsi="Arial" w:cs="Arial"/>
          <w:sz w:val="18"/>
          <w:szCs w:val="18"/>
        </w:rPr>
        <w:tab/>
        <w:t xml:space="preserve">če bo naročnik seznanjen, da je sodišče s pravnomočno odločitvijo ugotovilo kršitev obveznosti delovne, </w:t>
      </w:r>
      <w:proofErr w:type="spellStart"/>
      <w:r w:rsidRPr="00BB2DFC">
        <w:rPr>
          <w:rFonts w:ascii="Arial" w:hAnsi="Arial" w:cs="Arial"/>
          <w:sz w:val="18"/>
          <w:szCs w:val="18"/>
        </w:rPr>
        <w:t>okoljske</w:t>
      </w:r>
      <w:proofErr w:type="spellEnd"/>
      <w:r w:rsidRPr="00BB2DFC">
        <w:rPr>
          <w:rFonts w:ascii="Arial" w:hAnsi="Arial" w:cs="Arial"/>
          <w:sz w:val="18"/>
          <w:szCs w:val="18"/>
        </w:rPr>
        <w:t xml:space="preserve"> ali socialne zakonodaje s strani dobavitelja ali podizvajalca ali </w:t>
      </w:r>
    </w:p>
    <w:p w14:paraId="7E2C3DBB" w14:textId="77777777" w:rsidR="00E642A6" w:rsidRPr="00BB2DFC" w:rsidRDefault="00E642A6" w:rsidP="00EB22B1">
      <w:pPr>
        <w:spacing w:after="0"/>
        <w:ind w:left="709" w:hanging="709"/>
        <w:rPr>
          <w:rFonts w:ascii="Arial" w:hAnsi="Arial" w:cs="Arial"/>
          <w:sz w:val="18"/>
          <w:szCs w:val="18"/>
        </w:rPr>
      </w:pPr>
      <w:r w:rsidRPr="00BB2DFC">
        <w:rPr>
          <w:rFonts w:ascii="Arial" w:hAnsi="Arial" w:cs="Arial"/>
          <w:sz w:val="18"/>
          <w:szCs w:val="18"/>
        </w:rPr>
        <w:t>-</w:t>
      </w:r>
      <w:r w:rsidRPr="00BB2DFC">
        <w:rPr>
          <w:rFonts w:ascii="Arial" w:hAnsi="Arial" w:cs="Arial"/>
          <w:sz w:val="18"/>
          <w:szCs w:val="18"/>
        </w:rPr>
        <w:tab/>
        <w:t>če bo naročnik seznanjen, da je pristojni državni organ pri dobavitelju ali podizvajalcu v času izvajanja pogodbe ugotovil najmanj dve kršitvi v zvezi s:</w:t>
      </w:r>
    </w:p>
    <w:p w14:paraId="02491E6E" w14:textId="77777777" w:rsidR="00E642A6" w:rsidRPr="00BB2DFC" w:rsidRDefault="00E642A6" w:rsidP="001B1F8F">
      <w:pPr>
        <w:pStyle w:val="Odstavekseznama"/>
        <w:numPr>
          <w:ilvl w:val="0"/>
          <w:numId w:val="39"/>
        </w:numPr>
        <w:spacing w:after="0"/>
        <w:rPr>
          <w:rFonts w:ascii="Arial" w:hAnsi="Arial" w:cs="Arial"/>
          <w:sz w:val="18"/>
          <w:szCs w:val="18"/>
        </w:rPr>
      </w:pPr>
      <w:r w:rsidRPr="00BB2DFC">
        <w:rPr>
          <w:rFonts w:ascii="Arial" w:hAnsi="Arial" w:cs="Arial"/>
          <w:sz w:val="18"/>
          <w:szCs w:val="18"/>
        </w:rPr>
        <w:t xml:space="preserve">plačilom za delo, </w:t>
      </w:r>
    </w:p>
    <w:p w14:paraId="4A21203A" w14:textId="77777777" w:rsidR="00E642A6" w:rsidRPr="00BB2DFC" w:rsidRDefault="00E642A6" w:rsidP="001B1F8F">
      <w:pPr>
        <w:pStyle w:val="Odstavekseznama"/>
        <w:numPr>
          <w:ilvl w:val="0"/>
          <w:numId w:val="39"/>
        </w:numPr>
        <w:spacing w:after="0"/>
        <w:rPr>
          <w:rFonts w:ascii="Arial" w:hAnsi="Arial" w:cs="Arial"/>
          <w:sz w:val="18"/>
          <w:szCs w:val="18"/>
        </w:rPr>
      </w:pPr>
      <w:r w:rsidRPr="00BB2DFC">
        <w:rPr>
          <w:rFonts w:ascii="Arial" w:hAnsi="Arial" w:cs="Arial"/>
          <w:sz w:val="18"/>
          <w:szCs w:val="18"/>
        </w:rPr>
        <w:t xml:space="preserve">delovnim časom, </w:t>
      </w:r>
    </w:p>
    <w:p w14:paraId="73DE28BC" w14:textId="77777777" w:rsidR="00E642A6" w:rsidRPr="00BB2DFC" w:rsidRDefault="00E642A6" w:rsidP="001B1F8F">
      <w:pPr>
        <w:pStyle w:val="Odstavekseznama"/>
        <w:numPr>
          <w:ilvl w:val="0"/>
          <w:numId w:val="39"/>
        </w:numPr>
        <w:spacing w:after="0"/>
        <w:rPr>
          <w:rFonts w:ascii="Arial" w:hAnsi="Arial" w:cs="Arial"/>
          <w:sz w:val="18"/>
          <w:szCs w:val="18"/>
        </w:rPr>
      </w:pPr>
      <w:r w:rsidRPr="00BB2DFC">
        <w:rPr>
          <w:rFonts w:ascii="Arial" w:hAnsi="Arial" w:cs="Arial"/>
          <w:sz w:val="18"/>
          <w:szCs w:val="18"/>
        </w:rPr>
        <w:t xml:space="preserve">počitki, </w:t>
      </w:r>
    </w:p>
    <w:p w14:paraId="2CCDB912" w14:textId="77777777" w:rsidR="00EB22B1" w:rsidRDefault="00E642A6" w:rsidP="001B1F8F">
      <w:pPr>
        <w:pStyle w:val="Odstavekseznama"/>
        <w:numPr>
          <w:ilvl w:val="0"/>
          <w:numId w:val="39"/>
        </w:numPr>
        <w:spacing w:after="0"/>
        <w:rPr>
          <w:rFonts w:ascii="Arial" w:hAnsi="Arial" w:cs="Arial"/>
          <w:sz w:val="18"/>
          <w:szCs w:val="18"/>
        </w:rPr>
      </w:pPr>
      <w:r w:rsidRPr="00BB2DFC">
        <w:rPr>
          <w:rFonts w:ascii="Arial" w:hAnsi="Arial" w:cs="Arial"/>
          <w:sz w:val="18"/>
          <w:szCs w:val="18"/>
        </w:rPr>
        <w:t xml:space="preserve">opravljanjem dela na podlagi pogodb civilnega prava kljub obstoju elementov delovnega razmerja ali </w:t>
      </w:r>
    </w:p>
    <w:p w14:paraId="6B41BC48" w14:textId="77777777" w:rsidR="00E642A6" w:rsidRPr="00BB2DFC" w:rsidRDefault="00E642A6" w:rsidP="001B1F8F">
      <w:pPr>
        <w:pStyle w:val="Odstavekseznama"/>
        <w:numPr>
          <w:ilvl w:val="0"/>
          <w:numId w:val="39"/>
        </w:numPr>
        <w:spacing w:after="0"/>
        <w:rPr>
          <w:rFonts w:ascii="Arial" w:hAnsi="Arial" w:cs="Arial"/>
          <w:sz w:val="18"/>
          <w:szCs w:val="18"/>
        </w:rPr>
      </w:pPr>
      <w:r w:rsidRPr="00BB2DFC">
        <w:rPr>
          <w:rFonts w:ascii="Arial" w:hAnsi="Arial" w:cs="Arial"/>
          <w:sz w:val="18"/>
          <w:szCs w:val="18"/>
        </w:rPr>
        <w:t xml:space="preserve">v zvezi z zaposlovanjem na črno </w:t>
      </w:r>
    </w:p>
    <w:p w14:paraId="53E100B4" w14:textId="77777777" w:rsidR="00E642A6" w:rsidRPr="00BB2DFC" w:rsidRDefault="00E642A6" w:rsidP="00B563F4">
      <w:pPr>
        <w:spacing w:after="0"/>
        <w:ind w:left="709"/>
        <w:rPr>
          <w:rFonts w:ascii="Arial" w:hAnsi="Arial" w:cs="Arial"/>
          <w:sz w:val="18"/>
          <w:szCs w:val="18"/>
        </w:rPr>
      </w:pPr>
      <w:r w:rsidRPr="00BB2DFC">
        <w:rPr>
          <w:rFonts w:ascii="Arial" w:hAnsi="Arial" w:cs="Arial"/>
          <w:sz w:val="18"/>
          <w:szCs w:val="18"/>
        </w:rPr>
        <w:t>in za kateri mu je bila s pravnomočno odločitvijo ali več pravnomočnimi odločit</w:t>
      </w:r>
      <w:r w:rsidR="00EB22B1">
        <w:rPr>
          <w:rFonts w:ascii="Arial" w:hAnsi="Arial" w:cs="Arial"/>
          <w:sz w:val="18"/>
          <w:szCs w:val="18"/>
        </w:rPr>
        <w:t>vami izrečena globa za prekršek.</w:t>
      </w:r>
    </w:p>
    <w:p w14:paraId="79E4DE9E" w14:textId="77777777" w:rsidR="004E6926" w:rsidRDefault="004E6926" w:rsidP="00E642A6">
      <w:pPr>
        <w:spacing w:after="0"/>
        <w:rPr>
          <w:rFonts w:ascii="Arial" w:hAnsi="Arial" w:cs="Arial"/>
          <w:sz w:val="18"/>
          <w:szCs w:val="18"/>
        </w:rPr>
      </w:pPr>
    </w:p>
    <w:p w14:paraId="5C3D3C72" w14:textId="77777777" w:rsidR="00EB22B1" w:rsidRPr="00EB22B1" w:rsidRDefault="00EB22B1" w:rsidP="00EB22B1">
      <w:pPr>
        <w:spacing w:after="0"/>
        <w:rPr>
          <w:rFonts w:ascii="Arial" w:hAnsi="Arial" w:cs="Arial"/>
          <w:sz w:val="18"/>
          <w:szCs w:val="18"/>
        </w:rPr>
      </w:pPr>
      <w:r w:rsidRPr="00EB22B1">
        <w:rPr>
          <w:rFonts w:ascii="Arial" w:hAnsi="Arial" w:cs="Arial"/>
          <w:sz w:val="18"/>
          <w:szCs w:val="18"/>
        </w:rPr>
        <w:t xml:space="preserve">V primeru seznanitve naročnika s kršitvijo bo naročnik o tem obvestil </w:t>
      </w:r>
      <w:r w:rsidR="000A7A4F">
        <w:rPr>
          <w:rFonts w:ascii="Arial" w:hAnsi="Arial" w:cs="Arial"/>
          <w:sz w:val="18"/>
          <w:szCs w:val="18"/>
        </w:rPr>
        <w:t>dobavitelja</w:t>
      </w:r>
      <w:r w:rsidRPr="00EB22B1">
        <w:rPr>
          <w:rFonts w:ascii="Arial" w:hAnsi="Arial" w:cs="Arial"/>
          <w:sz w:val="18"/>
          <w:szCs w:val="18"/>
        </w:rPr>
        <w:t xml:space="preserve"> v desetih dneh.</w:t>
      </w:r>
    </w:p>
    <w:p w14:paraId="3444D4BB" w14:textId="77777777" w:rsidR="00EB22B1" w:rsidRPr="00EB22B1" w:rsidRDefault="00EB22B1" w:rsidP="00EB22B1">
      <w:pPr>
        <w:spacing w:after="0"/>
        <w:rPr>
          <w:rFonts w:ascii="Arial" w:hAnsi="Arial" w:cs="Arial"/>
          <w:sz w:val="18"/>
          <w:szCs w:val="18"/>
        </w:rPr>
      </w:pPr>
    </w:p>
    <w:p w14:paraId="4FA1D250" w14:textId="77777777" w:rsidR="00EB22B1" w:rsidRPr="00EB22B1" w:rsidRDefault="001E7017" w:rsidP="00EB22B1">
      <w:pPr>
        <w:spacing w:after="0"/>
        <w:rPr>
          <w:rFonts w:ascii="Arial" w:hAnsi="Arial" w:cs="Arial"/>
          <w:sz w:val="18"/>
          <w:szCs w:val="18"/>
        </w:rPr>
      </w:pPr>
      <w:r>
        <w:rPr>
          <w:rFonts w:ascii="Arial" w:hAnsi="Arial" w:cs="Arial"/>
          <w:sz w:val="18"/>
          <w:szCs w:val="18"/>
        </w:rPr>
        <w:t>Dobavitelj</w:t>
      </w:r>
      <w:r w:rsidR="00EB22B1" w:rsidRPr="00EB22B1">
        <w:rPr>
          <w:rFonts w:ascii="Arial" w:hAnsi="Arial" w:cs="Arial"/>
          <w:sz w:val="18"/>
          <w:szCs w:val="18"/>
        </w:rPr>
        <w:t xml:space="preserve"> lahko v roku, ki ga bo določil naročnik, ki pa ne sme biti daljši kot 15 dni, predloži dokaze, da je sprejel zadostne ukrepe, s katerimi lahko dokaže svojo zanesljivost kljub obstoju kršitev. Če obstaja kršitev pri podizvajalcu, lahko </w:t>
      </w:r>
      <w:r>
        <w:rPr>
          <w:rFonts w:ascii="Arial" w:hAnsi="Arial" w:cs="Arial"/>
          <w:sz w:val="18"/>
          <w:szCs w:val="18"/>
        </w:rPr>
        <w:t>dobavitelj</w:t>
      </w:r>
      <w:r w:rsidR="00EB22B1" w:rsidRPr="00EB22B1">
        <w:rPr>
          <w:rFonts w:ascii="Arial" w:hAnsi="Arial" w:cs="Arial"/>
          <w:sz w:val="18"/>
          <w:szCs w:val="18"/>
        </w:rPr>
        <w:t xml:space="preserve"> v istem roku predloži dokaze, da je podizvajalec sprejel zadostne ukrepe, s katerimi lahko dokaže svojo zanesljivost kljub obstoju kršitev. Če </w:t>
      </w:r>
      <w:r>
        <w:rPr>
          <w:rFonts w:ascii="Arial" w:hAnsi="Arial" w:cs="Arial"/>
          <w:sz w:val="18"/>
          <w:szCs w:val="18"/>
        </w:rPr>
        <w:t>dobavitelj</w:t>
      </w:r>
      <w:r w:rsidR="00EB22B1" w:rsidRPr="00EB22B1">
        <w:rPr>
          <w:rFonts w:ascii="Arial" w:hAnsi="Arial" w:cs="Arial"/>
          <w:sz w:val="18"/>
          <w:szCs w:val="18"/>
        </w:rPr>
        <w:t xml:space="preserve"> ne bo predložil dokazov za podizvajalca ali če jih bo, pa bo naročnik oceni, da ti ukrepi ne zadoščajo, lahko </w:t>
      </w:r>
      <w:r w:rsidR="005C2EBF">
        <w:rPr>
          <w:rFonts w:ascii="Arial" w:hAnsi="Arial" w:cs="Arial"/>
          <w:sz w:val="18"/>
          <w:szCs w:val="18"/>
        </w:rPr>
        <w:t>dobavitelj</w:t>
      </w:r>
      <w:r w:rsidR="00EB22B1" w:rsidRPr="00EB22B1">
        <w:rPr>
          <w:rFonts w:ascii="Arial" w:hAnsi="Arial" w:cs="Arial"/>
          <w:sz w:val="18"/>
          <w:szCs w:val="18"/>
        </w:rPr>
        <w:t xml:space="preserve"> zamenja podizvajalca v roku, ki ga bo določil naročnik in ne sme biti daljši od 15 dni v skladu s 94. členom ZJN-3, ali sam prevzame del, ki ga je oddal v </w:t>
      </w:r>
      <w:proofErr w:type="spellStart"/>
      <w:r w:rsidR="00EB22B1" w:rsidRPr="00EB22B1">
        <w:rPr>
          <w:rFonts w:ascii="Arial" w:hAnsi="Arial" w:cs="Arial"/>
          <w:sz w:val="18"/>
          <w:szCs w:val="18"/>
        </w:rPr>
        <w:t>podizvajanje</w:t>
      </w:r>
      <w:proofErr w:type="spellEnd"/>
      <w:r w:rsidR="00EB22B1" w:rsidRPr="00EB22B1">
        <w:rPr>
          <w:rFonts w:ascii="Arial" w:hAnsi="Arial" w:cs="Arial"/>
          <w:sz w:val="18"/>
          <w:szCs w:val="18"/>
        </w:rPr>
        <w:t xml:space="preserve"> temu podizvajalcu, če ta zamenjava ali prevzem ne pomeni bistvene spremembe pogodbe. Če </w:t>
      </w:r>
      <w:r w:rsidR="00D136CD">
        <w:rPr>
          <w:rFonts w:ascii="Arial" w:hAnsi="Arial" w:cs="Arial"/>
          <w:sz w:val="18"/>
          <w:szCs w:val="18"/>
        </w:rPr>
        <w:t>dobavitelj</w:t>
      </w:r>
      <w:r w:rsidR="00EB22B1" w:rsidRPr="00EB22B1">
        <w:rPr>
          <w:rFonts w:ascii="Arial" w:hAnsi="Arial" w:cs="Arial"/>
          <w:sz w:val="18"/>
          <w:szCs w:val="18"/>
        </w:rPr>
        <w:t xml:space="preserve"> ne bo predložil dokazov zase ali za podizvajalca ali če jih bo, pa bo naročnik ocenil, da ti ukrepi ne zadoščajo, ali če </w:t>
      </w:r>
      <w:r w:rsidR="005C2EBF">
        <w:rPr>
          <w:rFonts w:ascii="Arial" w:hAnsi="Arial" w:cs="Arial"/>
          <w:sz w:val="18"/>
          <w:szCs w:val="18"/>
        </w:rPr>
        <w:t>dobavitelj</w:t>
      </w:r>
      <w:r w:rsidR="00EB22B1" w:rsidRPr="00EB22B1">
        <w:rPr>
          <w:rFonts w:ascii="Arial" w:hAnsi="Arial" w:cs="Arial"/>
          <w:sz w:val="18"/>
          <w:szCs w:val="18"/>
        </w:rPr>
        <w:t xml:space="preserve"> ne bo prevzel del sam ali predlagal novega podizvajalca ali če bo naročnik v skladu s </w:t>
      </w:r>
      <w:r w:rsidR="00EB22B1" w:rsidRPr="00EB22B1">
        <w:rPr>
          <w:rFonts w:ascii="Arial" w:hAnsi="Arial" w:cs="Arial"/>
          <w:sz w:val="18"/>
          <w:szCs w:val="18"/>
        </w:rPr>
        <w:lastRenderedPageBreak/>
        <w:t xml:space="preserve">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w:t>
      </w:r>
      <w:r w:rsidR="000A7A4F">
        <w:rPr>
          <w:rFonts w:ascii="Arial" w:hAnsi="Arial" w:cs="Arial"/>
          <w:sz w:val="18"/>
          <w:szCs w:val="18"/>
        </w:rPr>
        <w:t>dobavitelja</w:t>
      </w:r>
      <w:r w:rsidR="00EB22B1" w:rsidRPr="00EB22B1">
        <w:rPr>
          <w:rFonts w:ascii="Arial" w:hAnsi="Arial" w:cs="Arial"/>
          <w:sz w:val="18"/>
          <w:szCs w:val="18"/>
        </w:rPr>
        <w:t xml:space="preserve"> najkasneje v 20 dneh od seznanitve s kršitvijo obvesti, da se pogodba ne razveže.</w:t>
      </w:r>
    </w:p>
    <w:p w14:paraId="0E0E32BD" w14:textId="77777777" w:rsidR="00EB22B1" w:rsidRPr="00EB22B1" w:rsidRDefault="00EB22B1" w:rsidP="00EB22B1">
      <w:pPr>
        <w:spacing w:after="0"/>
        <w:rPr>
          <w:rFonts w:ascii="Arial" w:hAnsi="Arial" w:cs="Arial"/>
          <w:sz w:val="18"/>
          <w:szCs w:val="18"/>
        </w:rPr>
      </w:pPr>
    </w:p>
    <w:p w14:paraId="51BD30CF" w14:textId="77777777" w:rsidR="00EB22B1" w:rsidRPr="00EB22B1" w:rsidRDefault="00EB22B1" w:rsidP="00EB22B1">
      <w:pPr>
        <w:spacing w:after="0"/>
        <w:rPr>
          <w:rFonts w:ascii="Arial" w:hAnsi="Arial" w:cs="Arial"/>
          <w:sz w:val="18"/>
          <w:szCs w:val="18"/>
        </w:rPr>
      </w:pPr>
      <w:r w:rsidRPr="00EB22B1">
        <w:rPr>
          <w:rFonts w:ascii="Arial" w:hAnsi="Arial" w:cs="Arial"/>
          <w:sz w:val="18"/>
          <w:szCs w:val="18"/>
        </w:rPr>
        <w:t xml:space="preserve">V primeru izpolnitve razveznega pogoja se šteje, da je pogodba za tega </w:t>
      </w:r>
      <w:r w:rsidR="000A7A4F">
        <w:rPr>
          <w:rFonts w:ascii="Arial" w:hAnsi="Arial" w:cs="Arial"/>
          <w:sz w:val="18"/>
          <w:szCs w:val="18"/>
        </w:rPr>
        <w:t>dobavitelja</w:t>
      </w:r>
      <w:r w:rsidRPr="00EB22B1">
        <w:rPr>
          <w:rFonts w:ascii="Arial" w:hAnsi="Arial" w:cs="Arial"/>
          <w:sz w:val="18"/>
          <w:szCs w:val="18"/>
        </w:rPr>
        <w:t xml:space="preserve"> razvezana z dnem sklenitve nove pogodbe o izvedbi javnega naročila za predmetno naročilo. O datumu sklenitve nove pogodbe bo na</w:t>
      </w:r>
      <w:r w:rsidR="000A7A4F">
        <w:rPr>
          <w:rFonts w:ascii="Arial" w:hAnsi="Arial" w:cs="Arial"/>
          <w:sz w:val="18"/>
          <w:szCs w:val="18"/>
        </w:rPr>
        <w:t>ročnik obvestil dobavitelja</w:t>
      </w:r>
      <w:r w:rsidRPr="00EB22B1">
        <w:rPr>
          <w:rFonts w:ascii="Arial" w:hAnsi="Arial" w:cs="Arial"/>
          <w:sz w:val="18"/>
          <w:szCs w:val="18"/>
        </w:rPr>
        <w:t>.</w:t>
      </w:r>
    </w:p>
    <w:p w14:paraId="62065F39" w14:textId="77777777" w:rsidR="00EB22B1" w:rsidRPr="00EB22B1" w:rsidRDefault="00EB22B1" w:rsidP="00EB22B1">
      <w:pPr>
        <w:spacing w:after="0"/>
        <w:rPr>
          <w:rFonts w:ascii="Arial" w:hAnsi="Arial" w:cs="Arial"/>
          <w:sz w:val="18"/>
          <w:szCs w:val="18"/>
        </w:rPr>
      </w:pPr>
    </w:p>
    <w:p w14:paraId="297FE85F" w14:textId="77777777" w:rsidR="00EB22B1" w:rsidRDefault="00EB22B1" w:rsidP="00EB22B1">
      <w:pPr>
        <w:spacing w:after="0"/>
        <w:rPr>
          <w:rFonts w:ascii="Arial" w:hAnsi="Arial" w:cs="Arial"/>
          <w:sz w:val="18"/>
          <w:szCs w:val="18"/>
        </w:rPr>
      </w:pPr>
      <w:r w:rsidRPr="00EB22B1">
        <w:rPr>
          <w:rFonts w:ascii="Arial" w:hAnsi="Arial" w:cs="Arial"/>
          <w:sz w:val="18"/>
          <w:szCs w:val="18"/>
        </w:rPr>
        <w:t>Če naročnik v 60 dneh od seznanitve s kršitvijo ne začne novega postopka javnega naročila, se šteje, da je pogodba razvezana šestdeseti dan od seznanitve s kršitvijo.</w:t>
      </w:r>
    </w:p>
    <w:p w14:paraId="2B02561C" w14:textId="77777777" w:rsidR="00EB22B1" w:rsidRDefault="00EB22B1" w:rsidP="00E642A6">
      <w:pPr>
        <w:spacing w:after="0"/>
        <w:rPr>
          <w:rFonts w:ascii="Arial" w:hAnsi="Arial" w:cs="Arial"/>
          <w:sz w:val="18"/>
          <w:szCs w:val="18"/>
        </w:rPr>
      </w:pPr>
    </w:p>
    <w:p w14:paraId="13AE4299" w14:textId="77777777" w:rsidR="00182A6C" w:rsidRPr="00BB2DFC" w:rsidRDefault="00182A6C" w:rsidP="00964BFD">
      <w:pPr>
        <w:spacing w:after="0"/>
        <w:rPr>
          <w:rFonts w:ascii="Arial" w:hAnsi="Arial" w:cs="Arial"/>
          <w:sz w:val="18"/>
          <w:szCs w:val="18"/>
        </w:rPr>
      </w:pPr>
      <w:r w:rsidRPr="00BB2DFC">
        <w:rPr>
          <w:rFonts w:ascii="Arial" w:hAnsi="Arial" w:cs="Arial"/>
          <w:sz w:val="18"/>
          <w:szCs w:val="18"/>
        </w:rPr>
        <w:t>18. člen</w:t>
      </w:r>
    </w:p>
    <w:p w14:paraId="1F3D9391" w14:textId="77777777" w:rsidR="00182A6C" w:rsidRPr="00BB2DFC" w:rsidRDefault="00182A6C" w:rsidP="00964BFD">
      <w:pPr>
        <w:spacing w:after="0"/>
        <w:rPr>
          <w:rFonts w:ascii="Arial" w:hAnsi="Arial" w:cs="Arial"/>
          <w:sz w:val="18"/>
          <w:szCs w:val="18"/>
        </w:rPr>
      </w:pPr>
      <w:r w:rsidRPr="00BB2DFC">
        <w:rPr>
          <w:rFonts w:ascii="Arial" w:hAnsi="Arial" w:cs="Arial"/>
          <w:sz w:val="18"/>
          <w:szCs w:val="18"/>
        </w:rPr>
        <w:t>PREDČASNO PRENEHANJE POGODBE</w:t>
      </w:r>
    </w:p>
    <w:p w14:paraId="1852ED0E" w14:textId="77777777" w:rsidR="004F7E28" w:rsidRPr="00BB2DFC" w:rsidRDefault="007E45FB" w:rsidP="00964BFD">
      <w:pPr>
        <w:spacing w:after="0"/>
        <w:rPr>
          <w:rFonts w:ascii="Arial" w:hAnsi="Arial" w:cs="Arial"/>
          <w:sz w:val="18"/>
          <w:szCs w:val="18"/>
        </w:rPr>
      </w:pPr>
      <w:r w:rsidRPr="00BB2DFC">
        <w:rPr>
          <w:rFonts w:ascii="Arial" w:hAnsi="Arial" w:cs="Arial"/>
          <w:sz w:val="18"/>
          <w:szCs w:val="18"/>
        </w:rPr>
        <w:t xml:space="preserve">V primeru </w:t>
      </w:r>
      <w:r w:rsidR="004F7E28" w:rsidRPr="00BB2DFC">
        <w:rPr>
          <w:rFonts w:ascii="Arial" w:hAnsi="Arial" w:cs="Arial"/>
          <w:sz w:val="18"/>
          <w:szCs w:val="18"/>
        </w:rPr>
        <w:t>predčasn</w:t>
      </w:r>
      <w:r w:rsidRPr="00BB2DFC">
        <w:rPr>
          <w:rFonts w:ascii="Arial" w:hAnsi="Arial" w:cs="Arial"/>
          <w:sz w:val="18"/>
          <w:szCs w:val="18"/>
        </w:rPr>
        <w:t xml:space="preserve">ega prenehanja </w:t>
      </w:r>
      <w:r w:rsidR="004F7E28" w:rsidRPr="00BB2DFC">
        <w:rPr>
          <w:rFonts w:ascii="Arial" w:hAnsi="Arial" w:cs="Arial"/>
          <w:sz w:val="18"/>
          <w:szCs w:val="18"/>
        </w:rPr>
        <w:t>pogodbe</w:t>
      </w:r>
      <w:r w:rsidRPr="00BB2DFC">
        <w:rPr>
          <w:rFonts w:ascii="Arial" w:hAnsi="Arial" w:cs="Arial"/>
          <w:sz w:val="18"/>
          <w:szCs w:val="18"/>
        </w:rPr>
        <w:t xml:space="preserve"> </w:t>
      </w:r>
      <w:r w:rsidR="004F7E28" w:rsidRPr="00BB2DFC">
        <w:rPr>
          <w:rFonts w:ascii="Arial" w:hAnsi="Arial" w:cs="Arial"/>
          <w:sz w:val="18"/>
          <w:szCs w:val="18"/>
        </w:rPr>
        <w:t>naročnik</w:t>
      </w:r>
      <w:r w:rsidR="00612E3A" w:rsidRPr="00BB2DFC">
        <w:rPr>
          <w:rFonts w:ascii="Arial" w:hAnsi="Arial" w:cs="Arial"/>
          <w:sz w:val="18"/>
          <w:szCs w:val="18"/>
        </w:rPr>
        <w:t xml:space="preserve"> </w:t>
      </w:r>
      <w:r w:rsidR="004F7E28" w:rsidRPr="00BB2DFC">
        <w:rPr>
          <w:rFonts w:ascii="Arial" w:hAnsi="Arial" w:cs="Arial"/>
          <w:sz w:val="18"/>
          <w:szCs w:val="18"/>
        </w:rPr>
        <w:t>dobavitelju plača</w:t>
      </w:r>
      <w:r w:rsidRPr="00BB2DFC">
        <w:rPr>
          <w:rFonts w:ascii="Arial" w:hAnsi="Arial" w:cs="Arial"/>
          <w:sz w:val="18"/>
          <w:szCs w:val="18"/>
        </w:rPr>
        <w:t xml:space="preserve"> </w:t>
      </w:r>
      <w:r w:rsidR="004F7E28" w:rsidRPr="00BB2DFC">
        <w:rPr>
          <w:rFonts w:ascii="Arial" w:hAnsi="Arial" w:cs="Arial"/>
          <w:sz w:val="18"/>
          <w:szCs w:val="18"/>
        </w:rPr>
        <w:t>izvršene dobave istočasno</w:t>
      </w:r>
      <w:r w:rsidR="00DF5B0C" w:rsidRPr="00BB2DFC">
        <w:rPr>
          <w:rFonts w:ascii="Arial" w:hAnsi="Arial" w:cs="Arial"/>
          <w:sz w:val="18"/>
          <w:szCs w:val="18"/>
        </w:rPr>
        <w:t xml:space="preserve"> </w:t>
      </w:r>
      <w:r w:rsidRPr="00BB2DFC">
        <w:rPr>
          <w:rFonts w:ascii="Arial" w:hAnsi="Arial" w:cs="Arial"/>
          <w:sz w:val="18"/>
          <w:szCs w:val="18"/>
        </w:rPr>
        <w:t xml:space="preserve">pa </w:t>
      </w:r>
      <w:r w:rsidR="00DF5B0C" w:rsidRPr="00BB2DFC">
        <w:rPr>
          <w:rFonts w:ascii="Arial" w:hAnsi="Arial" w:cs="Arial"/>
          <w:sz w:val="18"/>
          <w:szCs w:val="18"/>
        </w:rPr>
        <w:t>ima p</w:t>
      </w:r>
      <w:r w:rsidRPr="00BB2DFC">
        <w:rPr>
          <w:rFonts w:ascii="Arial" w:hAnsi="Arial" w:cs="Arial"/>
          <w:sz w:val="18"/>
          <w:szCs w:val="18"/>
        </w:rPr>
        <w:t>r</w:t>
      </w:r>
      <w:r w:rsidR="00DF5B0C" w:rsidRPr="00BB2DFC">
        <w:rPr>
          <w:rFonts w:ascii="Arial" w:hAnsi="Arial" w:cs="Arial"/>
          <w:sz w:val="18"/>
          <w:szCs w:val="18"/>
        </w:rPr>
        <w:t>a</w:t>
      </w:r>
      <w:r w:rsidRPr="00BB2DFC">
        <w:rPr>
          <w:rFonts w:ascii="Arial" w:hAnsi="Arial" w:cs="Arial"/>
          <w:sz w:val="18"/>
          <w:szCs w:val="18"/>
        </w:rPr>
        <w:t>v</w:t>
      </w:r>
      <w:r w:rsidR="00DF5B0C" w:rsidRPr="00BB2DFC">
        <w:rPr>
          <w:rFonts w:ascii="Arial" w:hAnsi="Arial" w:cs="Arial"/>
          <w:sz w:val="18"/>
          <w:szCs w:val="18"/>
        </w:rPr>
        <w:t>ico doba</w:t>
      </w:r>
      <w:r w:rsidRPr="00BB2DFC">
        <w:rPr>
          <w:rFonts w:ascii="Arial" w:hAnsi="Arial" w:cs="Arial"/>
          <w:sz w:val="18"/>
          <w:szCs w:val="18"/>
        </w:rPr>
        <w:t>v</w:t>
      </w:r>
      <w:r w:rsidR="00DF5B0C" w:rsidRPr="00BB2DFC">
        <w:rPr>
          <w:rFonts w:ascii="Arial" w:hAnsi="Arial" w:cs="Arial"/>
          <w:sz w:val="18"/>
          <w:szCs w:val="18"/>
        </w:rPr>
        <w:t>itelju o</w:t>
      </w:r>
      <w:r w:rsidR="004F7E28" w:rsidRPr="00BB2DFC">
        <w:rPr>
          <w:rFonts w:ascii="Arial" w:hAnsi="Arial" w:cs="Arial"/>
          <w:sz w:val="18"/>
          <w:szCs w:val="18"/>
        </w:rPr>
        <w:t>d zadnj</w:t>
      </w:r>
      <w:r w:rsidR="00DF5B0C" w:rsidRPr="00BB2DFC">
        <w:rPr>
          <w:rFonts w:ascii="Arial" w:hAnsi="Arial" w:cs="Arial"/>
          <w:sz w:val="18"/>
          <w:szCs w:val="18"/>
        </w:rPr>
        <w:t>e d</w:t>
      </w:r>
      <w:r w:rsidR="004F7E28" w:rsidRPr="00BB2DFC">
        <w:rPr>
          <w:rFonts w:ascii="Arial" w:hAnsi="Arial" w:cs="Arial"/>
          <w:sz w:val="18"/>
          <w:szCs w:val="18"/>
        </w:rPr>
        <w:t>obave odtegniti plačilo pogodbene kazni in plačilo za storjeno škodo zaradi neizpolnjevanja pogodbenih obveznosti ter unovčiti dane garancije. V primeru, da škode ni možno ugotoviti, se ta obračuna v višini 10 % od pogodbene vrednosti posamezne dobave.</w:t>
      </w:r>
    </w:p>
    <w:p w14:paraId="405D0196" w14:textId="77777777" w:rsidR="009F4891" w:rsidRPr="00BB2DFC" w:rsidRDefault="009F4891" w:rsidP="00964BFD">
      <w:pPr>
        <w:spacing w:after="0"/>
        <w:rPr>
          <w:rFonts w:ascii="Arial" w:hAnsi="Arial" w:cs="Arial"/>
          <w:sz w:val="18"/>
          <w:szCs w:val="18"/>
        </w:rPr>
      </w:pPr>
      <w:r w:rsidRPr="00BB2DFC">
        <w:rPr>
          <w:rFonts w:ascii="Arial" w:hAnsi="Arial" w:cs="Arial"/>
          <w:sz w:val="18"/>
          <w:szCs w:val="18"/>
        </w:rPr>
        <w:t>Katerakoli od pogodbenih strank lahko, zaradi kršitev pogodbenih obveznosti s strani nasprotne stranke, če kršitve ne prenehajo po pisnem opominu, deloma ali v celoti odstopi od te pogodbe. V primeru odstopa sta pogodbeni sta stranki dolžni poravnati medsebojne obveznosti iz te pogodbe in nastalo škodo ter v primeru delnega odstopa od pogodbe opraviti tudi primopredajo delno izvršenega naročila.</w:t>
      </w:r>
    </w:p>
    <w:p w14:paraId="4B12A69E" w14:textId="77777777" w:rsidR="009F4891" w:rsidRPr="00BB2DFC" w:rsidRDefault="009F4891" w:rsidP="00964BFD">
      <w:pPr>
        <w:spacing w:after="0"/>
        <w:rPr>
          <w:rFonts w:ascii="Arial" w:hAnsi="Arial" w:cs="Arial"/>
          <w:sz w:val="18"/>
          <w:szCs w:val="18"/>
        </w:rPr>
      </w:pPr>
      <w:r w:rsidRPr="00BB2DFC">
        <w:rPr>
          <w:rFonts w:ascii="Arial" w:hAnsi="Arial" w:cs="Arial"/>
          <w:sz w:val="18"/>
          <w:szCs w:val="18"/>
        </w:rPr>
        <w:t>Za hujšo kršitev pogodbenih določi</w:t>
      </w:r>
      <w:r w:rsidR="007E2BB7" w:rsidRPr="00BB2DFC">
        <w:rPr>
          <w:rFonts w:ascii="Arial" w:hAnsi="Arial" w:cs="Arial"/>
          <w:sz w:val="18"/>
          <w:szCs w:val="18"/>
        </w:rPr>
        <w:t>l</w:t>
      </w:r>
      <w:r w:rsidRPr="00BB2DFC">
        <w:rPr>
          <w:rFonts w:ascii="Arial" w:hAnsi="Arial" w:cs="Arial"/>
          <w:sz w:val="18"/>
          <w:szCs w:val="18"/>
        </w:rPr>
        <w:t>, zaradi katerih lahko naročnik predčasno odstopi od pogodbe, štejejo:</w:t>
      </w:r>
    </w:p>
    <w:p w14:paraId="258ECE0C" w14:textId="77777777" w:rsidR="009F4891" w:rsidRPr="00BB2DFC" w:rsidRDefault="009F4891" w:rsidP="00964BFD">
      <w:pPr>
        <w:spacing w:after="0"/>
        <w:rPr>
          <w:rFonts w:ascii="Arial" w:hAnsi="Arial" w:cs="Arial"/>
          <w:sz w:val="18"/>
          <w:szCs w:val="18"/>
        </w:rPr>
      </w:pPr>
      <w:r w:rsidRPr="00BB2DFC">
        <w:rPr>
          <w:rFonts w:ascii="Arial" w:hAnsi="Arial" w:cs="Arial"/>
          <w:sz w:val="18"/>
          <w:szCs w:val="18"/>
        </w:rPr>
        <w:t>-</w:t>
      </w:r>
      <w:r w:rsidRPr="00BB2DFC">
        <w:rPr>
          <w:rFonts w:ascii="Arial" w:hAnsi="Arial" w:cs="Arial"/>
          <w:sz w:val="18"/>
          <w:szCs w:val="18"/>
        </w:rPr>
        <w:tab/>
        <w:t xml:space="preserve">zamuda dobavitelja, ki presega </w:t>
      </w:r>
      <w:r w:rsidR="00CE7C93" w:rsidRPr="00BB2DFC">
        <w:rPr>
          <w:rFonts w:ascii="Arial" w:hAnsi="Arial" w:cs="Arial"/>
          <w:sz w:val="18"/>
          <w:szCs w:val="18"/>
        </w:rPr>
        <w:t>10 delovnih</w:t>
      </w:r>
      <w:r w:rsidRPr="00BB2DFC">
        <w:rPr>
          <w:rFonts w:ascii="Arial" w:hAnsi="Arial" w:cs="Arial"/>
          <w:sz w:val="18"/>
          <w:szCs w:val="18"/>
        </w:rPr>
        <w:t xml:space="preserve"> dni,</w:t>
      </w:r>
    </w:p>
    <w:p w14:paraId="7283633F" w14:textId="77777777" w:rsidR="009F4891" w:rsidRPr="00BB2DFC" w:rsidRDefault="009F4891" w:rsidP="00964BFD">
      <w:pPr>
        <w:spacing w:after="0"/>
        <w:rPr>
          <w:rFonts w:ascii="Arial" w:hAnsi="Arial" w:cs="Arial"/>
          <w:sz w:val="18"/>
          <w:szCs w:val="18"/>
        </w:rPr>
      </w:pPr>
      <w:r w:rsidRPr="00BB2DFC">
        <w:rPr>
          <w:rFonts w:ascii="Arial" w:hAnsi="Arial" w:cs="Arial"/>
          <w:sz w:val="18"/>
          <w:szCs w:val="18"/>
        </w:rPr>
        <w:t>-</w:t>
      </w:r>
      <w:r w:rsidRPr="00BB2DFC">
        <w:rPr>
          <w:rFonts w:ascii="Arial" w:hAnsi="Arial" w:cs="Arial"/>
          <w:sz w:val="18"/>
          <w:szCs w:val="18"/>
        </w:rPr>
        <w:tab/>
        <w:t xml:space="preserve">napake na opremi, ki bistveno zmanjšajo </w:t>
      </w:r>
      <w:r w:rsidR="00CE7C93" w:rsidRPr="00BB2DFC">
        <w:rPr>
          <w:rFonts w:ascii="Arial" w:hAnsi="Arial" w:cs="Arial"/>
          <w:sz w:val="18"/>
          <w:szCs w:val="18"/>
        </w:rPr>
        <w:t>lastnosti opreme</w:t>
      </w:r>
      <w:r w:rsidRPr="00BB2DFC">
        <w:rPr>
          <w:rFonts w:ascii="Arial" w:hAnsi="Arial" w:cs="Arial"/>
          <w:sz w:val="18"/>
          <w:szCs w:val="18"/>
        </w:rPr>
        <w:t>,</w:t>
      </w:r>
    </w:p>
    <w:p w14:paraId="35834D44" w14:textId="77777777" w:rsidR="009F4891" w:rsidRPr="00BB2DFC" w:rsidRDefault="009F4891" w:rsidP="001740FE">
      <w:pPr>
        <w:spacing w:after="0"/>
        <w:ind w:left="709" w:hanging="709"/>
        <w:rPr>
          <w:rFonts w:ascii="Arial" w:hAnsi="Arial" w:cs="Arial"/>
          <w:sz w:val="18"/>
          <w:szCs w:val="18"/>
        </w:rPr>
      </w:pPr>
      <w:r w:rsidRPr="00BB2DFC">
        <w:rPr>
          <w:rFonts w:ascii="Arial" w:hAnsi="Arial" w:cs="Arial"/>
          <w:sz w:val="18"/>
          <w:szCs w:val="18"/>
        </w:rPr>
        <w:t>-</w:t>
      </w:r>
      <w:r w:rsidRPr="00BB2DFC">
        <w:rPr>
          <w:rFonts w:ascii="Arial" w:hAnsi="Arial" w:cs="Arial"/>
          <w:sz w:val="18"/>
          <w:szCs w:val="18"/>
        </w:rPr>
        <w:tab/>
        <w:t xml:space="preserve">nedoseganje pogodbeno dogovorjene kvalitete in ne vzpostavitev le-te niti v naknadnem primernem roku, ki ga določi naročnik. </w:t>
      </w:r>
    </w:p>
    <w:p w14:paraId="0937FA68" w14:textId="77777777" w:rsidR="00E52769" w:rsidRPr="00BB2DFC" w:rsidRDefault="00E52769" w:rsidP="00964BFD">
      <w:pPr>
        <w:spacing w:after="0"/>
        <w:rPr>
          <w:rFonts w:ascii="Arial" w:hAnsi="Arial" w:cs="Arial"/>
          <w:sz w:val="18"/>
          <w:szCs w:val="18"/>
        </w:rPr>
      </w:pPr>
      <w:r w:rsidRPr="00BB2DFC">
        <w:rPr>
          <w:rFonts w:ascii="Arial" w:hAnsi="Arial" w:cs="Arial"/>
          <w:sz w:val="18"/>
          <w:szCs w:val="18"/>
        </w:rPr>
        <w:t>Ne glede na to katera od pogodbenih</w:t>
      </w:r>
      <w:r w:rsidR="00612E3A" w:rsidRPr="00BB2DFC">
        <w:rPr>
          <w:rFonts w:ascii="Arial" w:hAnsi="Arial" w:cs="Arial"/>
          <w:sz w:val="18"/>
          <w:szCs w:val="18"/>
        </w:rPr>
        <w:t xml:space="preserve"> strank razdira pogodbo, je</w:t>
      </w:r>
      <w:r w:rsidRPr="00BB2DFC">
        <w:rPr>
          <w:rFonts w:ascii="Arial" w:hAnsi="Arial" w:cs="Arial"/>
          <w:sz w:val="18"/>
          <w:szCs w:val="18"/>
        </w:rPr>
        <w:t xml:space="preserve"> dobavitelj dolžan izvršeni del naročila zavarovati tako, da ga zaščiti pred škodo in poslabšanjem, stroške teh del pa nosi tista od strank, ki je odgovorna za razdrtje pogodbe. Pogodba se odpoveduje pisno s priporočenim pismom na naslov druge pogodbene stranke in se šteje, da je pogodba odpovedana z dnem, ko je druga stranka prejela obvestilo o odpovedi. </w:t>
      </w:r>
    </w:p>
    <w:p w14:paraId="438E0CF2" w14:textId="77777777" w:rsidR="009F4891" w:rsidRPr="00BB2DFC" w:rsidRDefault="009F4891" w:rsidP="00EB5C71">
      <w:pPr>
        <w:spacing w:after="0"/>
        <w:rPr>
          <w:rFonts w:ascii="Arial" w:hAnsi="Arial" w:cs="Arial"/>
          <w:sz w:val="18"/>
          <w:szCs w:val="18"/>
        </w:rPr>
      </w:pPr>
      <w:r w:rsidRPr="00BB2DFC">
        <w:rPr>
          <w:rFonts w:ascii="Arial" w:hAnsi="Arial" w:cs="Arial"/>
          <w:sz w:val="18"/>
          <w:szCs w:val="18"/>
        </w:rPr>
        <w:t>Zgoraj naštete ukrepe lahko naročnik uveljavlja po opominu, po katerem dobavitelj ne odpravi kršitve oziroma je kršitev kljub opominu pono</w:t>
      </w:r>
      <w:r w:rsidR="00612E3A" w:rsidRPr="00BB2DFC">
        <w:rPr>
          <w:rFonts w:ascii="Arial" w:hAnsi="Arial" w:cs="Arial"/>
          <w:sz w:val="18"/>
          <w:szCs w:val="18"/>
        </w:rPr>
        <w:t xml:space="preserve">vno </w:t>
      </w:r>
      <w:r w:rsidR="004C43E8" w:rsidRPr="00BB2DFC">
        <w:rPr>
          <w:rFonts w:ascii="Arial" w:hAnsi="Arial" w:cs="Arial"/>
          <w:sz w:val="18"/>
          <w:szCs w:val="18"/>
        </w:rPr>
        <w:t>storil</w:t>
      </w:r>
      <w:r w:rsidR="00612E3A" w:rsidRPr="00BB2DFC">
        <w:rPr>
          <w:rFonts w:ascii="Arial" w:hAnsi="Arial" w:cs="Arial"/>
          <w:sz w:val="18"/>
          <w:szCs w:val="18"/>
        </w:rPr>
        <w:t xml:space="preserve">. Opomin mora biti </w:t>
      </w:r>
      <w:r w:rsidRPr="00BB2DFC">
        <w:rPr>
          <w:rFonts w:ascii="Arial" w:hAnsi="Arial" w:cs="Arial"/>
          <w:sz w:val="18"/>
          <w:szCs w:val="18"/>
        </w:rPr>
        <w:t>dobavitelju poslan pisno po pošti ali na elektronski način.</w:t>
      </w:r>
    </w:p>
    <w:p w14:paraId="3B937D5A" w14:textId="77777777" w:rsidR="00964BFD" w:rsidRPr="00BB2DFC" w:rsidRDefault="00964BFD" w:rsidP="00EB5C71">
      <w:pPr>
        <w:spacing w:after="0"/>
        <w:rPr>
          <w:rFonts w:ascii="Arial" w:hAnsi="Arial" w:cs="Arial"/>
          <w:sz w:val="18"/>
          <w:szCs w:val="18"/>
        </w:rPr>
      </w:pPr>
    </w:p>
    <w:p w14:paraId="243CAC94" w14:textId="77777777" w:rsidR="000F2E5F" w:rsidRPr="00BB2DFC" w:rsidRDefault="004F7E28" w:rsidP="00EB5C71">
      <w:pPr>
        <w:spacing w:after="0"/>
        <w:rPr>
          <w:rFonts w:ascii="Arial" w:hAnsi="Arial" w:cs="Arial"/>
          <w:sz w:val="18"/>
          <w:szCs w:val="18"/>
        </w:rPr>
      </w:pPr>
      <w:r w:rsidRPr="00BB2DFC">
        <w:rPr>
          <w:rFonts w:ascii="Arial" w:hAnsi="Arial" w:cs="Arial"/>
          <w:sz w:val="18"/>
          <w:szCs w:val="18"/>
        </w:rPr>
        <w:t>1</w:t>
      </w:r>
      <w:r w:rsidR="00182A6C" w:rsidRPr="00BB2DFC">
        <w:rPr>
          <w:rFonts w:ascii="Arial" w:hAnsi="Arial" w:cs="Arial"/>
          <w:sz w:val="18"/>
          <w:szCs w:val="18"/>
        </w:rPr>
        <w:t xml:space="preserve">9. </w:t>
      </w:r>
      <w:r w:rsidRPr="00BB2DFC">
        <w:rPr>
          <w:rFonts w:ascii="Arial" w:hAnsi="Arial" w:cs="Arial"/>
          <w:sz w:val="18"/>
          <w:szCs w:val="18"/>
        </w:rPr>
        <w:t xml:space="preserve">člen </w:t>
      </w:r>
    </w:p>
    <w:p w14:paraId="46B57D29" w14:textId="77777777" w:rsidR="004F7E28" w:rsidRPr="00BB2DFC" w:rsidRDefault="004F7E28" w:rsidP="00EB5C71">
      <w:pPr>
        <w:spacing w:after="0"/>
        <w:rPr>
          <w:rFonts w:ascii="Arial" w:hAnsi="Arial" w:cs="Arial"/>
          <w:sz w:val="18"/>
          <w:szCs w:val="18"/>
        </w:rPr>
      </w:pPr>
      <w:r w:rsidRPr="00BB2DFC">
        <w:rPr>
          <w:rFonts w:ascii="Arial" w:hAnsi="Arial" w:cs="Arial"/>
          <w:sz w:val="18"/>
          <w:szCs w:val="18"/>
        </w:rPr>
        <w:t>DOLŽNOST OBVEŠČANJA</w:t>
      </w:r>
    </w:p>
    <w:p w14:paraId="3B8F6E1A" w14:textId="77777777" w:rsidR="004F7E28" w:rsidRPr="00BB2DFC" w:rsidRDefault="004F7E28" w:rsidP="00EB5C71">
      <w:pPr>
        <w:spacing w:after="0"/>
        <w:rPr>
          <w:rFonts w:ascii="Arial" w:hAnsi="Arial" w:cs="Arial"/>
          <w:sz w:val="18"/>
          <w:szCs w:val="18"/>
        </w:rPr>
      </w:pPr>
      <w:r w:rsidRPr="00BB2DFC">
        <w:rPr>
          <w:rFonts w:ascii="Arial" w:hAnsi="Arial" w:cs="Arial"/>
          <w:sz w:val="18"/>
          <w:szCs w:val="18"/>
        </w:rPr>
        <w:t>Dobavitelj je dolžan naročniku na njegov poziv v roku osmih dni od prejema poziva posredovati podatke o:</w:t>
      </w:r>
    </w:p>
    <w:p w14:paraId="087FBDFB" w14:textId="77777777" w:rsidR="004F7E28" w:rsidRPr="00BB2DFC" w:rsidRDefault="007E45FB" w:rsidP="00EB5C71">
      <w:pPr>
        <w:spacing w:after="0"/>
        <w:rPr>
          <w:rFonts w:ascii="Arial" w:hAnsi="Arial" w:cs="Arial"/>
          <w:sz w:val="18"/>
          <w:szCs w:val="18"/>
        </w:rPr>
      </w:pPr>
      <w:r w:rsidRPr="00BB2DFC">
        <w:rPr>
          <w:rFonts w:ascii="Arial" w:hAnsi="Arial" w:cs="Arial"/>
          <w:sz w:val="18"/>
          <w:szCs w:val="18"/>
        </w:rPr>
        <w:t xml:space="preserve">• </w:t>
      </w:r>
      <w:r w:rsidR="004F7E28" w:rsidRPr="00BB2DFC">
        <w:rPr>
          <w:rFonts w:ascii="Arial" w:hAnsi="Arial" w:cs="Arial"/>
          <w:sz w:val="18"/>
          <w:szCs w:val="18"/>
        </w:rPr>
        <w:t xml:space="preserve">svojih ustanoviteljih, družbenikih, delničarjih, </w:t>
      </w:r>
      <w:proofErr w:type="spellStart"/>
      <w:r w:rsidR="004F7E28" w:rsidRPr="00BB2DFC">
        <w:rPr>
          <w:rFonts w:ascii="Arial" w:hAnsi="Arial" w:cs="Arial"/>
          <w:sz w:val="18"/>
          <w:szCs w:val="18"/>
        </w:rPr>
        <w:t>komanditistih</w:t>
      </w:r>
      <w:proofErr w:type="spellEnd"/>
      <w:r w:rsidR="004F7E28" w:rsidRPr="00BB2DFC">
        <w:rPr>
          <w:rFonts w:ascii="Arial" w:hAnsi="Arial" w:cs="Arial"/>
          <w:sz w:val="18"/>
          <w:szCs w:val="18"/>
        </w:rPr>
        <w:t xml:space="preserve"> ali drugih lastnikih in podatke o lastniških deležih navedenih oseb;</w:t>
      </w:r>
    </w:p>
    <w:p w14:paraId="27A7F431" w14:textId="77777777" w:rsidR="004F7E28" w:rsidRPr="00BB2DFC" w:rsidRDefault="007E45FB" w:rsidP="00EB5C71">
      <w:pPr>
        <w:spacing w:after="0"/>
        <w:rPr>
          <w:rFonts w:ascii="Arial" w:hAnsi="Arial" w:cs="Arial"/>
          <w:sz w:val="18"/>
          <w:szCs w:val="18"/>
        </w:rPr>
      </w:pPr>
      <w:r w:rsidRPr="00BB2DFC">
        <w:rPr>
          <w:rFonts w:ascii="Arial" w:hAnsi="Arial" w:cs="Arial"/>
          <w:sz w:val="18"/>
          <w:szCs w:val="18"/>
        </w:rPr>
        <w:t xml:space="preserve">• </w:t>
      </w:r>
      <w:r w:rsidR="004F7E28" w:rsidRPr="00BB2DFC">
        <w:rPr>
          <w:rFonts w:ascii="Arial" w:hAnsi="Arial" w:cs="Arial"/>
          <w:sz w:val="18"/>
          <w:szCs w:val="18"/>
        </w:rPr>
        <w:t>gospodarskih subjektih</w:t>
      </w:r>
      <w:r w:rsidR="00C970F8">
        <w:rPr>
          <w:rFonts w:ascii="Arial" w:hAnsi="Arial" w:cs="Arial"/>
          <w:sz w:val="18"/>
          <w:szCs w:val="18"/>
        </w:rPr>
        <w:t>,</w:t>
      </w:r>
      <w:r w:rsidR="004F7E28" w:rsidRPr="00BB2DFC">
        <w:rPr>
          <w:rFonts w:ascii="Arial" w:hAnsi="Arial" w:cs="Arial"/>
          <w:sz w:val="18"/>
          <w:szCs w:val="18"/>
        </w:rPr>
        <w:t xml:space="preserve"> za katere se glede na določbe zakona, ki ureja gospodarske družbe, šteje, da so z njim povezane družbe.</w:t>
      </w:r>
    </w:p>
    <w:p w14:paraId="714FC381" w14:textId="77777777" w:rsidR="004F7E28" w:rsidRPr="00BB2DFC" w:rsidRDefault="004F7E28" w:rsidP="00EB5C71">
      <w:pPr>
        <w:spacing w:after="0"/>
        <w:rPr>
          <w:rFonts w:ascii="Arial" w:hAnsi="Arial" w:cs="Arial"/>
          <w:sz w:val="18"/>
          <w:szCs w:val="18"/>
        </w:rPr>
      </w:pPr>
      <w:r w:rsidRPr="00BB2DFC">
        <w:rPr>
          <w:rFonts w:ascii="Arial" w:hAnsi="Arial" w:cs="Arial"/>
          <w:sz w:val="18"/>
          <w:szCs w:val="18"/>
        </w:rPr>
        <w:t>Dobavitelj je dolžan naročniku vsako spremembo zgoraj navedenih podatkov posredovati v roku iz prejšnjega odstavka.</w:t>
      </w:r>
    </w:p>
    <w:p w14:paraId="1C0C258D" w14:textId="77777777" w:rsidR="004F7E28" w:rsidRPr="00BB2DFC" w:rsidRDefault="004F7E28" w:rsidP="00EB5C71">
      <w:pPr>
        <w:spacing w:after="0"/>
        <w:rPr>
          <w:rFonts w:ascii="Arial" w:hAnsi="Arial" w:cs="Arial"/>
          <w:sz w:val="18"/>
          <w:szCs w:val="18"/>
        </w:rPr>
      </w:pPr>
    </w:p>
    <w:p w14:paraId="1909451A" w14:textId="77777777" w:rsidR="000F2E5F" w:rsidRPr="00BB2DFC" w:rsidRDefault="00182A6C" w:rsidP="00EB5C71">
      <w:pPr>
        <w:spacing w:after="0"/>
        <w:rPr>
          <w:rFonts w:ascii="Arial" w:hAnsi="Arial" w:cs="Arial"/>
          <w:sz w:val="18"/>
          <w:szCs w:val="18"/>
        </w:rPr>
      </w:pPr>
      <w:r w:rsidRPr="00BB2DFC">
        <w:rPr>
          <w:rFonts w:ascii="Arial" w:hAnsi="Arial" w:cs="Arial"/>
          <w:sz w:val="18"/>
          <w:szCs w:val="18"/>
        </w:rPr>
        <w:t>20</w:t>
      </w:r>
      <w:r w:rsidR="007E45FB" w:rsidRPr="00BB2DFC">
        <w:rPr>
          <w:rFonts w:ascii="Arial" w:hAnsi="Arial" w:cs="Arial"/>
          <w:sz w:val="18"/>
          <w:szCs w:val="18"/>
        </w:rPr>
        <w:t xml:space="preserve">. člen </w:t>
      </w:r>
    </w:p>
    <w:p w14:paraId="13ACB6BD" w14:textId="77777777" w:rsidR="000F2E5F" w:rsidRPr="00BB2DFC" w:rsidRDefault="000F2E5F" w:rsidP="00EB5C71">
      <w:pPr>
        <w:spacing w:after="0"/>
        <w:rPr>
          <w:rFonts w:ascii="Arial" w:hAnsi="Arial" w:cs="Arial"/>
          <w:sz w:val="18"/>
          <w:szCs w:val="18"/>
        </w:rPr>
      </w:pPr>
      <w:r w:rsidRPr="00BB2DFC">
        <w:rPr>
          <w:rFonts w:ascii="Arial" w:hAnsi="Arial" w:cs="Arial"/>
          <w:sz w:val="18"/>
          <w:szCs w:val="18"/>
        </w:rPr>
        <w:t>REVIZIJSKA SLED</w:t>
      </w:r>
    </w:p>
    <w:p w14:paraId="63EB1E4A" w14:textId="77777777" w:rsidR="000F2E5F" w:rsidRPr="00BB2DFC" w:rsidRDefault="000F2E5F" w:rsidP="00EB5C71">
      <w:pPr>
        <w:spacing w:after="0"/>
        <w:rPr>
          <w:rFonts w:ascii="Arial" w:hAnsi="Arial" w:cs="Arial"/>
          <w:sz w:val="18"/>
          <w:szCs w:val="18"/>
        </w:rPr>
      </w:pPr>
      <w:r w:rsidRPr="00BB2DFC">
        <w:rPr>
          <w:rFonts w:ascii="Arial" w:hAnsi="Arial" w:cs="Arial"/>
          <w:sz w:val="18"/>
          <w:szCs w:val="18"/>
        </w:rPr>
        <w:t>Vsa dokumentacija, povezana z izvedbo projekta, mora biti hranjena na način, da zagotavlja revizijsko sled izvedbe projekta.</w:t>
      </w:r>
    </w:p>
    <w:p w14:paraId="4DF5EE79" w14:textId="77777777" w:rsidR="000F2E5F" w:rsidRPr="00BB2DFC" w:rsidRDefault="000F2E5F" w:rsidP="00EB5C71">
      <w:pPr>
        <w:spacing w:after="0"/>
        <w:rPr>
          <w:rFonts w:ascii="Arial" w:hAnsi="Arial" w:cs="Arial"/>
          <w:sz w:val="18"/>
          <w:szCs w:val="18"/>
        </w:rPr>
      </w:pPr>
      <w:r w:rsidRPr="00BB2DFC">
        <w:rPr>
          <w:rFonts w:ascii="Arial" w:hAnsi="Arial" w:cs="Arial"/>
          <w:sz w:val="18"/>
          <w:szCs w:val="18"/>
        </w:rPr>
        <w:t>Ponudnik je vso dokumentacijo, povezano z izvajanjem projekta, dolžan hraniti v skladu z veljavno zakonodajo oziroma še najmanj 10 let po izpolnitvi pogodbenih obveznosti.</w:t>
      </w:r>
    </w:p>
    <w:p w14:paraId="6ECA7FE1" w14:textId="77777777" w:rsidR="000F2E5F" w:rsidRPr="00BB2DFC" w:rsidRDefault="000F2E5F" w:rsidP="00EB5C71">
      <w:pPr>
        <w:spacing w:after="0"/>
        <w:rPr>
          <w:rFonts w:ascii="Arial" w:hAnsi="Arial" w:cs="Arial"/>
          <w:sz w:val="18"/>
          <w:szCs w:val="18"/>
        </w:rPr>
      </w:pPr>
      <w:r w:rsidRPr="00BB2DFC">
        <w:rPr>
          <w:rFonts w:ascii="Arial" w:hAnsi="Arial" w:cs="Arial"/>
          <w:sz w:val="18"/>
          <w:szCs w:val="18"/>
        </w:rPr>
        <w:t xml:space="preserve">Ponudnik se zavezuje, da bo zagotovil dostop do celotne dokumentacije v zvezi s projektom ministrstvu, organu upravljanja, organu za potrjevanje, revizijskemu organu in drugim nadzornim organom vključenim v izvajanje, </w:t>
      </w:r>
      <w:r w:rsidRPr="00BB2DFC">
        <w:rPr>
          <w:rFonts w:ascii="Arial" w:hAnsi="Arial" w:cs="Arial"/>
          <w:sz w:val="18"/>
          <w:szCs w:val="18"/>
        </w:rPr>
        <w:lastRenderedPageBreak/>
        <w:t>upravljanje, nadzor ali revizijo javnega razpisa ter njihovim pooblaščencem, in sicer tudi po izpolnitvi pogodbenih obveznosti oziroma po poteku pogodbe o izvedbi projekta.</w:t>
      </w:r>
    </w:p>
    <w:p w14:paraId="6998D877" w14:textId="77777777" w:rsidR="000F2E5F" w:rsidRPr="00BB2DFC" w:rsidRDefault="000F2E5F" w:rsidP="00EB5C71">
      <w:pPr>
        <w:spacing w:after="0"/>
        <w:rPr>
          <w:rFonts w:ascii="Arial" w:hAnsi="Arial" w:cs="Arial"/>
          <w:sz w:val="18"/>
          <w:szCs w:val="18"/>
        </w:rPr>
      </w:pPr>
      <w:r w:rsidRPr="00BB2DFC">
        <w:rPr>
          <w:rFonts w:ascii="Arial" w:hAnsi="Arial" w:cs="Arial"/>
          <w:sz w:val="18"/>
          <w:szCs w:val="18"/>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27B545A4" w14:textId="77777777" w:rsidR="000F2E5F" w:rsidRPr="00BB2DFC" w:rsidRDefault="000F2E5F" w:rsidP="00EB5C71">
      <w:pPr>
        <w:spacing w:after="0"/>
        <w:rPr>
          <w:rFonts w:ascii="Arial" w:hAnsi="Arial" w:cs="Arial"/>
          <w:sz w:val="18"/>
          <w:szCs w:val="18"/>
        </w:rPr>
      </w:pPr>
      <w:r w:rsidRPr="00BB2DFC">
        <w:rPr>
          <w:rFonts w:ascii="Arial" w:hAnsi="Arial" w:cs="Arial"/>
          <w:sz w:val="18"/>
          <w:szCs w:val="18"/>
        </w:rPr>
        <w:t>Informacije, ki jih revizijska sled vključuje, morajo biti takšne, da dokazujejo neoporečnost shranjene informacije. Njihov nastanek in hramba morata zagotavljati njihovo neoporečnost in uporabnost v vsem času hranjenja informacij.</w:t>
      </w:r>
    </w:p>
    <w:p w14:paraId="703D7A71" w14:textId="77777777" w:rsidR="000F2E5F" w:rsidRPr="00BB2DFC" w:rsidRDefault="000F2E5F" w:rsidP="00EB5C71">
      <w:pPr>
        <w:spacing w:after="0"/>
        <w:rPr>
          <w:rFonts w:ascii="Arial" w:hAnsi="Arial" w:cs="Arial"/>
          <w:sz w:val="18"/>
          <w:szCs w:val="18"/>
        </w:rPr>
      </w:pPr>
    </w:p>
    <w:p w14:paraId="018F4767" w14:textId="77777777" w:rsidR="00784785" w:rsidRPr="00BB2DFC" w:rsidRDefault="00784785" w:rsidP="00EB5C71">
      <w:pPr>
        <w:spacing w:after="0"/>
        <w:rPr>
          <w:rFonts w:ascii="Arial" w:hAnsi="Arial" w:cs="Arial"/>
          <w:sz w:val="18"/>
          <w:szCs w:val="18"/>
        </w:rPr>
      </w:pPr>
      <w:r w:rsidRPr="00BB2DFC">
        <w:rPr>
          <w:rFonts w:ascii="Arial" w:hAnsi="Arial" w:cs="Arial"/>
          <w:sz w:val="18"/>
          <w:szCs w:val="18"/>
        </w:rPr>
        <w:t>2</w:t>
      </w:r>
      <w:r w:rsidR="00182A6C" w:rsidRPr="00BB2DFC">
        <w:rPr>
          <w:rFonts w:ascii="Arial" w:hAnsi="Arial" w:cs="Arial"/>
          <w:sz w:val="18"/>
          <w:szCs w:val="18"/>
        </w:rPr>
        <w:t>1</w:t>
      </w:r>
      <w:r w:rsidRPr="00BB2DFC">
        <w:rPr>
          <w:rFonts w:ascii="Arial" w:hAnsi="Arial" w:cs="Arial"/>
          <w:sz w:val="18"/>
          <w:szCs w:val="18"/>
        </w:rPr>
        <w:t>. člen</w:t>
      </w:r>
    </w:p>
    <w:p w14:paraId="70B2E1C1" w14:textId="77777777" w:rsidR="00784785" w:rsidRPr="00BB2DFC" w:rsidRDefault="00784785" w:rsidP="00EB5C71">
      <w:pPr>
        <w:spacing w:after="0"/>
        <w:rPr>
          <w:rFonts w:ascii="Arial" w:hAnsi="Arial" w:cs="Arial"/>
          <w:sz w:val="18"/>
          <w:szCs w:val="18"/>
        </w:rPr>
      </w:pPr>
      <w:r w:rsidRPr="00BB2DFC">
        <w:rPr>
          <w:rFonts w:ascii="Arial" w:hAnsi="Arial" w:cs="Arial"/>
          <w:sz w:val="18"/>
          <w:szCs w:val="18"/>
        </w:rPr>
        <w:t>POSLOVNA SKRIVNOST</w:t>
      </w:r>
    </w:p>
    <w:p w14:paraId="198B90D1" w14:textId="77777777" w:rsidR="00784785" w:rsidRPr="00BB2DFC" w:rsidRDefault="00784785" w:rsidP="00EB5C71">
      <w:pPr>
        <w:spacing w:after="0"/>
        <w:rPr>
          <w:rFonts w:ascii="Arial" w:hAnsi="Arial" w:cs="Arial"/>
          <w:sz w:val="18"/>
          <w:szCs w:val="18"/>
        </w:rPr>
      </w:pPr>
      <w:r w:rsidRPr="00BB2DFC">
        <w:rPr>
          <w:rFonts w:ascii="Arial" w:hAnsi="Arial" w:cs="Arial"/>
          <w:sz w:val="18"/>
          <w:szCs w:val="18"/>
        </w:rPr>
        <w:t xml:space="preserve">Pogodbeni stranki sta sporazumni, da vsi podatki, do katerih bi prišli z izvedbo te pogodbe, predstavljajo poslovno skrivnost in se zavezujeta, da bosta vse podatke skrbno varovali. Prav tako predstavljajo poslovno skrivnost vsi podatki, do katerih bo dobavitelj prišel med in po poteku garancijskega vzdrževanja blaga, zato se dobavitelj zavezuje, da bo vse podatke varoval kot poslovno skrivnost in jih uporabljal izključno v zvezi z izvedbo te pogodbe. Dobavitelj je dolžan obvestiti svoje delavce, da lahko pri svojem delu pridejo v stik z zaupnimi podatki, pri delu z njimi pa morajo ti ravnati z največja mero skrbnosti. </w:t>
      </w:r>
    </w:p>
    <w:p w14:paraId="1A3F6FEE" w14:textId="77777777" w:rsidR="00784785" w:rsidRPr="00BB2DFC" w:rsidRDefault="00784785" w:rsidP="00EB5C71">
      <w:pPr>
        <w:spacing w:after="0"/>
        <w:rPr>
          <w:rFonts w:ascii="Arial" w:hAnsi="Arial" w:cs="Arial"/>
          <w:sz w:val="18"/>
          <w:szCs w:val="18"/>
        </w:rPr>
      </w:pPr>
      <w:r w:rsidRPr="00BB2DFC">
        <w:rPr>
          <w:rFonts w:ascii="Arial" w:hAnsi="Arial" w:cs="Arial"/>
          <w:sz w:val="18"/>
          <w:szCs w:val="18"/>
        </w:rPr>
        <w:t>Obveznost varovanja podatkov se nanašata tako na čas izvrševanja pogodbe, kot tudi za čas po tem. V primeru kršitve določb o varovanju poslovne skrivnosti, je dobavitelj naročniku odškodninsko odgovoren za vso posredno in neposredno škodo.</w:t>
      </w:r>
    </w:p>
    <w:p w14:paraId="0EB5B450" w14:textId="77777777" w:rsidR="00784785" w:rsidRPr="00BB2DFC" w:rsidRDefault="00784785" w:rsidP="00EB5C71">
      <w:pPr>
        <w:spacing w:after="0"/>
        <w:rPr>
          <w:rFonts w:ascii="Arial" w:hAnsi="Arial" w:cs="Arial"/>
          <w:sz w:val="18"/>
          <w:szCs w:val="18"/>
        </w:rPr>
      </w:pPr>
    </w:p>
    <w:p w14:paraId="6BD3130A" w14:textId="77777777" w:rsidR="000F2E5F" w:rsidRPr="00BB2DFC" w:rsidRDefault="000F2E5F" w:rsidP="00EB5C71">
      <w:pPr>
        <w:spacing w:after="0"/>
        <w:rPr>
          <w:rFonts w:ascii="Arial" w:hAnsi="Arial" w:cs="Arial"/>
          <w:sz w:val="18"/>
          <w:szCs w:val="18"/>
        </w:rPr>
      </w:pPr>
      <w:r w:rsidRPr="00BB2DFC">
        <w:rPr>
          <w:rFonts w:ascii="Arial" w:hAnsi="Arial" w:cs="Arial"/>
          <w:sz w:val="18"/>
          <w:szCs w:val="18"/>
        </w:rPr>
        <w:t>2</w:t>
      </w:r>
      <w:r w:rsidR="00182A6C" w:rsidRPr="00BB2DFC">
        <w:rPr>
          <w:rFonts w:ascii="Arial" w:hAnsi="Arial" w:cs="Arial"/>
          <w:sz w:val="18"/>
          <w:szCs w:val="18"/>
        </w:rPr>
        <w:t>2</w:t>
      </w:r>
      <w:r w:rsidRPr="00BB2DFC">
        <w:rPr>
          <w:rFonts w:ascii="Arial" w:hAnsi="Arial" w:cs="Arial"/>
          <w:sz w:val="18"/>
          <w:szCs w:val="18"/>
        </w:rPr>
        <w:t>. člen</w:t>
      </w:r>
    </w:p>
    <w:p w14:paraId="1B8E4665" w14:textId="77777777" w:rsidR="000F2E5F" w:rsidRPr="00BB2DFC" w:rsidRDefault="000F2E5F" w:rsidP="00EB5C71">
      <w:pPr>
        <w:spacing w:after="0"/>
        <w:rPr>
          <w:rFonts w:ascii="Arial" w:hAnsi="Arial" w:cs="Arial"/>
          <w:sz w:val="18"/>
          <w:szCs w:val="18"/>
        </w:rPr>
      </w:pPr>
      <w:r w:rsidRPr="00BB2DFC">
        <w:rPr>
          <w:rFonts w:ascii="Arial" w:hAnsi="Arial" w:cs="Arial"/>
          <w:sz w:val="18"/>
          <w:szCs w:val="18"/>
        </w:rPr>
        <w:t>REŠEVANJE SPOROV</w:t>
      </w:r>
    </w:p>
    <w:p w14:paraId="3C2F4990" w14:textId="77777777" w:rsidR="000F2E5F" w:rsidRPr="00BB2DFC" w:rsidRDefault="000F2E5F" w:rsidP="00EB5C71">
      <w:pPr>
        <w:spacing w:after="0"/>
        <w:rPr>
          <w:rFonts w:ascii="Arial" w:hAnsi="Arial" w:cs="Arial"/>
          <w:sz w:val="18"/>
          <w:szCs w:val="18"/>
        </w:rPr>
      </w:pPr>
      <w:r w:rsidRPr="00BB2DFC">
        <w:rPr>
          <w:rFonts w:ascii="Arial" w:hAnsi="Arial" w:cs="Arial"/>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p w14:paraId="7D25EDFA" w14:textId="77777777" w:rsidR="000F2E5F" w:rsidRPr="00BB2DFC" w:rsidRDefault="000F2E5F" w:rsidP="00EB5C71">
      <w:pPr>
        <w:spacing w:after="0"/>
        <w:rPr>
          <w:rFonts w:ascii="Arial" w:hAnsi="Arial" w:cs="Arial"/>
          <w:sz w:val="18"/>
          <w:szCs w:val="18"/>
        </w:rPr>
      </w:pPr>
    </w:p>
    <w:p w14:paraId="332799C4" w14:textId="77777777" w:rsidR="000F2E5F" w:rsidRPr="00BB2DFC" w:rsidRDefault="00784785" w:rsidP="00EB5C71">
      <w:pPr>
        <w:spacing w:after="0"/>
        <w:rPr>
          <w:rFonts w:ascii="Arial" w:hAnsi="Arial" w:cs="Arial"/>
          <w:sz w:val="18"/>
          <w:szCs w:val="18"/>
        </w:rPr>
      </w:pPr>
      <w:r w:rsidRPr="00BB2DFC">
        <w:rPr>
          <w:rFonts w:ascii="Arial" w:hAnsi="Arial" w:cs="Arial"/>
          <w:sz w:val="18"/>
          <w:szCs w:val="18"/>
        </w:rPr>
        <w:t>2</w:t>
      </w:r>
      <w:r w:rsidR="00182A6C" w:rsidRPr="00BB2DFC">
        <w:rPr>
          <w:rFonts w:ascii="Arial" w:hAnsi="Arial" w:cs="Arial"/>
          <w:sz w:val="18"/>
          <w:szCs w:val="18"/>
        </w:rPr>
        <w:t>3</w:t>
      </w:r>
      <w:r w:rsidR="000F2E5F" w:rsidRPr="00BB2DFC">
        <w:rPr>
          <w:rFonts w:ascii="Arial" w:hAnsi="Arial" w:cs="Arial"/>
          <w:sz w:val="18"/>
          <w:szCs w:val="18"/>
        </w:rPr>
        <w:t>. člen</w:t>
      </w:r>
    </w:p>
    <w:p w14:paraId="1142B71E" w14:textId="77777777" w:rsidR="000F2E5F" w:rsidRPr="00BB2DFC" w:rsidRDefault="000F2E5F" w:rsidP="00EB5C71">
      <w:pPr>
        <w:spacing w:after="0"/>
        <w:rPr>
          <w:rFonts w:ascii="Arial" w:hAnsi="Arial" w:cs="Arial"/>
          <w:sz w:val="18"/>
          <w:szCs w:val="18"/>
        </w:rPr>
      </w:pPr>
      <w:r w:rsidRPr="00BB2DFC">
        <w:rPr>
          <w:rFonts w:ascii="Arial" w:hAnsi="Arial" w:cs="Arial"/>
          <w:sz w:val="18"/>
          <w:szCs w:val="18"/>
        </w:rPr>
        <w:t>KONČNE DOLOČBE</w:t>
      </w:r>
    </w:p>
    <w:p w14:paraId="4777B53E" w14:textId="77777777" w:rsidR="004F7E28" w:rsidRPr="00BB2DFC" w:rsidRDefault="004F7E28" w:rsidP="00EB5C71">
      <w:pPr>
        <w:spacing w:after="0"/>
        <w:rPr>
          <w:rFonts w:ascii="Arial" w:hAnsi="Arial" w:cs="Arial"/>
          <w:sz w:val="18"/>
          <w:szCs w:val="18"/>
        </w:rPr>
      </w:pPr>
      <w:r w:rsidRPr="00BB2DFC">
        <w:rPr>
          <w:rFonts w:ascii="Arial" w:hAnsi="Arial" w:cs="Arial"/>
          <w:sz w:val="18"/>
          <w:szCs w:val="18"/>
        </w:rPr>
        <w:t>Pogodba je sklenjen</w:t>
      </w:r>
      <w:r w:rsidR="009F6FD2" w:rsidRPr="00BB2DFC">
        <w:rPr>
          <w:rFonts w:ascii="Arial" w:hAnsi="Arial" w:cs="Arial"/>
          <w:sz w:val="18"/>
          <w:szCs w:val="18"/>
        </w:rPr>
        <w:t>a</w:t>
      </w:r>
      <w:r w:rsidRPr="00BB2DFC">
        <w:rPr>
          <w:rFonts w:ascii="Arial" w:hAnsi="Arial" w:cs="Arial"/>
          <w:sz w:val="18"/>
          <w:szCs w:val="18"/>
        </w:rPr>
        <w:t xml:space="preserve"> z dnem podpisa zadnje od obeh </w:t>
      </w:r>
      <w:r w:rsidR="00EA161A" w:rsidRPr="00BB2DFC">
        <w:rPr>
          <w:rFonts w:ascii="Arial" w:hAnsi="Arial" w:cs="Arial"/>
          <w:sz w:val="18"/>
          <w:szCs w:val="18"/>
        </w:rPr>
        <w:t xml:space="preserve">pogodbenih </w:t>
      </w:r>
      <w:r w:rsidRPr="00BB2DFC">
        <w:rPr>
          <w:rFonts w:ascii="Arial" w:hAnsi="Arial" w:cs="Arial"/>
          <w:sz w:val="18"/>
          <w:szCs w:val="18"/>
        </w:rPr>
        <w:t xml:space="preserve">strank </w:t>
      </w:r>
      <w:r w:rsidR="00EA161A" w:rsidRPr="00BB2DFC">
        <w:rPr>
          <w:rFonts w:ascii="Arial" w:hAnsi="Arial" w:cs="Arial"/>
          <w:sz w:val="18"/>
          <w:szCs w:val="18"/>
        </w:rPr>
        <w:t>in začne veljati na dan, ko naročnik prejme finančno zavarovanje za dobro izvedbo po</w:t>
      </w:r>
      <w:r w:rsidR="00190B5F" w:rsidRPr="00BB2DFC">
        <w:rPr>
          <w:rFonts w:ascii="Arial" w:hAnsi="Arial" w:cs="Arial"/>
          <w:sz w:val="18"/>
          <w:szCs w:val="18"/>
        </w:rPr>
        <w:t>godbenih obveznosti</w:t>
      </w:r>
      <w:r w:rsidRPr="00BB2DFC">
        <w:rPr>
          <w:rFonts w:ascii="Arial" w:hAnsi="Arial" w:cs="Arial"/>
          <w:sz w:val="18"/>
          <w:szCs w:val="18"/>
        </w:rPr>
        <w:t>. Če dobavitelj ne predloži finančnega zavarovanja za dobro izvedbo po</w:t>
      </w:r>
      <w:r w:rsidR="00190B5F" w:rsidRPr="00BB2DFC">
        <w:rPr>
          <w:rFonts w:ascii="Arial" w:hAnsi="Arial" w:cs="Arial"/>
          <w:sz w:val="18"/>
          <w:szCs w:val="18"/>
        </w:rPr>
        <w:t>godbenih obveznosti</w:t>
      </w:r>
      <w:r w:rsidRPr="00BB2DFC">
        <w:rPr>
          <w:rFonts w:ascii="Arial" w:hAnsi="Arial" w:cs="Arial"/>
          <w:sz w:val="18"/>
          <w:szCs w:val="18"/>
        </w:rPr>
        <w:t>, se šteje, da pogodba ni bil</w:t>
      </w:r>
      <w:r w:rsidR="009F6FD2" w:rsidRPr="00BB2DFC">
        <w:rPr>
          <w:rFonts w:ascii="Arial" w:hAnsi="Arial" w:cs="Arial"/>
          <w:sz w:val="18"/>
          <w:szCs w:val="18"/>
        </w:rPr>
        <w:t>a</w:t>
      </w:r>
      <w:r w:rsidRPr="00BB2DFC">
        <w:rPr>
          <w:rFonts w:ascii="Arial" w:hAnsi="Arial" w:cs="Arial"/>
          <w:sz w:val="18"/>
          <w:szCs w:val="18"/>
        </w:rPr>
        <w:t xml:space="preserve"> nikoli sklenjen</w:t>
      </w:r>
      <w:r w:rsidR="009F6FD2" w:rsidRPr="00BB2DFC">
        <w:rPr>
          <w:rFonts w:ascii="Arial" w:hAnsi="Arial" w:cs="Arial"/>
          <w:sz w:val="18"/>
          <w:szCs w:val="18"/>
        </w:rPr>
        <w:t>a</w:t>
      </w:r>
      <w:r w:rsidRPr="00BB2DFC">
        <w:rPr>
          <w:rFonts w:ascii="Arial" w:hAnsi="Arial" w:cs="Arial"/>
          <w:sz w:val="18"/>
          <w:szCs w:val="18"/>
        </w:rPr>
        <w:t>.</w:t>
      </w:r>
    </w:p>
    <w:p w14:paraId="5670DFF7" w14:textId="77777777" w:rsidR="004F7E28" w:rsidRPr="00BB2DFC" w:rsidRDefault="004F7E28" w:rsidP="00EB5C71">
      <w:pPr>
        <w:spacing w:after="0"/>
        <w:rPr>
          <w:rFonts w:ascii="Arial" w:hAnsi="Arial" w:cs="Arial"/>
          <w:sz w:val="18"/>
          <w:szCs w:val="18"/>
        </w:rPr>
      </w:pPr>
      <w:r w:rsidRPr="00BB2DFC">
        <w:rPr>
          <w:rFonts w:ascii="Arial" w:hAnsi="Arial" w:cs="Arial"/>
          <w:sz w:val="18"/>
          <w:szCs w:val="18"/>
        </w:rPr>
        <w:t>Pogodba se lahko spremeni ali dopolni s pisnim aneksom, ki ga sprejmeta in podpišeta obe pogodbeni stranki. Če katerakoli od določb je ali postane neveljavna, to ne vpliva na ostale določbe. Neveljavna določba se nadomesti z veljavno, ki mora čimbolj ustrezati namenu, ki ga je želela doseči neveljavna določba.</w:t>
      </w:r>
    </w:p>
    <w:p w14:paraId="434CFBC5" w14:textId="77777777" w:rsidR="00C14493" w:rsidRPr="00BB2DFC" w:rsidRDefault="00C14493" w:rsidP="00EB5C71">
      <w:pPr>
        <w:spacing w:after="0"/>
        <w:rPr>
          <w:rFonts w:ascii="Arial" w:hAnsi="Arial" w:cs="Arial"/>
          <w:sz w:val="18"/>
          <w:szCs w:val="18"/>
        </w:rPr>
      </w:pPr>
      <w:r w:rsidRPr="00BB2DFC">
        <w:rPr>
          <w:rFonts w:ascii="Arial" w:hAnsi="Arial" w:cs="Arial"/>
          <w:sz w:val="18"/>
          <w:szCs w:val="18"/>
        </w:rPr>
        <w:t>Predstavnika pogodbenih strank (skrbnika) po tej pogodbi sta:</w:t>
      </w:r>
    </w:p>
    <w:p w14:paraId="7B6383C3" w14:textId="77777777" w:rsidR="00C14493" w:rsidRPr="00BB2DFC" w:rsidRDefault="00C14493" w:rsidP="001B1F8F">
      <w:pPr>
        <w:pStyle w:val="Odstavekseznama"/>
        <w:numPr>
          <w:ilvl w:val="0"/>
          <w:numId w:val="10"/>
        </w:numPr>
        <w:spacing w:after="0"/>
        <w:rPr>
          <w:rFonts w:ascii="Arial" w:hAnsi="Arial" w:cs="Arial"/>
          <w:sz w:val="18"/>
          <w:szCs w:val="18"/>
        </w:rPr>
      </w:pPr>
      <w:r w:rsidRPr="00BB2DFC">
        <w:rPr>
          <w:rFonts w:ascii="Arial" w:hAnsi="Arial" w:cs="Arial"/>
          <w:sz w:val="18"/>
          <w:szCs w:val="18"/>
        </w:rPr>
        <w:t>za naročnika: Jože Vrščaj, poveljnik Gasilske zveze Črnomelj,</w:t>
      </w:r>
    </w:p>
    <w:p w14:paraId="33C2CFD2" w14:textId="77777777" w:rsidR="00C14493" w:rsidRPr="00BB2DFC" w:rsidRDefault="00C14493" w:rsidP="001B1F8F">
      <w:pPr>
        <w:pStyle w:val="Odstavekseznama"/>
        <w:numPr>
          <w:ilvl w:val="0"/>
          <w:numId w:val="10"/>
        </w:numPr>
        <w:spacing w:after="0"/>
        <w:rPr>
          <w:rFonts w:ascii="Arial" w:hAnsi="Arial" w:cs="Arial"/>
          <w:sz w:val="18"/>
          <w:szCs w:val="18"/>
        </w:rPr>
      </w:pPr>
      <w:r w:rsidRPr="00BB2DFC">
        <w:rPr>
          <w:rFonts w:ascii="Arial" w:hAnsi="Arial" w:cs="Arial"/>
          <w:sz w:val="18"/>
          <w:szCs w:val="18"/>
        </w:rPr>
        <w:t>za dobavitelja: _______________________.</w:t>
      </w:r>
    </w:p>
    <w:p w14:paraId="53AB680E" w14:textId="77777777" w:rsidR="00C14493" w:rsidRPr="00BB2DFC" w:rsidRDefault="00C14493" w:rsidP="00EB5C71">
      <w:pPr>
        <w:spacing w:after="0"/>
        <w:rPr>
          <w:rFonts w:ascii="Arial" w:hAnsi="Arial" w:cs="Arial"/>
          <w:sz w:val="18"/>
          <w:szCs w:val="18"/>
        </w:rPr>
      </w:pPr>
      <w:r w:rsidRPr="00BB2DFC">
        <w:rPr>
          <w:rFonts w:ascii="Arial" w:hAnsi="Arial" w:cs="Arial"/>
          <w:sz w:val="18"/>
          <w:szCs w:val="18"/>
        </w:rPr>
        <w:t xml:space="preserve">Če katera od pogodbenih strank spremeni skrbnika pogodbe, je o tem dolžna </w:t>
      </w:r>
      <w:r w:rsidR="002B2A35" w:rsidRPr="00BB2DFC">
        <w:rPr>
          <w:rFonts w:ascii="Arial" w:hAnsi="Arial" w:cs="Arial"/>
          <w:sz w:val="18"/>
          <w:szCs w:val="18"/>
        </w:rPr>
        <w:t>v roku 3 (tri) dni po spremembi</w:t>
      </w:r>
      <w:r w:rsidRPr="00BB2DFC">
        <w:rPr>
          <w:rFonts w:ascii="Arial" w:hAnsi="Arial" w:cs="Arial"/>
          <w:sz w:val="18"/>
          <w:szCs w:val="18"/>
        </w:rPr>
        <w:t xml:space="preserve"> obvestiti nasprotno pogodbeno stranko. Skrbnik pogodbe pri naročniku predstavlja kontaktno osebo naročnika, s katero </w:t>
      </w:r>
      <w:r w:rsidR="00097118" w:rsidRPr="00BB2DFC">
        <w:rPr>
          <w:rFonts w:ascii="Arial" w:hAnsi="Arial" w:cs="Arial"/>
          <w:sz w:val="18"/>
          <w:szCs w:val="18"/>
        </w:rPr>
        <w:t>ponudnik</w:t>
      </w:r>
      <w:r w:rsidRPr="00BB2DFC">
        <w:rPr>
          <w:rFonts w:ascii="Arial" w:hAnsi="Arial" w:cs="Arial"/>
          <w:sz w:val="18"/>
          <w:szCs w:val="18"/>
        </w:rPr>
        <w:t xml:space="preserve"> koordinira izvedbo obveznosti v skladu s pogodbo.</w:t>
      </w:r>
    </w:p>
    <w:p w14:paraId="71C3C6D6" w14:textId="77777777" w:rsidR="00C14493" w:rsidRPr="00BB2DFC" w:rsidRDefault="00D70A56" w:rsidP="00EB5C71">
      <w:pPr>
        <w:spacing w:after="0"/>
        <w:rPr>
          <w:rFonts w:ascii="Arial" w:hAnsi="Arial" w:cs="Arial"/>
          <w:sz w:val="18"/>
          <w:szCs w:val="18"/>
        </w:rPr>
      </w:pPr>
      <w:r w:rsidRPr="00BB2DFC">
        <w:rPr>
          <w:rFonts w:ascii="Arial" w:hAnsi="Arial" w:cs="Arial"/>
          <w:sz w:val="18"/>
          <w:szCs w:val="18"/>
        </w:rPr>
        <w:t>Pogodba preneha veljati, ko obe stranki izpolnita svoje pogodbene obveznosti.</w:t>
      </w:r>
    </w:p>
    <w:p w14:paraId="7EAFF334" w14:textId="77777777" w:rsidR="004F7E28" w:rsidRPr="00BB2DFC" w:rsidRDefault="004F7E28" w:rsidP="00EB5C71">
      <w:pPr>
        <w:spacing w:after="0"/>
        <w:rPr>
          <w:rFonts w:ascii="Arial" w:hAnsi="Arial" w:cs="Arial"/>
          <w:sz w:val="18"/>
          <w:szCs w:val="18"/>
        </w:rPr>
      </w:pPr>
      <w:r w:rsidRPr="00BB2DFC">
        <w:rPr>
          <w:rFonts w:ascii="Arial" w:hAnsi="Arial" w:cs="Arial"/>
          <w:sz w:val="18"/>
          <w:szCs w:val="18"/>
        </w:rPr>
        <w:t>Pogodbeni stranki se dogovorita, da bosta poskušali vse spore iz tega pogodbe rešiti sporazumno z neposrednimi pogovori med pooblaščenimi predstavniki obeh strank pogodbe. V kolikor sporazum med strankama ne bi bil mogoč, se dogovorita, da bo o sporih iz tega pogodbe odločalo stvarno pristojno sodišče po sedežu naročnika.</w:t>
      </w:r>
    </w:p>
    <w:p w14:paraId="3F120EA6" w14:textId="77777777" w:rsidR="004F7E28" w:rsidRPr="00BB2DFC" w:rsidRDefault="004F7E28" w:rsidP="00EB5C71">
      <w:pPr>
        <w:spacing w:after="0"/>
        <w:rPr>
          <w:rFonts w:ascii="Arial" w:hAnsi="Arial" w:cs="Arial"/>
          <w:sz w:val="18"/>
          <w:szCs w:val="18"/>
        </w:rPr>
      </w:pPr>
      <w:r w:rsidRPr="00EC43FE">
        <w:rPr>
          <w:rFonts w:ascii="Arial" w:hAnsi="Arial" w:cs="Arial"/>
          <w:sz w:val="18"/>
          <w:szCs w:val="18"/>
        </w:rPr>
        <w:t xml:space="preserve">Pogodba je sestavljena v </w:t>
      </w:r>
      <w:r w:rsidR="00EC43FE" w:rsidRPr="00EC43FE">
        <w:rPr>
          <w:rFonts w:ascii="Arial" w:hAnsi="Arial" w:cs="Arial"/>
          <w:sz w:val="18"/>
          <w:szCs w:val="18"/>
        </w:rPr>
        <w:t>dv</w:t>
      </w:r>
      <w:r w:rsidRPr="00EC43FE">
        <w:rPr>
          <w:rFonts w:ascii="Arial" w:hAnsi="Arial" w:cs="Arial"/>
          <w:sz w:val="18"/>
          <w:szCs w:val="18"/>
        </w:rPr>
        <w:t xml:space="preserve">eh enakovrednih izvodih, od katerih prejme naročnik </w:t>
      </w:r>
      <w:r w:rsidR="00EC43FE" w:rsidRPr="00EC43FE">
        <w:rPr>
          <w:rFonts w:ascii="Arial" w:hAnsi="Arial" w:cs="Arial"/>
          <w:sz w:val="18"/>
          <w:szCs w:val="18"/>
        </w:rPr>
        <w:t>en izvod</w:t>
      </w:r>
      <w:r w:rsidRPr="00EC43FE">
        <w:rPr>
          <w:rFonts w:ascii="Arial" w:hAnsi="Arial" w:cs="Arial"/>
          <w:sz w:val="18"/>
          <w:szCs w:val="18"/>
        </w:rPr>
        <w:t>, dobavitelj pa en izvod.</w:t>
      </w:r>
    </w:p>
    <w:p w14:paraId="32C8BA6A" w14:textId="77777777" w:rsidR="004F7E28" w:rsidRPr="00BB2DFC" w:rsidRDefault="004F7E28" w:rsidP="00EB5C71">
      <w:pPr>
        <w:spacing w:after="0"/>
        <w:rPr>
          <w:rFonts w:ascii="Arial" w:hAnsi="Arial" w:cs="Arial"/>
          <w:sz w:val="18"/>
          <w:szCs w:val="18"/>
        </w:rPr>
      </w:pPr>
    </w:p>
    <w:p w14:paraId="59A4529E" w14:textId="77777777" w:rsidR="000F2E5F" w:rsidRPr="00BB2DFC" w:rsidRDefault="00784785" w:rsidP="00EB5C71">
      <w:pPr>
        <w:spacing w:after="0"/>
        <w:rPr>
          <w:rFonts w:ascii="Arial" w:hAnsi="Arial" w:cs="Arial"/>
          <w:sz w:val="18"/>
          <w:szCs w:val="18"/>
        </w:rPr>
      </w:pPr>
      <w:r w:rsidRPr="00BB2DFC">
        <w:rPr>
          <w:rFonts w:ascii="Arial" w:hAnsi="Arial" w:cs="Arial"/>
          <w:sz w:val="18"/>
          <w:szCs w:val="18"/>
        </w:rPr>
        <w:t>2</w:t>
      </w:r>
      <w:r w:rsidR="00182A6C" w:rsidRPr="00BB2DFC">
        <w:rPr>
          <w:rFonts w:ascii="Arial" w:hAnsi="Arial" w:cs="Arial"/>
          <w:sz w:val="18"/>
          <w:szCs w:val="18"/>
        </w:rPr>
        <w:t>4</w:t>
      </w:r>
      <w:r w:rsidR="004F7E28" w:rsidRPr="00BB2DFC">
        <w:rPr>
          <w:rFonts w:ascii="Arial" w:hAnsi="Arial" w:cs="Arial"/>
          <w:sz w:val="18"/>
          <w:szCs w:val="18"/>
        </w:rPr>
        <w:t xml:space="preserve">. člen </w:t>
      </w:r>
    </w:p>
    <w:p w14:paraId="100256A3" w14:textId="77777777" w:rsidR="004F7E28" w:rsidRPr="00BB2DFC" w:rsidRDefault="004F7E28" w:rsidP="00EB5C71">
      <w:pPr>
        <w:spacing w:after="0"/>
        <w:rPr>
          <w:rFonts w:ascii="Arial" w:hAnsi="Arial" w:cs="Arial"/>
          <w:sz w:val="18"/>
          <w:szCs w:val="18"/>
        </w:rPr>
      </w:pPr>
      <w:r w:rsidRPr="00BB2DFC">
        <w:rPr>
          <w:rFonts w:ascii="Arial" w:hAnsi="Arial" w:cs="Arial"/>
          <w:sz w:val="18"/>
          <w:szCs w:val="18"/>
        </w:rPr>
        <w:t>PRILOGE POGODBE</w:t>
      </w:r>
    </w:p>
    <w:p w14:paraId="44C25985" w14:textId="77777777" w:rsidR="004F7E28" w:rsidRPr="00BB2DFC" w:rsidRDefault="004F7E28" w:rsidP="00EB5C71">
      <w:pPr>
        <w:spacing w:after="0"/>
        <w:rPr>
          <w:rFonts w:ascii="Arial" w:hAnsi="Arial" w:cs="Arial"/>
          <w:sz w:val="18"/>
          <w:szCs w:val="18"/>
        </w:rPr>
      </w:pPr>
      <w:r w:rsidRPr="00BB2DFC">
        <w:rPr>
          <w:rFonts w:ascii="Arial" w:hAnsi="Arial" w:cs="Arial"/>
          <w:sz w:val="18"/>
          <w:szCs w:val="18"/>
        </w:rPr>
        <w:t>Stranki sta sporazumni, da se kot priloge te</w:t>
      </w:r>
      <w:r w:rsidR="009F6FD2" w:rsidRPr="00BB2DFC">
        <w:rPr>
          <w:rFonts w:ascii="Arial" w:hAnsi="Arial" w:cs="Arial"/>
          <w:sz w:val="18"/>
          <w:szCs w:val="18"/>
        </w:rPr>
        <w:t>j pogodbi</w:t>
      </w:r>
      <w:r w:rsidRPr="00BB2DFC">
        <w:rPr>
          <w:rFonts w:ascii="Arial" w:hAnsi="Arial" w:cs="Arial"/>
          <w:sz w:val="18"/>
          <w:szCs w:val="18"/>
        </w:rPr>
        <w:t xml:space="preserve"> štejejo naslednji dokumenti:</w:t>
      </w:r>
      <w:r w:rsidR="00612E3A" w:rsidRPr="00BB2DFC">
        <w:rPr>
          <w:rFonts w:ascii="Arial" w:hAnsi="Arial" w:cs="Arial"/>
          <w:sz w:val="18"/>
          <w:szCs w:val="18"/>
        </w:rPr>
        <w:t xml:space="preserve"> </w:t>
      </w:r>
      <w:r w:rsidR="00562615" w:rsidRPr="00BB2DFC">
        <w:rPr>
          <w:rFonts w:ascii="Arial" w:hAnsi="Arial" w:cs="Arial"/>
          <w:sz w:val="18"/>
          <w:szCs w:val="18"/>
        </w:rPr>
        <w:t xml:space="preserve">razpisna dokumentacija, </w:t>
      </w:r>
      <w:r w:rsidR="00EC43FE">
        <w:rPr>
          <w:rFonts w:ascii="Arial" w:hAnsi="Arial" w:cs="Arial"/>
          <w:sz w:val="18"/>
          <w:szCs w:val="18"/>
        </w:rPr>
        <w:t>ponudbena dokumentacija, tehnična dokumentacija,</w:t>
      </w:r>
      <w:r w:rsidR="00DF5B0C" w:rsidRPr="00BB2DFC">
        <w:rPr>
          <w:rFonts w:ascii="Arial" w:hAnsi="Arial" w:cs="Arial"/>
          <w:sz w:val="18"/>
          <w:szCs w:val="18"/>
        </w:rPr>
        <w:t xml:space="preserve"> </w:t>
      </w:r>
      <w:r w:rsidRPr="00BB2DFC">
        <w:rPr>
          <w:rFonts w:ascii="Arial" w:hAnsi="Arial" w:cs="Arial"/>
          <w:sz w:val="18"/>
          <w:szCs w:val="18"/>
        </w:rPr>
        <w:t>garancijsk</w:t>
      </w:r>
      <w:r w:rsidR="00B956A9" w:rsidRPr="00BB2DFC">
        <w:rPr>
          <w:rFonts w:ascii="Arial" w:hAnsi="Arial" w:cs="Arial"/>
          <w:sz w:val="18"/>
          <w:szCs w:val="18"/>
        </w:rPr>
        <w:t>i</w:t>
      </w:r>
      <w:r w:rsidRPr="00BB2DFC">
        <w:rPr>
          <w:rFonts w:ascii="Arial" w:hAnsi="Arial" w:cs="Arial"/>
          <w:sz w:val="18"/>
          <w:szCs w:val="18"/>
        </w:rPr>
        <w:t xml:space="preserve"> </w:t>
      </w:r>
      <w:r w:rsidR="00C87B0E" w:rsidRPr="00BB2DFC">
        <w:rPr>
          <w:rFonts w:ascii="Arial" w:hAnsi="Arial" w:cs="Arial"/>
          <w:sz w:val="18"/>
          <w:szCs w:val="18"/>
        </w:rPr>
        <w:t>dokument</w:t>
      </w:r>
      <w:r w:rsidR="00DF5B0C" w:rsidRPr="00BB2DFC">
        <w:rPr>
          <w:rFonts w:ascii="Arial" w:hAnsi="Arial" w:cs="Arial"/>
          <w:sz w:val="18"/>
          <w:szCs w:val="18"/>
        </w:rPr>
        <w:t>i</w:t>
      </w:r>
      <w:r w:rsidR="009F6FD2" w:rsidRPr="00BB2DFC">
        <w:rPr>
          <w:rFonts w:ascii="Arial" w:hAnsi="Arial" w:cs="Arial"/>
          <w:sz w:val="18"/>
          <w:szCs w:val="18"/>
        </w:rPr>
        <w:t xml:space="preserve">, </w:t>
      </w:r>
      <w:r w:rsidRPr="00BB2DFC">
        <w:rPr>
          <w:rFonts w:ascii="Arial" w:hAnsi="Arial" w:cs="Arial"/>
          <w:sz w:val="18"/>
          <w:szCs w:val="18"/>
        </w:rPr>
        <w:t>soglasja podizvajalcev za neposredna plačila iz pogodb m</w:t>
      </w:r>
      <w:r w:rsidR="00562615" w:rsidRPr="00BB2DFC">
        <w:rPr>
          <w:rFonts w:ascii="Arial" w:hAnsi="Arial" w:cs="Arial"/>
          <w:sz w:val="18"/>
          <w:szCs w:val="18"/>
        </w:rPr>
        <w:t>ed dobaviteljem in podizvajalci</w:t>
      </w:r>
      <w:r w:rsidR="009F6FD2" w:rsidRPr="00BB2DFC">
        <w:rPr>
          <w:rFonts w:ascii="Arial" w:hAnsi="Arial" w:cs="Arial"/>
          <w:sz w:val="18"/>
          <w:szCs w:val="18"/>
        </w:rPr>
        <w:t>.</w:t>
      </w:r>
    </w:p>
    <w:p w14:paraId="6EF126E5" w14:textId="77777777" w:rsidR="00DF5B0C" w:rsidRPr="00BB2DFC" w:rsidRDefault="00DF5B0C" w:rsidP="00EB5C71">
      <w:pPr>
        <w:spacing w:after="0"/>
        <w:rPr>
          <w:rFonts w:ascii="Arial" w:hAnsi="Arial" w:cs="Arial"/>
          <w:sz w:val="18"/>
          <w:szCs w:val="18"/>
        </w:rPr>
      </w:pPr>
    </w:p>
    <w:p w14:paraId="346E0864" w14:textId="77777777" w:rsidR="00DF5B0C" w:rsidRPr="00BB2DFC" w:rsidRDefault="000F2E5F" w:rsidP="00EB5C71">
      <w:pPr>
        <w:spacing w:after="0"/>
        <w:rPr>
          <w:rFonts w:ascii="Arial" w:hAnsi="Arial" w:cs="Arial"/>
          <w:sz w:val="18"/>
          <w:szCs w:val="18"/>
        </w:rPr>
      </w:pPr>
      <w:r w:rsidRPr="00BB2DFC">
        <w:rPr>
          <w:rFonts w:ascii="Arial" w:hAnsi="Arial" w:cs="Arial"/>
          <w:sz w:val="18"/>
          <w:szCs w:val="18"/>
        </w:rPr>
        <w:t>Številka:_____________</w:t>
      </w:r>
      <w:r w:rsidRPr="00BB2DFC">
        <w:rPr>
          <w:rFonts w:ascii="Arial" w:hAnsi="Arial" w:cs="Arial"/>
          <w:sz w:val="18"/>
          <w:szCs w:val="18"/>
        </w:rPr>
        <w:tab/>
      </w:r>
      <w:r w:rsidRPr="00BB2DFC">
        <w:rPr>
          <w:rFonts w:ascii="Arial" w:hAnsi="Arial" w:cs="Arial"/>
          <w:sz w:val="18"/>
          <w:szCs w:val="18"/>
        </w:rPr>
        <w:tab/>
      </w:r>
      <w:r w:rsidRPr="00BB2DFC">
        <w:rPr>
          <w:rFonts w:ascii="Arial" w:hAnsi="Arial" w:cs="Arial"/>
          <w:sz w:val="18"/>
          <w:szCs w:val="18"/>
        </w:rPr>
        <w:tab/>
      </w:r>
      <w:r w:rsidRPr="00BB2DFC">
        <w:rPr>
          <w:rFonts w:ascii="Arial" w:hAnsi="Arial" w:cs="Arial"/>
          <w:sz w:val="18"/>
          <w:szCs w:val="18"/>
        </w:rPr>
        <w:tab/>
      </w:r>
      <w:r w:rsidRPr="00BB2DFC">
        <w:rPr>
          <w:rFonts w:ascii="Arial" w:hAnsi="Arial" w:cs="Arial"/>
          <w:sz w:val="18"/>
          <w:szCs w:val="18"/>
        </w:rPr>
        <w:tab/>
      </w:r>
      <w:r w:rsidR="005B5F03" w:rsidRPr="00BB2DFC">
        <w:rPr>
          <w:rFonts w:ascii="Arial" w:hAnsi="Arial" w:cs="Arial"/>
          <w:sz w:val="18"/>
          <w:szCs w:val="18"/>
        </w:rPr>
        <w:t>Številka:_____________</w:t>
      </w:r>
    </w:p>
    <w:p w14:paraId="7C44BF10" w14:textId="77777777" w:rsidR="00DF5B0C" w:rsidRPr="00BB2DFC" w:rsidRDefault="004F7E28" w:rsidP="00EB5C71">
      <w:pPr>
        <w:spacing w:after="0"/>
        <w:rPr>
          <w:rFonts w:ascii="Arial" w:hAnsi="Arial" w:cs="Arial"/>
          <w:sz w:val="18"/>
          <w:szCs w:val="18"/>
        </w:rPr>
      </w:pPr>
      <w:r w:rsidRPr="00BB2DFC">
        <w:rPr>
          <w:rFonts w:ascii="Arial" w:hAnsi="Arial" w:cs="Arial"/>
          <w:sz w:val="18"/>
          <w:szCs w:val="18"/>
        </w:rPr>
        <w:t xml:space="preserve">Kraj </w:t>
      </w:r>
      <w:r w:rsidR="00CD7F9C" w:rsidRPr="00BB2DFC">
        <w:rPr>
          <w:rFonts w:ascii="Arial" w:hAnsi="Arial" w:cs="Arial"/>
          <w:sz w:val="18"/>
          <w:szCs w:val="18"/>
        </w:rPr>
        <w:t>in datum:</w:t>
      </w:r>
      <w:r w:rsidR="00CD7F9C" w:rsidRPr="00BB2DFC">
        <w:rPr>
          <w:rFonts w:ascii="Arial" w:hAnsi="Arial" w:cs="Arial"/>
          <w:sz w:val="18"/>
          <w:szCs w:val="18"/>
        </w:rPr>
        <w:tab/>
      </w:r>
      <w:r w:rsidR="00CD7F9C" w:rsidRPr="00BB2DFC">
        <w:rPr>
          <w:rFonts w:ascii="Arial" w:hAnsi="Arial" w:cs="Arial"/>
          <w:sz w:val="18"/>
          <w:szCs w:val="18"/>
        </w:rPr>
        <w:tab/>
      </w:r>
      <w:r w:rsidR="00CD7F9C" w:rsidRPr="00BB2DFC">
        <w:rPr>
          <w:rFonts w:ascii="Arial" w:hAnsi="Arial" w:cs="Arial"/>
          <w:sz w:val="18"/>
          <w:szCs w:val="18"/>
        </w:rPr>
        <w:tab/>
      </w:r>
      <w:r w:rsidR="00CD7F9C" w:rsidRPr="00BB2DFC">
        <w:rPr>
          <w:rFonts w:ascii="Arial" w:hAnsi="Arial" w:cs="Arial"/>
          <w:sz w:val="18"/>
          <w:szCs w:val="18"/>
        </w:rPr>
        <w:tab/>
      </w:r>
      <w:r w:rsidR="00CD7F9C" w:rsidRPr="00BB2DFC">
        <w:rPr>
          <w:rFonts w:ascii="Arial" w:hAnsi="Arial" w:cs="Arial"/>
          <w:sz w:val="18"/>
          <w:szCs w:val="18"/>
        </w:rPr>
        <w:tab/>
      </w:r>
      <w:r w:rsidR="00CD7F9C" w:rsidRPr="00BB2DFC">
        <w:rPr>
          <w:rFonts w:ascii="Arial" w:hAnsi="Arial" w:cs="Arial"/>
          <w:sz w:val="18"/>
          <w:szCs w:val="18"/>
        </w:rPr>
        <w:tab/>
      </w:r>
      <w:r w:rsidR="00DF5B0C" w:rsidRPr="00BB2DFC">
        <w:rPr>
          <w:rFonts w:ascii="Arial" w:hAnsi="Arial" w:cs="Arial"/>
          <w:sz w:val="18"/>
          <w:szCs w:val="18"/>
        </w:rPr>
        <w:t>Kraj in datum:</w:t>
      </w:r>
    </w:p>
    <w:p w14:paraId="7462C7BD" w14:textId="77777777" w:rsidR="004F7E28" w:rsidRPr="00BB2DFC" w:rsidRDefault="00DF5B0C" w:rsidP="00EB5C71">
      <w:pPr>
        <w:spacing w:after="0"/>
        <w:rPr>
          <w:rFonts w:ascii="Arial" w:hAnsi="Arial" w:cs="Arial"/>
          <w:sz w:val="18"/>
          <w:szCs w:val="18"/>
        </w:rPr>
      </w:pPr>
      <w:r w:rsidRPr="00BB2DFC">
        <w:rPr>
          <w:rFonts w:ascii="Arial" w:hAnsi="Arial" w:cs="Arial"/>
          <w:sz w:val="18"/>
          <w:szCs w:val="18"/>
        </w:rPr>
        <w:t>Črnomelj, ___________</w:t>
      </w:r>
      <w:r w:rsidR="00CD7F9C" w:rsidRPr="00BB2DFC">
        <w:rPr>
          <w:rFonts w:ascii="Arial" w:hAnsi="Arial" w:cs="Arial"/>
          <w:sz w:val="18"/>
          <w:szCs w:val="18"/>
        </w:rPr>
        <w:t>_</w:t>
      </w:r>
      <w:r w:rsidR="00CD7F9C" w:rsidRPr="00BB2DFC">
        <w:rPr>
          <w:rFonts w:ascii="Arial" w:hAnsi="Arial" w:cs="Arial"/>
          <w:sz w:val="18"/>
          <w:szCs w:val="18"/>
        </w:rPr>
        <w:tab/>
      </w:r>
      <w:r w:rsidR="00CD7F9C" w:rsidRPr="00BB2DFC">
        <w:rPr>
          <w:rFonts w:ascii="Arial" w:hAnsi="Arial" w:cs="Arial"/>
          <w:sz w:val="18"/>
          <w:szCs w:val="18"/>
        </w:rPr>
        <w:tab/>
      </w:r>
      <w:r w:rsidR="00CD7F9C" w:rsidRPr="00BB2DFC">
        <w:rPr>
          <w:rFonts w:ascii="Arial" w:hAnsi="Arial" w:cs="Arial"/>
          <w:sz w:val="18"/>
          <w:szCs w:val="18"/>
        </w:rPr>
        <w:tab/>
      </w:r>
      <w:r w:rsidRPr="00BB2DFC">
        <w:rPr>
          <w:rFonts w:ascii="Arial" w:hAnsi="Arial" w:cs="Arial"/>
          <w:sz w:val="18"/>
          <w:szCs w:val="18"/>
        </w:rPr>
        <w:tab/>
      </w:r>
      <w:r w:rsidRPr="00BB2DFC">
        <w:rPr>
          <w:rFonts w:ascii="Arial" w:hAnsi="Arial" w:cs="Arial"/>
          <w:sz w:val="18"/>
          <w:szCs w:val="18"/>
        </w:rPr>
        <w:tab/>
        <w:t>______________________</w:t>
      </w:r>
      <w:r w:rsidR="00CD7F9C" w:rsidRPr="00BB2DFC">
        <w:rPr>
          <w:rFonts w:ascii="Arial" w:hAnsi="Arial" w:cs="Arial"/>
          <w:sz w:val="18"/>
          <w:szCs w:val="18"/>
        </w:rPr>
        <w:t>_____</w:t>
      </w:r>
    </w:p>
    <w:p w14:paraId="0C95927A" w14:textId="77777777" w:rsidR="004F7E28" w:rsidRPr="00BB2DFC" w:rsidRDefault="004F7E28" w:rsidP="00EB5C71">
      <w:pPr>
        <w:spacing w:after="0"/>
        <w:rPr>
          <w:rFonts w:ascii="Arial" w:hAnsi="Arial" w:cs="Arial"/>
          <w:sz w:val="18"/>
          <w:szCs w:val="18"/>
        </w:rPr>
      </w:pPr>
      <w:r w:rsidRPr="00BB2DFC">
        <w:rPr>
          <w:rFonts w:ascii="Arial" w:hAnsi="Arial" w:cs="Arial"/>
          <w:sz w:val="18"/>
          <w:szCs w:val="18"/>
        </w:rPr>
        <w:t>Naročnik:</w:t>
      </w:r>
      <w:r w:rsidRPr="00BB2DFC">
        <w:rPr>
          <w:rFonts w:ascii="Arial" w:hAnsi="Arial" w:cs="Arial"/>
          <w:sz w:val="18"/>
          <w:szCs w:val="18"/>
        </w:rPr>
        <w:tab/>
      </w:r>
      <w:r w:rsidR="005B5F03" w:rsidRPr="00BB2DFC">
        <w:rPr>
          <w:rFonts w:ascii="Arial" w:hAnsi="Arial" w:cs="Arial"/>
          <w:sz w:val="18"/>
          <w:szCs w:val="18"/>
        </w:rPr>
        <w:tab/>
      </w:r>
      <w:r w:rsidR="005B5F03" w:rsidRPr="00BB2DFC">
        <w:rPr>
          <w:rFonts w:ascii="Arial" w:hAnsi="Arial" w:cs="Arial"/>
          <w:sz w:val="18"/>
          <w:szCs w:val="18"/>
        </w:rPr>
        <w:tab/>
      </w:r>
      <w:r w:rsidR="005B5F03" w:rsidRPr="00BB2DFC">
        <w:rPr>
          <w:rFonts w:ascii="Arial" w:hAnsi="Arial" w:cs="Arial"/>
          <w:sz w:val="18"/>
          <w:szCs w:val="18"/>
        </w:rPr>
        <w:tab/>
      </w:r>
      <w:r w:rsidR="005B5F03" w:rsidRPr="00BB2DFC">
        <w:rPr>
          <w:rFonts w:ascii="Arial" w:hAnsi="Arial" w:cs="Arial"/>
          <w:sz w:val="18"/>
          <w:szCs w:val="18"/>
        </w:rPr>
        <w:tab/>
      </w:r>
      <w:r w:rsidR="005B5F03" w:rsidRPr="00BB2DFC">
        <w:rPr>
          <w:rFonts w:ascii="Arial" w:hAnsi="Arial" w:cs="Arial"/>
          <w:sz w:val="18"/>
          <w:szCs w:val="18"/>
        </w:rPr>
        <w:tab/>
      </w:r>
      <w:r w:rsidRPr="00BB2DFC">
        <w:rPr>
          <w:rFonts w:ascii="Arial" w:hAnsi="Arial" w:cs="Arial"/>
          <w:sz w:val="18"/>
          <w:szCs w:val="18"/>
        </w:rPr>
        <w:t>Dobavitelj:</w:t>
      </w:r>
    </w:p>
    <w:p w14:paraId="61210CB0" w14:textId="77777777" w:rsidR="004F7E28" w:rsidRPr="00BB2DFC" w:rsidRDefault="00CD7F9C" w:rsidP="00EB5C71">
      <w:pPr>
        <w:spacing w:after="0"/>
        <w:rPr>
          <w:rFonts w:ascii="Arial" w:hAnsi="Arial" w:cs="Arial"/>
          <w:sz w:val="18"/>
          <w:szCs w:val="18"/>
        </w:rPr>
      </w:pPr>
      <w:r w:rsidRPr="00BB2DFC">
        <w:rPr>
          <w:rFonts w:ascii="Arial" w:hAnsi="Arial" w:cs="Arial"/>
          <w:sz w:val="18"/>
          <w:szCs w:val="18"/>
        </w:rPr>
        <w:t>GASILSKA ZVEZA ČRNOMELJ</w:t>
      </w:r>
      <w:r w:rsidRPr="00BB2DFC">
        <w:rPr>
          <w:rFonts w:ascii="Arial" w:hAnsi="Arial" w:cs="Arial"/>
          <w:sz w:val="18"/>
          <w:szCs w:val="18"/>
        </w:rPr>
        <w:tab/>
      </w:r>
      <w:r w:rsidRPr="00BB2DFC">
        <w:rPr>
          <w:rFonts w:ascii="Arial" w:hAnsi="Arial" w:cs="Arial"/>
          <w:sz w:val="18"/>
          <w:szCs w:val="18"/>
        </w:rPr>
        <w:tab/>
      </w:r>
      <w:r w:rsidRPr="00BB2DFC">
        <w:rPr>
          <w:rFonts w:ascii="Arial" w:hAnsi="Arial" w:cs="Arial"/>
          <w:sz w:val="18"/>
          <w:szCs w:val="18"/>
        </w:rPr>
        <w:tab/>
      </w:r>
      <w:r w:rsidRPr="00BB2DFC">
        <w:rPr>
          <w:rFonts w:ascii="Arial" w:hAnsi="Arial" w:cs="Arial"/>
          <w:sz w:val="18"/>
          <w:szCs w:val="18"/>
        </w:rPr>
        <w:tab/>
        <w:t>___________________________</w:t>
      </w:r>
    </w:p>
    <w:p w14:paraId="4BF0A8E2" w14:textId="77777777" w:rsidR="00CD7F9C" w:rsidRPr="00BB2DFC" w:rsidRDefault="00CD7F9C" w:rsidP="00EB5C71">
      <w:pPr>
        <w:spacing w:after="0"/>
        <w:rPr>
          <w:rFonts w:ascii="Arial" w:hAnsi="Arial" w:cs="Arial"/>
          <w:sz w:val="18"/>
          <w:szCs w:val="18"/>
        </w:rPr>
      </w:pPr>
      <w:r w:rsidRPr="00BB2DFC">
        <w:rPr>
          <w:rFonts w:ascii="Arial" w:hAnsi="Arial" w:cs="Arial"/>
          <w:sz w:val="18"/>
          <w:szCs w:val="18"/>
        </w:rPr>
        <w:t>Boris Kambič, predsednik</w:t>
      </w:r>
      <w:r w:rsidRPr="00BB2DFC">
        <w:rPr>
          <w:rFonts w:ascii="Arial" w:hAnsi="Arial" w:cs="Arial"/>
          <w:sz w:val="18"/>
          <w:szCs w:val="18"/>
        </w:rPr>
        <w:tab/>
      </w:r>
      <w:r w:rsidRPr="00BB2DFC">
        <w:rPr>
          <w:rFonts w:ascii="Arial" w:hAnsi="Arial" w:cs="Arial"/>
          <w:sz w:val="18"/>
          <w:szCs w:val="18"/>
        </w:rPr>
        <w:tab/>
      </w:r>
      <w:r w:rsidRPr="00BB2DFC">
        <w:rPr>
          <w:rFonts w:ascii="Arial" w:hAnsi="Arial" w:cs="Arial"/>
          <w:sz w:val="18"/>
          <w:szCs w:val="18"/>
        </w:rPr>
        <w:tab/>
      </w:r>
      <w:r w:rsidRPr="00BB2DFC">
        <w:rPr>
          <w:rFonts w:ascii="Arial" w:hAnsi="Arial" w:cs="Arial"/>
          <w:sz w:val="18"/>
          <w:szCs w:val="18"/>
        </w:rPr>
        <w:tab/>
      </w:r>
      <w:r w:rsidRPr="00BB2DFC">
        <w:rPr>
          <w:rFonts w:ascii="Arial" w:hAnsi="Arial" w:cs="Arial"/>
          <w:sz w:val="18"/>
          <w:szCs w:val="18"/>
        </w:rPr>
        <w:tab/>
        <w:t>___________________________</w:t>
      </w:r>
    </w:p>
    <w:p w14:paraId="6A8BC3FC" w14:textId="77777777" w:rsidR="001273ED" w:rsidRPr="00BB2DFC" w:rsidRDefault="001273ED" w:rsidP="00EB5C71">
      <w:pPr>
        <w:spacing w:after="0"/>
        <w:rPr>
          <w:rFonts w:ascii="Arial" w:hAnsi="Arial" w:cs="Arial"/>
          <w:sz w:val="18"/>
          <w:szCs w:val="18"/>
        </w:rPr>
      </w:pPr>
    </w:p>
    <w:p w14:paraId="0EEA8B3E" w14:textId="77777777" w:rsidR="000F2E5F" w:rsidRPr="00BB2DFC" w:rsidRDefault="000F2E5F" w:rsidP="00EB5C71">
      <w:pPr>
        <w:spacing w:after="0"/>
        <w:rPr>
          <w:rFonts w:ascii="Arial" w:hAnsi="Arial" w:cs="Arial"/>
          <w:sz w:val="18"/>
          <w:szCs w:val="18"/>
        </w:rPr>
      </w:pPr>
      <w:r w:rsidRPr="00BB2DFC">
        <w:rPr>
          <w:rFonts w:ascii="Arial" w:hAnsi="Arial" w:cs="Arial"/>
          <w:sz w:val="18"/>
          <w:szCs w:val="18"/>
        </w:rPr>
        <w:t>Žig in podpis:</w:t>
      </w:r>
      <w:r w:rsidRPr="00BB2DFC">
        <w:rPr>
          <w:rFonts w:ascii="Arial" w:hAnsi="Arial" w:cs="Arial"/>
          <w:sz w:val="18"/>
          <w:szCs w:val="18"/>
        </w:rPr>
        <w:tab/>
      </w:r>
      <w:r w:rsidRPr="00BB2DFC">
        <w:rPr>
          <w:rFonts w:ascii="Arial" w:hAnsi="Arial" w:cs="Arial"/>
          <w:sz w:val="18"/>
          <w:szCs w:val="18"/>
        </w:rPr>
        <w:tab/>
      </w:r>
      <w:r w:rsidRPr="00BB2DFC">
        <w:rPr>
          <w:rFonts w:ascii="Arial" w:hAnsi="Arial" w:cs="Arial"/>
          <w:sz w:val="18"/>
          <w:szCs w:val="18"/>
        </w:rPr>
        <w:tab/>
      </w:r>
      <w:r w:rsidRPr="00BB2DFC">
        <w:rPr>
          <w:rFonts w:ascii="Arial" w:hAnsi="Arial" w:cs="Arial"/>
          <w:sz w:val="18"/>
          <w:szCs w:val="18"/>
        </w:rPr>
        <w:tab/>
      </w:r>
      <w:r w:rsidRPr="00BB2DFC">
        <w:rPr>
          <w:rFonts w:ascii="Arial" w:hAnsi="Arial" w:cs="Arial"/>
          <w:sz w:val="18"/>
          <w:szCs w:val="18"/>
        </w:rPr>
        <w:tab/>
      </w:r>
      <w:r w:rsidRPr="00BB2DFC">
        <w:rPr>
          <w:rFonts w:ascii="Arial" w:hAnsi="Arial" w:cs="Arial"/>
          <w:sz w:val="18"/>
          <w:szCs w:val="18"/>
        </w:rPr>
        <w:tab/>
      </w:r>
      <w:r w:rsidRPr="00BB2DFC">
        <w:rPr>
          <w:rFonts w:ascii="Arial" w:hAnsi="Arial" w:cs="Arial"/>
          <w:sz w:val="18"/>
          <w:szCs w:val="18"/>
        </w:rPr>
        <w:tab/>
        <w:t>Žig in podpis:</w:t>
      </w:r>
    </w:p>
    <w:p w14:paraId="56EC8431" w14:textId="77777777" w:rsidR="000F2E5F" w:rsidRPr="00BB2DFC" w:rsidRDefault="000F2E5F" w:rsidP="00EB5C71">
      <w:pPr>
        <w:spacing w:after="0"/>
        <w:rPr>
          <w:rFonts w:ascii="Arial" w:hAnsi="Arial" w:cs="Arial"/>
          <w:sz w:val="18"/>
          <w:szCs w:val="18"/>
        </w:rPr>
      </w:pPr>
      <w:r w:rsidRPr="00BB2DFC">
        <w:rPr>
          <w:rFonts w:ascii="Arial" w:hAnsi="Arial" w:cs="Arial"/>
          <w:sz w:val="18"/>
          <w:szCs w:val="18"/>
        </w:rPr>
        <w:t>____________________________</w:t>
      </w:r>
      <w:r w:rsidRPr="00BB2DFC">
        <w:rPr>
          <w:rFonts w:ascii="Arial" w:hAnsi="Arial" w:cs="Arial"/>
          <w:sz w:val="18"/>
          <w:szCs w:val="18"/>
        </w:rPr>
        <w:tab/>
      </w:r>
      <w:r w:rsidRPr="00BB2DFC">
        <w:rPr>
          <w:rFonts w:ascii="Arial" w:hAnsi="Arial" w:cs="Arial"/>
          <w:sz w:val="18"/>
          <w:szCs w:val="18"/>
        </w:rPr>
        <w:tab/>
      </w:r>
      <w:r w:rsidRPr="00BB2DFC">
        <w:rPr>
          <w:rFonts w:ascii="Arial" w:hAnsi="Arial" w:cs="Arial"/>
          <w:sz w:val="18"/>
          <w:szCs w:val="18"/>
        </w:rPr>
        <w:tab/>
      </w:r>
      <w:r w:rsidRPr="00BB2DFC">
        <w:rPr>
          <w:rFonts w:ascii="Arial" w:hAnsi="Arial" w:cs="Arial"/>
          <w:sz w:val="18"/>
          <w:szCs w:val="18"/>
        </w:rPr>
        <w:tab/>
        <w:t>__________________________</w:t>
      </w:r>
    </w:p>
    <w:p w14:paraId="4A982E42" w14:textId="77777777" w:rsidR="000460B4" w:rsidRPr="00BB2DFC" w:rsidRDefault="000460B4" w:rsidP="00EB5C71">
      <w:pPr>
        <w:spacing w:after="0"/>
        <w:rPr>
          <w:rFonts w:ascii="Arial" w:hAnsi="Arial" w:cs="Arial"/>
          <w:sz w:val="18"/>
          <w:szCs w:val="18"/>
        </w:rPr>
      </w:pPr>
    </w:p>
    <w:p w14:paraId="4B336761" w14:textId="77777777" w:rsidR="00B248CB" w:rsidRPr="00BB2DFC" w:rsidRDefault="00B248CB" w:rsidP="00EB5C71">
      <w:pPr>
        <w:spacing w:after="0"/>
        <w:rPr>
          <w:rFonts w:ascii="Arial" w:hAnsi="Arial" w:cs="Arial"/>
          <w:sz w:val="18"/>
          <w:szCs w:val="18"/>
        </w:rPr>
      </w:pPr>
    </w:p>
    <w:sectPr w:rsidR="00B248CB" w:rsidRPr="00BB2DFC" w:rsidSect="00D931BF">
      <w:footerReference w:type="default" r:id="rId14"/>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138E04" w14:textId="77777777" w:rsidR="00747899" w:rsidRDefault="00747899" w:rsidP="006975C6">
      <w:pPr>
        <w:spacing w:after="0" w:line="240" w:lineRule="auto"/>
      </w:pPr>
      <w:r>
        <w:separator/>
      </w:r>
    </w:p>
  </w:endnote>
  <w:endnote w:type="continuationSeparator" w:id="0">
    <w:p w14:paraId="698AF06D" w14:textId="77777777" w:rsidR="00747899" w:rsidRDefault="00747899"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5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OpenSans">
    <w:altName w:val="Times New Roman"/>
    <w:panose1 w:val="00000000000000000000"/>
    <w:charset w:val="00"/>
    <w:family w:val="roman"/>
    <w:notTrueType/>
    <w:pitch w:val="default"/>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738547" w14:textId="77777777" w:rsidR="00E90D26" w:rsidRPr="00B56BA3" w:rsidRDefault="00D33C99" w:rsidP="0001464C">
    <w:pPr>
      <w:pStyle w:val="Noga"/>
      <w:shd w:val="clear" w:color="auto" w:fill="FFFFFF" w:themeFill="background1"/>
      <w:ind w:left="7513"/>
      <w:jc w:val="center"/>
      <w:rPr>
        <w:rFonts w:ascii="Arial" w:hAnsi="Arial" w:cs="Arial"/>
        <w:sz w:val="18"/>
        <w:szCs w:val="18"/>
      </w:rPr>
    </w:pPr>
    <w:sdt>
      <w:sdtPr>
        <w:rPr>
          <w:rFonts w:ascii="Arial" w:hAnsi="Arial" w:cs="Arial"/>
        </w:rPr>
        <w:id w:val="-699631248"/>
        <w:docPartObj>
          <w:docPartGallery w:val="Page Numbers (Bottom of Page)"/>
          <w:docPartUnique/>
        </w:docPartObj>
      </w:sdtPr>
      <w:sdtEndPr>
        <w:rPr>
          <w:noProof/>
          <w:sz w:val="18"/>
          <w:szCs w:val="18"/>
        </w:rPr>
      </w:sdtEndPr>
      <w:sdtContent>
        <w:r w:rsidR="00E90D26" w:rsidRPr="00B56BA3">
          <w:rPr>
            <w:rFonts w:ascii="Arial" w:hAnsi="Arial" w:cs="Arial"/>
            <w:sz w:val="18"/>
            <w:szCs w:val="18"/>
          </w:rPr>
          <w:fldChar w:fldCharType="begin"/>
        </w:r>
        <w:r w:rsidR="00E90D26" w:rsidRPr="00B56BA3">
          <w:rPr>
            <w:rFonts w:ascii="Arial" w:hAnsi="Arial" w:cs="Arial"/>
            <w:sz w:val="18"/>
            <w:szCs w:val="18"/>
          </w:rPr>
          <w:instrText xml:space="preserve"> PAGE   \* MERGEFORMAT </w:instrText>
        </w:r>
        <w:r w:rsidR="00E90D26" w:rsidRPr="00B56BA3">
          <w:rPr>
            <w:rFonts w:ascii="Arial" w:hAnsi="Arial" w:cs="Arial"/>
            <w:sz w:val="18"/>
            <w:szCs w:val="18"/>
          </w:rPr>
          <w:fldChar w:fldCharType="separate"/>
        </w:r>
        <w:r w:rsidR="00747899">
          <w:rPr>
            <w:rFonts w:ascii="Arial" w:hAnsi="Arial" w:cs="Arial"/>
            <w:noProof/>
            <w:sz w:val="18"/>
            <w:szCs w:val="18"/>
          </w:rPr>
          <w:t>1</w:t>
        </w:r>
        <w:r w:rsidR="00E90D26" w:rsidRPr="00B56BA3">
          <w:rPr>
            <w:rFonts w:ascii="Arial" w:hAnsi="Arial" w:cs="Arial"/>
            <w:noProof/>
            <w:sz w:val="18"/>
            <w:szCs w:val="18"/>
          </w:rPr>
          <w:fldChar w:fldCharType="end"/>
        </w:r>
      </w:sdtContent>
    </w:sdt>
  </w:p>
  <w:p w14:paraId="4FCCB0CF" w14:textId="77777777" w:rsidR="00E90D26" w:rsidRDefault="00E90D26"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95C397" w14:textId="77777777" w:rsidR="00E90D26" w:rsidRDefault="00E90D26" w:rsidP="0001464C">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E039F8" w14:textId="77777777" w:rsidR="00E90D26" w:rsidRDefault="00E90D26" w:rsidP="0001464C">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EA68CB" w14:textId="77777777" w:rsidR="00E90D26" w:rsidRDefault="00E90D26" w:rsidP="0001464C">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7C67C1" w14:textId="77777777" w:rsidR="00E90D26" w:rsidRDefault="00E90D26" w:rsidP="0001464C">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021F1F" w14:textId="77777777" w:rsidR="00747899" w:rsidRDefault="00747899" w:rsidP="006975C6">
      <w:pPr>
        <w:spacing w:after="0" w:line="240" w:lineRule="auto"/>
      </w:pPr>
      <w:r>
        <w:separator/>
      </w:r>
    </w:p>
  </w:footnote>
  <w:footnote w:type="continuationSeparator" w:id="0">
    <w:p w14:paraId="67434C12" w14:textId="77777777" w:rsidR="00747899" w:rsidRDefault="00747899" w:rsidP="006975C6">
      <w:pPr>
        <w:spacing w:after="0" w:line="240" w:lineRule="auto"/>
      </w:pPr>
      <w:r>
        <w:continuationSeparator/>
      </w:r>
    </w:p>
  </w:footnote>
  <w:footnote w:id="1">
    <w:p w14:paraId="0D1F3697" w14:textId="77777777" w:rsidR="00E90D26" w:rsidRPr="00B563F4" w:rsidRDefault="00E90D26">
      <w:pPr>
        <w:pStyle w:val="Sprotnaopomba-besedilo"/>
        <w:rPr>
          <w:rFonts w:ascii="Arial" w:hAnsi="Arial" w:cs="Arial"/>
          <w:sz w:val="16"/>
          <w:szCs w:val="16"/>
        </w:rPr>
      </w:pPr>
      <w:r>
        <w:rPr>
          <w:rStyle w:val="Sprotnaopomba-sklic"/>
        </w:rPr>
        <w:footnoteRef/>
      </w:r>
      <w:r>
        <w:t xml:space="preserve"> </w:t>
      </w:r>
      <w:r w:rsidR="009544B9">
        <w:rPr>
          <w:rFonts w:ascii="Arial" w:hAnsi="Arial" w:cs="Arial"/>
          <w:sz w:val="16"/>
          <w:szCs w:val="16"/>
        </w:rPr>
        <w:t xml:space="preserve">Navesti ime, priimek in </w:t>
      </w:r>
      <w:r w:rsidRPr="00B563F4">
        <w:rPr>
          <w:rFonts w:ascii="Arial" w:hAnsi="Arial" w:cs="Arial"/>
          <w:sz w:val="16"/>
          <w:szCs w:val="16"/>
        </w:rPr>
        <w:t>vseh zakonitih zastopnikov in oseb, ki so člani upravnega, vodstvenega ali nadzornega organa ponudnika ali imajo pooblastila za odločanje ali nadzor pri ponudniku.</w:t>
      </w:r>
    </w:p>
  </w:footnote>
  <w:footnote w:id="2">
    <w:p w14:paraId="017E091D" w14:textId="77777777" w:rsidR="00E90D26" w:rsidRPr="00152F8D" w:rsidRDefault="00E90D26">
      <w:pPr>
        <w:pStyle w:val="Sprotnaopomba-besedilo"/>
        <w:rPr>
          <w:rFonts w:ascii="Arial" w:hAnsi="Arial" w:cs="Arial"/>
          <w:sz w:val="16"/>
          <w:szCs w:val="16"/>
        </w:rPr>
      </w:pPr>
      <w:r w:rsidRPr="00152F8D">
        <w:rPr>
          <w:rStyle w:val="Sprotnaopomba-sklic"/>
          <w:rFonts w:ascii="Arial" w:hAnsi="Arial" w:cs="Arial"/>
          <w:sz w:val="16"/>
          <w:szCs w:val="16"/>
        </w:rPr>
        <w:footnoteRef/>
      </w:r>
      <w:r w:rsidRPr="00152F8D">
        <w:rPr>
          <w:rFonts w:ascii="Arial" w:hAnsi="Arial" w:cs="Arial"/>
          <w:sz w:val="16"/>
          <w:szCs w:val="16"/>
        </w:rPr>
        <w:t xml:space="preserve"> 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152F8D">
        <w:rPr>
          <w:rFonts w:ascii="Arial" w:hAnsi="Arial" w:cs="Arial"/>
          <w:sz w:val="16"/>
          <w:szCs w:val="16"/>
        </w:rPr>
        <w:t>ZIntPK</w:t>
      </w:r>
      <w:proofErr w:type="spellEnd"/>
      <w:r w:rsidRPr="00152F8D">
        <w:rPr>
          <w:rFonts w:ascii="Arial" w:hAnsi="Arial" w:cs="Arial"/>
          <w:sz w:val="16"/>
          <w:szCs w:val="16"/>
        </w:rPr>
        <w:t>.</w:t>
      </w:r>
    </w:p>
  </w:footnote>
  <w:footnote w:id="3">
    <w:p w14:paraId="5B30513C" w14:textId="77777777" w:rsidR="00E90D26" w:rsidRPr="00152F8D" w:rsidRDefault="00E90D26">
      <w:pPr>
        <w:pStyle w:val="Sprotnaopomba-besedilo"/>
        <w:rPr>
          <w:rFonts w:ascii="Arial" w:hAnsi="Arial" w:cs="Arial"/>
          <w:sz w:val="16"/>
          <w:szCs w:val="16"/>
        </w:rPr>
      </w:pPr>
      <w:r w:rsidRPr="00152F8D">
        <w:rPr>
          <w:rStyle w:val="Sprotnaopomba-sklic"/>
          <w:rFonts w:ascii="Arial" w:hAnsi="Arial" w:cs="Arial"/>
          <w:sz w:val="16"/>
          <w:szCs w:val="16"/>
        </w:rPr>
        <w:footnoteRef/>
      </w:r>
      <w:r w:rsidRPr="00152F8D">
        <w:rPr>
          <w:rFonts w:ascii="Arial" w:hAnsi="Arial" w:cs="Arial"/>
          <w:sz w:val="16"/>
          <w:szCs w:val="16"/>
        </w:rPr>
        <w:t xml:space="preserve"> Navedba mora vsebovati ime in priimek fizične osebe, naslov stalnega bivališča ter podatek, s katerim je fizično osebo mogoče jasno identificirati (npr. EMŠO).</w:t>
      </w:r>
    </w:p>
  </w:footnote>
  <w:footnote w:id="4">
    <w:p w14:paraId="67A9515F" w14:textId="77777777" w:rsidR="00E90D26" w:rsidRPr="00152F8D" w:rsidRDefault="00E90D26">
      <w:pPr>
        <w:pStyle w:val="Sprotnaopomba-besedilo"/>
        <w:rPr>
          <w:rFonts w:ascii="Arial" w:hAnsi="Arial" w:cs="Arial"/>
          <w:sz w:val="16"/>
          <w:szCs w:val="16"/>
        </w:rPr>
      </w:pPr>
      <w:r w:rsidRPr="00152F8D">
        <w:rPr>
          <w:rStyle w:val="Sprotnaopomba-sklic"/>
          <w:rFonts w:ascii="Arial" w:hAnsi="Arial" w:cs="Arial"/>
          <w:sz w:val="16"/>
          <w:szCs w:val="16"/>
        </w:rPr>
        <w:footnoteRef/>
      </w:r>
      <w:r w:rsidRPr="00152F8D">
        <w:rPr>
          <w:rFonts w:ascii="Arial" w:hAnsi="Arial" w:cs="Arial"/>
          <w:sz w:val="16"/>
          <w:szCs w:val="16"/>
        </w:rPr>
        <w:t xml:space="preserve"> Navedba mora vsebovati ime in priimek odgovorne osebe, naslov stalnega bivališča ter podatek, s katerim je odgovorno osebo mogoče jasno identificirati (npr. EMŠO).</w:t>
      </w:r>
    </w:p>
  </w:footnote>
  <w:footnote w:id="5">
    <w:p w14:paraId="65A3A85D" w14:textId="77777777" w:rsidR="00E90D26" w:rsidRPr="00152F8D" w:rsidRDefault="00E90D26">
      <w:pPr>
        <w:pStyle w:val="Sprotnaopomba-besedilo"/>
        <w:rPr>
          <w:rFonts w:ascii="Arial" w:hAnsi="Arial" w:cs="Arial"/>
          <w:sz w:val="16"/>
          <w:szCs w:val="16"/>
        </w:rPr>
      </w:pPr>
      <w:r w:rsidRPr="00152F8D">
        <w:rPr>
          <w:rStyle w:val="Sprotnaopomba-sklic"/>
          <w:rFonts w:ascii="Arial" w:hAnsi="Arial" w:cs="Arial"/>
          <w:sz w:val="16"/>
          <w:szCs w:val="16"/>
        </w:rPr>
        <w:footnoteRef/>
      </w:r>
      <w:r w:rsidRPr="00152F8D">
        <w:rPr>
          <w:rFonts w:ascii="Arial" w:hAnsi="Arial" w:cs="Arial"/>
          <w:sz w:val="16"/>
          <w:szCs w:val="16"/>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4A0" w:firstRow="1" w:lastRow="0" w:firstColumn="1" w:lastColumn="0" w:noHBand="0" w:noVBand="1"/>
    </w:tblPr>
    <w:tblGrid>
      <w:gridCol w:w="1668"/>
      <w:gridCol w:w="3361"/>
      <w:gridCol w:w="4209"/>
    </w:tblGrid>
    <w:tr w:rsidR="00E90D26" w:rsidRPr="006F1DA5" w14:paraId="134779D1" w14:textId="77777777" w:rsidTr="00E85360">
      <w:trPr>
        <w:trHeight w:val="1268"/>
      </w:trPr>
      <w:tc>
        <w:tcPr>
          <w:tcW w:w="1668" w:type="dxa"/>
        </w:tcPr>
        <w:p w14:paraId="4B79778A" w14:textId="77777777" w:rsidR="00E90D26" w:rsidRDefault="00E90D26" w:rsidP="00174538">
          <w:pPr>
            <w:pStyle w:val="Navadensplet"/>
          </w:pPr>
          <w:r>
            <w:rPr>
              <w:noProof/>
            </w:rPr>
            <w:drawing>
              <wp:anchor distT="0" distB="0" distL="114300" distR="114300" simplePos="0" relativeHeight="251658752" behindDoc="0" locked="0" layoutInCell="1" allowOverlap="1" wp14:anchorId="6255E07E" wp14:editId="13921EEA">
                <wp:simplePos x="0" y="0"/>
                <wp:positionH relativeFrom="column">
                  <wp:posOffset>-41006</wp:posOffset>
                </wp:positionH>
                <wp:positionV relativeFrom="paragraph">
                  <wp:posOffset>72103</wp:posOffset>
                </wp:positionV>
                <wp:extent cx="897290" cy="965211"/>
                <wp:effectExtent l="0" t="0" r="0" b="6350"/>
                <wp:wrapNone/>
                <wp:docPr id="1"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7290" cy="965211"/>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DEBC8E5" w14:textId="77777777" w:rsidR="00E90D26" w:rsidRPr="006F1DA5" w:rsidRDefault="00E90D26" w:rsidP="00174538">
          <w:pPr>
            <w:pStyle w:val="Glava"/>
            <w:tabs>
              <w:tab w:val="left" w:pos="597"/>
            </w:tabs>
            <w:ind w:right="-49"/>
            <w:rPr>
              <w:rFonts w:ascii="Arial" w:hAnsi="Arial" w:cs="Arial"/>
              <w:b/>
              <w:color w:val="000000" w:themeColor="text1"/>
            </w:rPr>
          </w:pPr>
        </w:p>
      </w:tc>
      <w:tc>
        <w:tcPr>
          <w:tcW w:w="3361" w:type="dxa"/>
        </w:tcPr>
        <w:p w14:paraId="2986B1EA" w14:textId="77777777" w:rsidR="00E90D26" w:rsidRDefault="00E90D26" w:rsidP="00174538">
          <w:pPr>
            <w:pStyle w:val="Glava"/>
            <w:rPr>
              <w:rFonts w:ascii="Arial" w:hAnsi="Arial" w:cs="Arial"/>
              <w:b/>
              <w:color w:val="000000" w:themeColor="text1"/>
              <w:sz w:val="16"/>
              <w:szCs w:val="16"/>
            </w:rPr>
          </w:pPr>
        </w:p>
        <w:p w14:paraId="2F6424BE" w14:textId="77777777" w:rsidR="00E90D26" w:rsidRDefault="00E90D26" w:rsidP="00174538">
          <w:pPr>
            <w:pStyle w:val="Glava"/>
            <w:rPr>
              <w:rFonts w:ascii="Arial" w:hAnsi="Arial" w:cs="Arial"/>
              <w:b/>
              <w:color w:val="000000" w:themeColor="text1"/>
              <w:sz w:val="16"/>
              <w:szCs w:val="16"/>
            </w:rPr>
          </w:pPr>
        </w:p>
        <w:p w14:paraId="2FE2527C" w14:textId="77777777" w:rsidR="00E90D26" w:rsidRPr="00E53CA7" w:rsidRDefault="00E90D26" w:rsidP="00174538">
          <w:pPr>
            <w:pStyle w:val="Glava"/>
            <w:rPr>
              <w:rFonts w:ascii="Arial" w:hAnsi="Arial" w:cs="Arial"/>
              <w:b/>
              <w:color w:val="000000" w:themeColor="text1"/>
              <w:sz w:val="16"/>
              <w:szCs w:val="16"/>
            </w:rPr>
          </w:pPr>
          <w:r w:rsidRPr="00E53CA7">
            <w:rPr>
              <w:rFonts w:ascii="Arial" w:hAnsi="Arial" w:cs="Arial"/>
              <w:b/>
              <w:color w:val="000000" w:themeColor="text1"/>
              <w:sz w:val="16"/>
              <w:szCs w:val="16"/>
            </w:rPr>
            <w:t>GASILSKA ZVEZA ČRNOMELJ</w:t>
          </w:r>
        </w:p>
        <w:p w14:paraId="18832123" w14:textId="77777777" w:rsidR="00E90D26" w:rsidRPr="00E53CA7" w:rsidRDefault="00E90D26" w:rsidP="00174538">
          <w:pPr>
            <w:pStyle w:val="Glava"/>
            <w:rPr>
              <w:rFonts w:ascii="Arial" w:hAnsi="Arial" w:cs="Arial"/>
              <w:color w:val="000000" w:themeColor="text1"/>
              <w:sz w:val="16"/>
              <w:szCs w:val="16"/>
            </w:rPr>
          </w:pPr>
          <w:r w:rsidRPr="00E53CA7">
            <w:rPr>
              <w:rFonts w:ascii="Arial" w:hAnsi="Arial" w:cs="Arial"/>
              <w:color w:val="000000" w:themeColor="text1"/>
              <w:sz w:val="16"/>
              <w:szCs w:val="16"/>
            </w:rPr>
            <w:t>Belokranjska cesta 10</w:t>
          </w:r>
        </w:p>
        <w:p w14:paraId="799AF721" w14:textId="77777777" w:rsidR="00E90D26" w:rsidRPr="00E53CA7" w:rsidRDefault="00E90D26" w:rsidP="00174538">
          <w:pPr>
            <w:pStyle w:val="Glava"/>
            <w:rPr>
              <w:rFonts w:ascii="Arial" w:hAnsi="Arial" w:cs="Arial"/>
              <w:color w:val="000000" w:themeColor="text1"/>
              <w:sz w:val="16"/>
              <w:szCs w:val="16"/>
            </w:rPr>
          </w:pPr>
          <w:r w:rsidRPr="00E53CA7">
            <w:rPr>
              <w:rFonts w:ascii="Arial" w:hAnsi="Arial" w:cs="Arial"/>
              <w:color w:val="000000" w:themeColor="text1"/>
              <w:sz w:val="16"/>
              <w:szCs w:val="16"/>
            </w:rPr>
            <w:t>8340 ČRNOMELJ</w:t>
          </w:r>
        </w:p>
        <w:p w14:paraId="4907AEC4" w14:textId="77777777" w:rsidR="00E90D26" w:rsidRPr="00E53CA7" w:rsidRDefault="00E90D26" w:rsidP="00174538">
          <w:pPr>
            <w:pStyle w:val="Glava"/>
            <w:rPr>
              <w:rFonts w:ascii="Arial" w:hAnsi="Arial" w:cs="Arial"/>
              <w:color w:val="000000" w:themeColor="text1"/>
              <w:sz w:val="16"/>
              <w:szCs w:val="16"/>
            </w:rPr>
          </w:pPr>
          <w:r w:rsidRPr="00E53CA7">
            <w:rPr>
              <w:rFonts w:ascii="Arial" w:hAnsi="Arial" w:cs="Arial"/>
              <w:color w:val="000000" w:themeColor="text1"/>
              <w:sz w:val="16"/>
              <w:szCs w:val="16"/>
            </w:rPr>
            <w:t>Splet: www.gz-crnomelj.si</w:t>
          </w:r>
        </w:p>
        <w:p w14:paraId="46C85FC2" w14:textId="77777777" w:rsidR="00E90D26" w:rsidRPr="006F1DA5" w:rsidRDefault="00E90D26" w:rsidP="00174538">
          <w:pPr>
            <w:pStyle w:val="Glava"/>
            <w:rPr>
              <w:rFonts w:ascii="Arial" w:hAnsi="Arial" w:cs="Arial"/>
              <w:b/>
              <w:color w:val="000000" w:themeColor="text1"/>
            </w:rPr>
          </w:pPr>
          <w:proofErr w:type="spellStart"/>
          <w:r w:rsidRPr="00E53CA7">
            <w:rPr>
              <w:rFonts w:ascii="Arial" w:hAnsi="Arial" w:cs="Arial"/>
              <w:color w:val="000000" w:themeColor="text1"/>
              <w:sz w:val="16"/>
              <w:szCs w:val="16"/>
            </w:rPr>
            <w:t>Email</w:t>
          </w:r>
          <w:proofErr w:type="spellEnd"/>
          <w:r w:rsidRPr="00E53CA7">
            <w:rPr>
              <w:rFonts w:ascii="Arial" w:hAnsi="Arial" w:cs="Arial"/>
              <w:color w:val="000000" w:themeColor="text1"/>
              <w:sz w:val="16"/>
              <w:szCs w:val="16"/>
            </w:rPr>
            <w:t>:</w:t>
          </w:r>
          <w:r>
            <w:rPr>
              <w:rFonts w:ascii="Arial" w:hAnsi="Arial" w:cs="Arial"/>
              <w:color w:val="000000" w:themeColor="text1"/>
              <w:sz w:val="16"/>
              <w:szCs w:val="16"/>
            </w:rPr>
            <w:t xml:space="preserve"> info</w:t>
          </w:r>
          <w:r w:rsidRPr="00E53CA7">
            <w:rPr>
              <w:rFonts w:ascii="Arial" w:hAnsi="Arial" w:cs="Arial"/>
              <w:color w:val="000000" w:themeColor="text1"/>
              <w:sz w:val="16"/>
              <w:szCs w:val="16"/>
            </w:rPr>
            <w:t>@gz-crnomelj.si</w:t>
          </w:r>
        </w:p>
      </w:tc>
      <w:tc>
        <w:tcPr>
          <w:tcW w:w="4209" w:type="dxa"/>
        </w:tcPr>
        <w:p w14:paraId="100E650E" w14:textId="77777777" w:rsidR="00E90D26" w:rsidRPr="006F1DA5" w:rsidRDefault="00E90D26" w:rsidP="00174538">
          <w:pPr>
            <w:pStyle w:val="Glava"/>
            <w:rPr>
              <w:rFonts w:ascii="Arial" w:hAnsi="Arial" w:cs="Arial"/>
              <w:b/>
              <w:color w:val="000000" w:themeColor="text1"/>
            </w:rPr>
          </w:pPr>
          <w:r>
            <w:rPr>
              <w:noProof/>
              <w:lang w:eastAsia="sl-SI"/>
            </w:rPr>
            <w:drawing>
              <wp:inline distT="0" distB="0" distL="0" distR="0" wp14:anchorId="67B8A204" wp14:editId="312C5755">
                <wp:extent cx="2354510" cy="1031875"/>
                <wp:effectExtent l="0" t="0" r="0" b="0"/>
                <wp:docPr id="2"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Slika 10"/>
                        <pic:cNvPicPr>
                          <a:picLocks noChangeAspect="1"/>
                        </pic:cNvPicPr>
                      </pic:nvPicPr>
                      <pic:blipFill rotWithShape="1">
                        <a:blip r:embed="rId2" cstate="print">
                          <a:extLst>
                            <a:ext uri="{28A0092B-C50C-407E-A947-70E740481C1C}">
                              <a14:useLocalDpi xmlns:a14="http://schemas.microsoft.com/office/drawing/2010/main" val="0"/>
                            </a:ext>
                          </a:extLst>
                        </a:blip>
                        <a:srcRect b="28571"/>
                        <a:stretch/>
                      </pic:blipFill>
                      <pic:spPr bwMode="auto">
                        <a:xfrm>
                          <a:off x="0" y="0"/>
                          <a:ext cx="2369234" cy="1038328"/>
                        </a:xfrm>
                        <a:prstGeom prst="rect">
                          <a:avLst/>
                        </a:prstGeom>
                        <a:ln>
                          <a:noFill/>
                        </a:ln>
                        <a:extLst>
                          <a:ext uri="{53640926-AAD7-44D8-BBD7-CCE9431645EC}">
                            <a14:shadowObscured xmlns:a14="http://schemas.microsoft.com/office/drawing/2010/main"/>
                          </a:ext>
                        </a:extLst>
                      </pic:spPr>
                    </pic:pic>
                  </a:graphicData>
                </a:graphic>
              </wp:inline>
            </w:drawing>
          </w:r>
        </w:p>
      </w:tc>
    </w:tr>
  </w:tbl>
  <w:p w14:paraId="38191574" w14:textId="77777777" w:rsidR="00E90D26" w:rsidRPr="006F1DA5" w:rsidRDefault="00E90D26"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46928"/>
    <w:multiLevelType w:val="hybridMultilevel"/>
    <w:tmpl w:val="E6BEA110"/>
    <w:lvl w:ilvl="0" w:tplc="509A892C">
      <w:start w:val="8"/>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E42CF7"/>
    <w:multiLevelType w:val="hybridMultilevel"/>
    <w:tmpl w:val="3C74A572"/>
    <w:lvl w:ilvl="0" w:tplc="509A892C">
      <w:start w:val="8"/>
      <w:numFmt w:val="bullet"/>
      <w:lvlText w:val="•"/>
      <w:lvlJc w:val="left"/>
      <w:pPr>
        <w:ind w:left="720" w:hanging="360"/>
      </w:pPr>
      <w:rPr>
        <w:rFonts w:ascii="Arial" w:eastAsiaTheme="minorHAnsi" w:hAnsi="Arial" w:cs="Arial" w:hint="default"/>
      </w:rPr>
    </w:lvl>
    <w:lvl w:ilvl="1" w:tplc="509A892C">
      <w:start w:val="8"/>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8E0F04"/>
    <w:multiLevelType w:val="hybridMultilevel"/>
    <w:tmpl w:val="657253DA"/>
    <w:lvl w:ilvl="0" w:tplc="65784B6E">
      <w:start w:val="1"/>
      <w:numFmt w:val="bullet"/>
      <w:lvlText w:val=""/>
      <w:lvlJc w:val="left"/>
      <w:pPr>
        <w:ind w:left="720" w:hanging="360"/>
      </w:pPr>
      <w:rPr>
        <w:rFonts w:ascii="Symbol" w:hAnsi="Symbol" w:cs="Symbol" w:hint="default"/>
        <w:sz w:val="18"/>
        <w:szCs w:val="18"/>
      </w:rPr>
    </w:lvl>
    <w:lvl w:ilvl="1" w:tplc="10A4D016">
      <w:start w:val="1"/>
      <w:numFmt w:val="bullet"/>
      <w:lvlText w:val="o"/>
      <w:lvlJc w:val="left"/>
      <w:pPr>
        <w:ind w:left="1440" w:hanging="360"/>
      </w:pPr>
      <w:rPr>
        <w:rFonts w:ascii="Courier New" w:hAnsi="Courier New" w:cs="Courier New" w:hint="default"/>
      </w:rPr>
    </w:lvl>
    <w:lvl w:ilvl="2" w:tplc="61F0C90C">
      <w:start w:val="1"/>
      <w:numFmt w:val="bullet"/>
      <w:lvlText w:val=""/>
      <w:lvlJc w:val="left"/>
      <w:pPr>
        <w:ind w:left="2160" w:hanging="360"/>
      </w:pPr>
      <w:rPr>
        <w:rFonts w:ascii="Wingdings" w:hAnsi="Wingdings" w:cs="Wingdings" w:hint="default"/>
      </w:rPr>
    </w:lvl>
    <w:lvl w:ilvl="3" w:tplc="88A6D384">
      <w:start w:val="1"/>
      <w:numFmt w:val="bullet"/>
      <w:lvlText w:val=""/>
      <w:lvlJc w:val="left"/>
      <w:pPr>
        <w:ind w:left="2880" w:hanging="360"/>
      </w:pPr>
      <w:rPr>
        <w:rFonts w:ascii="Symbol" w:hAnsi="Symbol" w:cs="Symbol" w:hint="default"/>
      </w:rPr>
    </w:lvl>
    <w:lvl w:ilvl="4" w:tplc="061471BC">
      <w:start w:val="1"/>
      <w:numFmt w:val="bullet"/>
      <w:lvlText w:val="o"/>
      <w:lvlJc w:val="left"/>
      <w:pPr>
        <w:ind w:left="3600" w:hanging="360"/>
      </w:pPr>
      <w:rPr>
        <w:rFonts w:ascii="Courier New" w:hAnsi="Courier New" w:cs="Courier New" w:hint="default"/>
      </w:rPr>
    </w:lvl>
    <w:lvl w:ilvl="5" w:tplc="97F64278">
      <w:start w:val="1"/>
      <w:numFmt w:val="bullet"/>
      <w:lvlText w:val=""/>
      <w:lvlJc w:val="left"/>
      <w:pPr>
        <w:ind w:left="4320" w:hanging="360"/>
      </w:pPr>
      <w:rPr>
        <w:rFonts w:ascii="Wingdings" w:hAnsi="Wingdings" w:cs="Wingdings" w:hint="default"/>
      </w:rPr>
    </w:lvl>
    <w:lvl w:ilvl="6" w:tplc="57746168">
      <w:start w:val="1"/>
      <w:numFmt w:val="bullet"/>
      <w:lvlText w:val=""/>
      <w:lvlJc w:val="left"/>
      <w:pPr>
        <w:ind w:left="5040" w:hanging="360"/>
      </w:pPr>
      <w:rPr>
        <w:rFonts w:ascii="Symbol" w:hAnsi="Symbol" w:cs="Symbol" w:hint="default"/>
      </w:rPr>
    </w:lvl>
    <w:lvl w:ilvl="7" w:tplc="6AA83BFA">
      <w:start w:val="1"/>
      <w:numFmt w:val="bullet"/>
      <w:lvlText w:val="o"/>
      <w:lvlJc w:val="left"/>
      <w:pPr>
        <w:ind w:left="5760" w:hanging="360"/>
      </w:pPr>
      <w:rPr>
        <w:rFonts w:ascii="Courier New" w:hAnsi="Courier New" w:cs="Courier New" w:hint="default"/>
      </w:rPr>
    </w:lvl>
    <w:lvl w:ilvl="8" w:tplc="484034C6">
      <w:start w:val="1"/>
      <w:numFmt w:val="bullet"/>
      <w:lvlText w:val=""/>
      <w:lvlJc w:val="left"/>
      <w:pPr>
        <w:ind w:left="6480" w:hanging="360"/>
      </w:pPr>
      <w:rPr>
        <w:rFonts w:ascii="Wingdings" w:hAnsi="Wingdings" w:cs="Wingdings" w:hint="default"/>
      </w:rPr>
    </w:lvl>
  </w:abstractNum>
  <w:abstractNum w:abstractNumId="3" w15:restartNumberingAfterBreak="0">
    <w:nsid w:val="0CEF70CF"/>
    <w:multiLevelType w:val="hybridMultilevel"/>
    <w:tmpl w:val="076E6A82"/>
    <w:lvl w:ilvl="0" w:tplc="9184EE80">
      <w:start w:val="1"/>
      <w:numFmt w:val="bullet"/>
      <w:lvlText w:val=""/>
      <w:lvlJc w:val="left"/>
      <w:pPr>
        <w:ind w:left="720" w:hanging="360"/>
      </w:pPr>
      <w:rPr>
        <w:rFonts w:ascii="Symbol" w:hAnsi="Symbol" w:cs="Symbol" w:hint="default"/>
        <w:sz w:val="18"/>
        <w:szCs w:val="18"/>
      </w:rPr>
    </w:lvl>
    <w:lvl w:ilvl="1" w:tplc="56F67B7C">
      <w:start w:val="1"/>
      <w:numFmt w:val="bullet"/>
      <w:lvlText w:val="o"/>
      <w:lvlJc w:val="left"/>
      <w:pPr>
        <w:ind w:left="1440" w:hanging="360"/>
      </w:pPr>
      <w:rPr>
        <w:rFonts w:ascii="Courier New" w:hAnsi="Courier New" w:cs="Courier New" w:hint="default"/>
      </w:rPr>
    </w:lvl>
    <w:lvl w:ilvl="2" w:tplc="D24E8E8E">
      <w:start w:val="1"/>
      <w:numFmt w:val="bullet"/>
      <w:lvlText w:val=""/>
      <w:lvlJc w:val="left"/>
      <w:pPr>
        <w:ind w:left="2160" w:hanging="360"/>
      </w:pPr>
      <w:rPr>
        <w:rFonts w:ascii="Wingdings" w:hAnsi="Wingdings" w:cs="Wingdings" w:hint="default"/>
      </w:rPr>
    </w:lvl>
    <w:lvl w:ilvl="3" w:tplc="5F98AD8E">
      <w:start w:val="1"/>
      <w:numFmt w:val="bullet"/>
      <w:lvlText w:val=""/>
      <w:lvlJc w:val="left"/>
      <w:pPr>
        <w:ind w:left="2880" w:hanging="360"/>
      </w:pPr>
      <w:rPr>
        <w:rFonts w:ascii="Symbol" w:hAnsi="Symbol" w:cs="Symbol" w:hint="default"/>
      </w:rPr>
    </w:lvl>
    <w:lvl w:ilvl="4" w:tplc="B2B8E848">
      <w:start w:val="1"/>
      <w:numFmt w:val="bullet"/>
      <w:lvlText w:val="o"/>
      <w:lvlJc w:val="left"/>
      <w:pPr>
        <w:ind w:left="3600" w:hanging="360"/>
      </w:pPr>
      <w:rPr>
        <w:rFonts w:ascii="Courier New" w:hAnsi="Courier New" w:cs="Courier New" w:hint="default"/>
      </w:rPr>
    </w:lvl>
    <w:lvl w:ilvl="5" w:tplc="D7FA0D70">
      <w:start w:val="1"/>
      <w:numFmt w:val="bullet"/>
      <w:lvlText w:val=""/>
      <w:lvlJc w:val="left"/>
      <w:pPr>
        <w:ind w:left="4320" w:hanging="360"/>
      </w:pPr>
      <w:rPr>
        <w:rFonts w:ascii="Wingdings" w:hAnsi="Wingdings" w:cs="Wingdings" w:hint="default"/>
      </w:rPr>
    </w:lvl>
    <w:lvl w:ilvl="6" w:tplc="DF3A75C2">
      <w:start w:val="1"/>
      <w:numFmt w:val="bullet"/>
      <w:lvlText w:val=""/>
      <w:lvlJc w:val="left"/>
      <w:pPr>
        <w:ind w:left="5040" w:hanging="360"/>
      </w:pPr>
      <w:rPr>
        <w:rFonts w:ascii="Symbol" w:hAnsi="Symbol" w:cs="Symbol" w:hint="default"/>
      </w:rPr>
    </w:lvl>
    <w:lvl w:ilvl="7" w:tplc="21AE64DC">
      <w:start w:val="1"/>
      <w:numFmt w:val="bullet"/>
      <w:lvlText w:val="o"/>
      <w:lvlJc w:val="left"/>
      <w:pPr>
        <w:ind w:left="5760" w:hanging="360"/>
      </w:pPr>
      <w:rPr>
        <w:rFonts w:ascii="Courier New" w:hAnsi="Courier New" w:cs="Courier New" w:hint="default"/>
      </w:rPr>
    </w:lvl>
    <w:lvl w:ilvl="8" w:tplc="C542FE34">
      <w:start w:val="1"/>
      <w:numFmt w:val="bullet"/>
      <w:lvlText w:val=""/>
      <w:lvlJc w:val="left"/>
      <w:pPr>
        <w:ind w:left="6480" w:hanging="360"/>
      </w:pPr>
      <w:rPr>
        <w:rFonts w:ascii="Wingdings" w:hAnsi="Wingdings" w:cs="Wingdings" w:hint="default"/>
      </w:rPr>
    </w:lvl>
  </w:abstractNum>
  <w:abstractNum w:abstractNumId="4" w15:restartNumberingAfterBreak="0">
    <w:nsid w:val="0FD80BC5"/>
    <w:multiLevelType w:val="hybridMultilevel"/>
    <w:tmpl w:val="70FE1F1C"/>
    <w:lvl w:ilvl="0" w:tplc="509A892C">
      <w:start w:val="8"/>
      <w:numFmt w:val="bullet"/>
      <w:lvlText w:val="•"/>
      <w:lvlJc w:val="left"/>
      <w:pPr>
        <w:ind w:left="360" w:hanging="360"/>
      </w:pPr>
      <w:rPr>
        <w:rFonts w:ascii="Arial" w:eastAsiaTheme="minorHAnsi"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0C15C71"/>
    <w:multiLevelType w:val="hybridMultilevel"/>
    <w:tmpl w:val="55168DF4"/>
    <w:lvl w:ilvl="0" w:tplc="509A892C">
      <w:start w:val="8"/>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E7F2353"/>
    <w:multiLevelType w:val="hybridMultilevel"/>
    <w:tmpl w:val="D2B2A6E4"/>
    <w:lvl w:ilvl="0" w:tplc="509A892C">
      <w:start w:val="8"/>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E804587"/>
    <w:multiLevelType w:val="hybridMultilevel"/>
    <w:tmpl w:val="06764E36"/>
    <w:lvl w:ilvl="0" w:tplc="509A892C">
      <w:start w:val="8"/>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0D117ED"/>
    <w:multiLevelType w:val="hybridMultilevel"/>
    <w:tmpl w:val="4070901C"/>
    <w:lvl w:ilvl="0" w:tplc="2A0C947C">
      <w:start w:val="1"/>
      <w:numFmt w:val="bullet"/>
      <w:lvlText w:val=""/>
      <w:lvlJc w:val="left"/>
      <w:pPr>
        <w:ind w:left="720" w:hanging="360"/>
      </w:pPr>
      <w:rPr>
        <w:rFonts w:ascii="Symbol" w:hAnsi="Symbol" w:cs="Symbol" w:hint="default"/>
        <w:sz w:val="18"/>
        <w:szCs w:val="18"/>
      </w:rPr>
    </w:lvl>
    <w:lvl w:ilvl="1" w:tplc="E6D08118">
      <w:start w:val="1"/>
      <w:numFmt w:val="bullet"/>
      <w:lvlText w:val="o"/>
      <w:lvlJc w:val="left"/>
      <w:pPr>
        <w:ind w:left="1440" w:hanging="360"/>
      </w:pPr>
      <w:rPr>
        <w:rFonts w:ascii="Courier New" w:hAnsi="Courier New" w:cs="Courier New" w:hint="default"/>
      </w:rPr>
    </w:lvl>
    <w:lvl w:ilvl="2" w:tplc="E15AD9B8">
      <w:start w:val="1"/>
      <w:numFmt w:val="bullet"/>
      <w:lvlText w:val=""/>
      <w:lvlJc w:val="left"/>
      <w:pPr>
        <w:ind w:left="2160" w:hanging="360"/>
      </w:pPr>
      <w:rPr>
        <w:rFonts w:ascii="Wingdings" w:hAnsi="Wingdings" w:cs="Wingdings" w:hint="default"/>
      </w:rPr>
    </w:lvl>
    <w:lvl w:ilvl="3" w:tplc="FAC62F36">
      <w:start w:val="1"/>
      <w:numFmt w:val="bullet"/>
      <w:lvlText w:val=""/>
      <w:lvlJc w:val="left"/>
      <w:pPr>
        <w:ind w:left="2880" w:hanging="360"/>
      </w:pPr>
      <w:rPr>
        <w:rFonts w:ascii="Symbol" w:hAnsi="Symbol" w:cs="Symbol" w:hint="default"/>
      </w:rPr>
    </w:lvl>
    <w:lvl w:ilvl="4" w:tplc="8C1EF9FE">
      <w:start w:val="1"/>
      <w:numFmt w:val="bullet"/>
      <w:lvlText w:val="o"/>
      <w:lvlJc w:val="left"/>
      <w:pPr>
        <w:ind w:left="3600" w:hanging="360"/>
      </w:pPr>
      <w:rPr>
        <w:rFonts w:ascii="Courier New" w:hAnsi="Courier New" w:cs="Courier New" w:hint="default"/>
      </w:rPr>
    </w:lvl>
    <w:lvl w:ilvl="5" w:tplc="22B6EA54">
      <w:start w:val="1"/>
      <w:numFmt w:val="bullet"/>
      <w:lvlText w:val=""/>
      <w:lvlJc w:val="left"/>
      <w:pPr>
        <w:ind w:left="4320" w:hanging="360"/>
      </w:pPr>
      <w:rPr>
        <w:rFonts w:ascii="Wingdings" w:hAnsi="Wingdings" w:cs="Wingdings" w:hint="default"/>
      </w:rPr>
    </w:lvl>
    <w:lvl w:ilvl="6" w:tplc="286C4412">
      <w:start w:val="1"/>
      <w:numFmt w:val="bullet"/>
      <w:lvlText w:val=""/>
      <w:lvlJc w:val="left"/>
      <w:pPr>
        <w:ind w:left="5040" w:hanging="360"/>
      </w:pPr>
      <w:rPr>
        <w:rFonts w:ascii="Symbol" w:hAnsi="Symbol" w:cs="Symbol" w:hint="default"/>
      </w:rPr>
    </w:lvl>
    <w:lvl w:ilvl="7" w:tplc="FA44AC62">
      <w:start w:val="1"/>
      <w:numFmt w:val="bullet"/>
      <w:lvlText w:val="o"/>
      <w:lvlJc w:val="left"/>
      <w:pPr>
        <w:ind w:left="5760" w:hanging="360"/>
      </w:pPr>
      <w:rPr>
        <w:rFonts w:ascii="Courier New" w:hAnsi="Courier New" w:cs="Courier New" w:hint="default"/>
      </w:rPr>
    </w:lvl>
    <w:lvl w:ilvl="8" w:tplc="C630DA18">
      <w:start w:val="1"/>
      <w:numFmt w:val="bullet"/>
      <w:lvlText w:val=""/>
      <w:lvlJc w:val="left"/>
      <w:pPr>
        <w:ind w:left="6480" w:hanging="360"/>
      </w:pPr>
      <w:rPr>
        <w:rFonts w:ascii="Wingdings" w:hAnsi="Wingdings" w:cs="Wingdings" w:hint="default"/>
      </w:rPr>
    </w:lvl>
  </w:abstractNum>
  <w:abstractNum w:abstractNumId="9" w15:restartNumberingAfterBreak="0">
    <w:nsid w:val="243D6E82"/>
    <w:multiLevelType w:val="hybridMultilevel"/>
    <w:tmpl w:val="71320384"/>
    <w:lvl w:ilvl="0" w:tplc="1D20D6BE">
      <w:start w:val="1"/>
      <w:numFmt w:val="bullet"/>
      <w:lvlText w:val=""/>
      <w:lvlJc w:val="left"/>
      <w:pPr>
        <w:ind w:left="720" w:hanging="360"/>
      </w:pPr>
      <w:rPr>
        <w:rFonts w:ascii="Symbol" w:hAnsi="Symbol" w:cs="Symbol" w:hint="default"/>
        <w:sz w:val="18"/>
        <w:szCs w:val="18"/>
      </w:rPr>
    </w:lvl>
    <w:lvl w:ilvl="1" w:tplc="E5EA0246">
      <w:start w:val="1"/>
      <w:numFmt w:val="bullet"/>
      <w:lvlText w:val="o"/>
      <w:lvlJc w:val="left"/>
      <w:pPr>
        <w:ind w:left="1440" w:hanging="360"/>
      </w:pPr>
      <w:rPr>
        <w:rFonts w:ascii="Courier New" w:hAnsi="Courier New" w:cs="Courier New" w:hint="default"/>
      </w:rPr>
    </w:lvl>
    <w:lvl w:ilvl="2" w:tplc="B1EAFB7C">
      <w:start w:val="1"/>
      <w:numFmt w:val="bullet"/>
      <w:lvlText w:val=""/>
      <w:lvlJc w:val="left"/>
      <w:pPr>
        <w:ind w:left="2160" w:hanging="360"/>
      </w:pPr>
      <w:rPr>
        <w:rFonts w:ascii="Wingdings" w:hAnsi="Wingdings" w:cs="Wingdings" w:hint="default"/>
      </w:rPr>
    </w:lvl>
    <w:lvl w:ilvl="3" w:tplc="78C0E584">
      <w:start w:val="1"/>
      <w:numFmt w:val="bullet"/>
      <w:lvlText w:val=""/>
      <w:lvlJc w:val="left"/>
      <w:pPr>
        <w:ind w:left="2880" w:hanging="360"/>
      </w:pPr>
      <w:rPr>
        <w:rFonts w:ascii="Symbol" w:hAnsi="Symbol" w:cs="Symbol" w:hint="default"/>
      </w:rPr>
    </w:lvl>
    <w:lvl w:ilvl="4" w:tplc="AD6A602C">
      <w:start w:val="1"/>
      <w:numFmt w:val="bullet"/>
      <w:lvlText w:val="o"/>
      <w:lvlJc w:val="left"/>
      <w:pPr>
        <w:ind w:left="3600" w:hanging="360"/>
      </w:pPr>
      <w:rPr>
        <w:rFonts w:ascii="Courier New" w:hAnsi="Courier New" w:cs="Courier New" w:hint="default"/>
      </w:rPr>
    </w:lvl>
    <w:lvl w:ilvl="5" w:tplc="FB06C5BE">
      <w:start w:val="1"/>
      <w:numFmt w:val="bullet"/>
      <w:lvlText w:val=""/>
      <w:lvlJc w:val="left"/>
      <w:pPr>
        <w:ind w:left="4320" w:hanging="360"/>
      </w:pPr>
      <w:rPr>
        <w:rFonts w:ascii="Wingdings" w:hAnsi="Wingdings" w:cs="Wingdings" w:hint="default"/>
      </w:rPr>
    </w:lvl>
    <w:lvl w:ilvl="6" w:tplc="83B8A260">
      <w:start w:val="1"/>
      <w:numFmt w:val="bullet"/>
      <w:lvlText w:val=""/>
      <w:lvlJc w:val="left"/>
      <w:pPr>
        <w:ind w:left="5040" w:hanging="360"/>
      </w:pPr>
      <w:rPr>
        <w:rFonts w:ascii="Symbol" w:hAnsi="Symbol" w:cs="Symbol" w:hint="default"/>
      </w:rPr>
    </w:lvl>
    <w:lvl w:ilvl="7" w:tplc="C40EF83A">
      <w:start w:val="1"/>
      <w:numFmt w:val="bullet"/>
      <w:lvlText w:val="o"/>
      <w:lvlJc w:val="left"/>
      <w:pPr>
        <w:ind w:left="5760" w:hanging="360"/>
      </w:pPr>
      <w:rPr>
        <w:rFonts w:ascii="Courier New" w:hAnsi="Courier New" w:cs="Courier New" w:hint="default"/>
      </w:rPr>
    </w:lvl>
    <w:lvl w:ilvl="8" w:tplc="79F4228A">
      <w:start w:val="1"/>
      <w:numFmt w:val="bullet"/>
      <w:lvlText w:val=""/>
      <w:lvlJc w:val="left"/>
      <w:pPr>
        <w:ind w:left="6480" w:hanging="360"/>
      </w:pPr>
      <w:rPr>
        <w:rFonts w:ascii="Wingdings" w:hAnsi="Wingdings" w:cs="Wingdings" w:hint="default"/>
      </w:rPr>
    </w:lvl>
  </w:abstractNum>
  <w:abstractNum w:abstractNumId="10" w15:restartNumberingAfterBreak="0">
    <w:nsid w:val="24B31C58"/>
    <w:multiLevelType w:val="hybridMultilevel"/>
    <w:tmpl w:val="13169DCA"/>
    <w:lvl w:ilvl="0" w:tplc="C83082B6">
      <w:start w:val="1"/>
      <w:numFmt w:val="bullet"/>
      <w:lvlText w:val=""/>
      <w:lvlJc w:val="left"/>
      <w:pPr>
        <w:ind w:left="720" w:hanging="360"/>
      </w:pPr>
      <w:rPr>
        <w:rFonts w:ascii="Symbol" w:hAnsi="Symbol" w:cs="Symbol" w:hint="default"/>
        <w:sz w:val="18"/>
        <w:szCs w:val="18"/>
      </w:rPr>
    </w:lvl>
    <w:lvl w:ilvl="1" w:tplc="234693B2">
      <w:start w:val="1"/>
      <w:numFmt w:val="bullet"/>
      <w:lvlText w:val="o"/>
      <w:lvlJc w:val="left"/>
      <w:pPr>
        <w:ind w:left="1440" w:hanging="360"/>
      </w:pPr>
      <w:rPr>
        <w:rFonts w:ascii="Courier New" w:hAnsi="Courier New" w:cs="Courier New" w:hint="default"/>
      </w:rPr>
    </w:lvl>
    <w:lvl w:ilvl="2" w:tplc="A176B7F2">
      <w:start w:val="1"/>
      <w:numFmt w:val="bullet"/>
      <w:lvlText w:val=""/>
      <w:lvlJc w:val="left"/>
      <w:pPr>
        <w:ind w:left="2160" w:hanging="360"/>
      </w:pPr>
      <w:rPr>
        <w:rFonts w:ascii="Wingdings" w:hAnsi="Wingdings" w:cs="Wingdings" w:hint="default"/>
      </w:rPr>
    </w:lvl>
    <w:lvl w:ilvl="3" w:tplc="2F0ADA4E">
      <w:start w:val="1"/>
      <w:numFmt w:val="bullet"/>
      <w:lvlText w:val=""/>
      <w:lvlJc w:val="left"/>
      <w:pPr>
        <w:ind w:left="2880" w:hanging="360"/>
      </w:pPr>
      <w:rPr>
        <w:rFonts w:ascii="Symbol" w:hAnsi="Symbol" w:cs="Symbol" w:hint="default"/>
      </w:rPr>
    </w:lvl>
    <w:lvl w:ilvl="4" w:tplc="81F28EB4">
      <w:start w:val="1"/>
      <w:numFmt w:val="bullet"/>
      <w:lvlText w:val="o"/>
      <w:lvlJc w:val="left"/>
      <w:pPr>
        <w:ind w:left="3600" w:hanging="360"/>
      </w:pPr>
      <w:rPr>
        <w:rFonts w:ascii="Courier New" w:hAnsi="Courier New" w:cs="Courier New" w:hint="default"/>
      </w:rPr>
    </w:lvl>
    <w:lvl w:ilvl="5" w:tplc="F8C2D8A0">
      <w:start w:val="1"/>
      <w:numFmt w:val="bullet"/>
      <w:lvlText w:val=""/>
      <w:lvlJc w:val="left"/>
      <w:pPr>
        <w:ind w:left="4320" w:hanging="360"/>
      </w:pPr>
      <w:rPr>
        <w:rFonts w:ascii="Wingdings" w:hAnsi="Wingdings" w:cs="Wingdings" w:hint="default"/>
      </w:rPr>
    </w:lvl>
    <w:lvl w:ilvl="6" w:tplc="1F988FA2">
      <w:start w:val="1"/>
      <w:numFmt w:val="bullet"/>
      <w:lvlText w:val=""/>
      <w:lvlJc w:val="left"/>
      <w:pPr>
        <w:ind w:left="5040" w:hanging="360"/>
      </w:pPr>
      <w:rPr>
        <w:rFonts w:ascii="Symbol" w:hAnsi="Symbol" w:cs="Symbol" w:hint="default"/>
      </w:rPr>
    </w:lvl>
    <w:lvl w:ilvl="7" w:tplc="9DB6D428">
      <w:start w:val="1"/>
      <w:numFmt w:val="bullet"/>
      <w:lvlText w:val="o"/>
      <w:lvlJc w:val="left"/>
      <w:pPr>
        <w:ind w:left="5760" w:hanging="360"/>
      </w:pPr>
      <w:rPr>
        <w:rFonts w:ascii="Courier New" w:hAnsi="Courier New" w:cs="Courier New" w:hint="default"/>
      </w:rPr>
    </w:lvl>
    <w:lvl w:ilvl="8" w:tplc="89C24D58">
      <w:start w:val="1"/>
      <w:numFmt w:val="bullet"/>
      <w:lvlText w:val=""/>
      <w:lvlJc w:val="left"/>
      <w:pPr>
        <w:ind w:left="6480" w:hanging="360"/>
      </w:pPr>
      <w:rPr>
        <w:rFonts w:ascii="Wingdings" w:hAnsi="Wingdings" w:cs="Wingdings" w:hint="default"/>
      </w:rPr>
    </w:lvl>
  </w:abstractNum>
  <w:abstractNum w:abstractNumId="11" w15:restartNumberingAfterBreak="0">
    <w:nsid w:val="2E204154"/>
    <w:multiLevelType w:val="hybridMultilevel"/>
    <w:tmpl w:val="D6EA8F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04E6195"/>
    <w:multiLevelType w:val="hybridMultilevel"/>
    <w:tmpl w:val="C00C0572"/>
    <w:lvl w:ilvl="0" w:tplc="509A892C">
      <w:start w:val="8"/>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0FC6C69"/>
    <w:multiLevelType w:val="hybridMultilevel"/>
    <w:tmpl w:val="A126C904"/>
    <w:lvl w:ilvl="0" w:tplc="509A892C">
      <w:start w:val="8"/>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1C80A94"/>
    <w:multiLevelType w:val="hybridMultilevel"/>
    <w:tmpl w:val="0282A782"/>
    <w:lvl w:ilvl="0" w:tplc="509A892C">
      <w:start w:val="8"/>
      <w:numFmt w:val="bullet"/>
      <w:lvlText w:val="•"/>
      <w:lvlJc w:val="left"/>
      <w:pPr>
        <w:ind w:left="360" w:hanging="360"/>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4F964EC"/>
    <w:multiLevelType w:val="hybridMultilevel"/>
    <w:tmpl w:val="F79E354E"/>
    <w:lvl w:ilvl="0" w:tplc="82A2F444">
      <w:start w:val="1"/>
      <w:numFmt w:val="bullet"/>
      <w:lvlText w:val=""/>
      <w:lvlJc w:val="left"/>
      <w:pPr>
        <w:ind w:left="720" w:hanging="360"/>
      </w:pPr>
      <w:rPr>
        <w:rFonts w:ascii="Symbol" w:hAnsi="Symbol" w:cs="Symbol" w:hint="default"/>
        <w:sz w:val="18"/>
        <w:szCs w:val="18"/>
      </w:rPr>
    </w:lvl>
    <w:lvl w:ilvl="1" w:tplc="8C784424">
      <w:start w:val="1"/>
      <w:numFmt w:val="bullet"/>
      <w:lvlText w:val="o"/>
      <w:lvlJc w:val="left"/>
      <w:pPr>
        <w:ind w:left="1440" w:hanging="360"/>
      </w:pPr>
      <w:rPr>
        <w:rFonts w:ascii="Courier New" w:hAnsi="Courier New" w:cs="Courier New" w:hint="default"/>
      </w:rPr>
    </w:lvl>
    <w:lvl w:ilvl="2" w:tplc="8C18F9EC">
      <w:start w:val="1"/>
      <w:numFmt w:val="bullet"/>
      <w:lvlText w:val=""/>
      <w:lvlJc w:val="left"/>
      <w:pPr>
        <w:ind w:left="2160" w:hanging="360"/>
      </w:pPr>
      <w:rPr>
        <w:rFonts w:ascii="Wingdings" w:hAnsi="Wingdings" w:cs="Wingdings" w:hint="default"/>
      </w:rPr>
    </w:lvl>
    <w:lvl w:ilvl="3" w:tplc="5EFA1D86">
      <w:start w:val="1"/>
      <w:numFmt w:val="bullet"/>
      <w:lvlText w:val=""/>
      <w:lvlJc w:val="left"/>
      <w:pPr>
        <w:ind w:left="2880" w:hanging="360"/>
      </w:pPr>
      <w:rPr>
        <w:rFonts w:ascii="Symbol" w:hAnsi="Symbol" w:cs="Symbol" w:hint="default"/>
      </w:rPr>
    </w:lvl>
    <w:lvl w:ilvl="4" w:tplc="0C3CA7F4">
      <w:start w:val="1"/>
      <w:numFmt w:val="bullet"/>
      <w:lvlText w:val="o"/>
      <w:lvlJc w:val="left"/>
      <w:pPr>
        <w:ind w:left="3600" w:hanging="360"/>
      </w:pPr>
      <w:rPr>
        <w:rFonts w:ascii="Courier New" w:hAnsi="Courier New" w:cs="Courier New" w:hint="default"/>
      </w:rPr>
    </w:lvl>
    <w:lvl w:ilvl="5" w:tplc="CA4EBDE2">
      <w:start w:val="1"/>
      <w:numFmt w:val="bullet"/>
      <w:lvlText w:val=""/>
      <w:lvlJc w:val="left"/>
      <w:pPr>
        <w:ind w:left="4320" w:hanging="360"/>
      </w:pPr>
      <w:rPr>
        <w:rFonts w:ascii="Wingdings" w:hAnsi="Wingdings" w:cs="Wingdings" w:hint="default"/>
      </w:rPr>
    </w:lvl>
    <w:lvl w:ilvl="6" w:tplc="0714C53A">
      <w:start w:val="1"/>
      <w:numFmt w:val="bullet"/>
      <w:lvlText w:val=""/>
      <w:lvlJc w:val="left"/>
      <w:pPr>
        <w:ind w:left="5040" w:hanging="360"/>
      </w:pPr>
      <w:rPr>
        <w:rFonts w:ascii="Symbol" w:hAnsi="Symbol" w:cs="Symbol" w:hint="default"/>
      </w:rPr>
    </w:lvl>
    <w:lvl w:ilvl="7" w:tplc="CDD8500A">
      <w:start w:val="1"/>
      <w:numFmt w:val="bullet"/>
      <w:lvlText w:val="o"/>
      <w:lvlJc w:val="left"/>
      <w:pPr>
        <w:ind w:left="5760" w:hanging="360"/>
      </w:pPr>
      <w:rPr>
        <w:rFonts w:ascii="Courier New" w:hAnsi="Courier New" w:cs="Courier New" w:hint="default"/>
      </w:rPr>
    </w:lvl>
    <w:lvl w:ilvl="8" w:tplc="23F0F596">
      <w:start w:val="1"/>
      <w:numFmt w:val="bullet"/>
      <w:lvlText w:val=""/>
      <w:lvlJc w:val="left"/>
      <w:pPr>
        <w:ind w:left="6480" w:hanging="360"/>
      </w:pPr>
      <w:rPr>
        <w:rFonts w:ascii="Wingdings" w:hAnsi="Wingdings" w:cs="Wingdings" w:hint="default"/>
      </w:rPr>
    </w:lvl>
  </w:abstractNum>
  <w:abstractNum w:abstractNumId="17" w15:restartNumberingAfterBreak="0">
    <w:nsid w:val="359D04A9"/>
    <w:multiLevelType w:val="hybridMultilevel"/>
    <w:tmpl w:val="E9DC3AB2"/>
    <w:lvl w:ilvl="0" w:tplc="509A892C">
      <w:start w:val="8"/>
      <w:numFmt w:val="bullet"/>
      <w:lvlText w:val="•"/>
      <w:lvlJc w:val="left"/>
      <w:pPr>
        <w:ind w:left="502" w:hanging="360"/>
      </w:pPr>
      <w:rPr>
        <w:rFonts w:ascii="Arial" w:eastAsiaTheme="minorHAnsi" w:hAnsi="Arial" w:cs="Arial" w:hint="default"/>
      </w:rPr>
    </w:lvl>
    <w:lvl w:ilvl="1" w:tplc="509A892C">
      <w:start w:val="8"/>
      <w:numFmt w:val="bullet"/>
      <w:lvlText w:val="•"/>
      <w:lvlJc w:val="left"/>
      <w:pPr>
        <w:ind w:left="1222" w:hanging="360"/>
      </w:pPr>
      <w:rPr>
        <w:rFonts w:ascii="Arial" w:eastAsiaTheme="minorHAnsi" w:hAnsi="Arial" w:cs="Arial"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8" w15:restartNumberingAfterBreak="0">
    <w:nsid w:val="39397B61"/>
    <w:multiLevelType w:val="hybridMultilevel"/>
    <w:tmpl w:val="1D76BCB8"/>
    <w:lvl w:ilvl="0" w:tplc="509A892C">
      <w:start w:val="8"/>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DFD44F4"/>
    <w:multiLevelType w:val="hybridMultilevel"/>
    <w:tmpl w:val="186C3C22"/>
    <w:lvl w:ilvl="0" w:tplc="509A892C">
      <w:start w:val="8"/>
      <w:numFmt w:val="bullet"/>
      <w:lvlText w:val="•"/>
      <w:lvlJc w:val="left"/>
      <w:pPr>
        <w:ind w:left="1428" w:hanging="360"/>
      </w:pPr>
      <w:rPr>
        <w:rFonts w:ascii="Arial" w:eastAsiaTheme="minorHAnsi" w:hAnsi="Arial" w:cs="Aria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0" w15:restartNumberingAfterBreak="0">
    <w:nsid w:val="3ECD6DD0"/>
    <w:multiLevelType w:val="hybridMultilevel"/>
    <w:tmpl w:val="01428EB0"/>
    <w:lvl w:ilvl="0" w:tplc="59ACA826">
      <w:start w:val="1"/>
      <w:numFmt w:val="bullet"/>
      <w:lvlText w:val=""/>
      <w:lvlJc w:val="left"/>
      <w:pPr>
        <w:ind w:left="720" w:hanging="360"/>
      </w:pPr>
      <w:rPr>
        <w:rFonts w:ascii="Symbol" w:hAnsi="Symbol" w:cs="Symbol" w:hint="default"/>
        <w:sz w:val="18"/>
        <w:szCs w:val="18"/>
      </w:rPr>
    </w:lvl>
    <w:lvl w:ilvl="1" w:tplc="536230E8">
      <w:start w:val="1"/>
      <w:numFmt w:val="bullet"/>
      <w:lvlText w:val="o"/>
      <w:lvlJc w:val="left"/>
      <w:pPr>
        <w:ind w:left="1440" w:hanging="360"/>
      </w:pPr>
      <w:rPr>
        <w:rFonts w:ascii="Courier New" w:hAnsi="Courier New" w:cs="Courier New" w:hint="default"/>
      </w:rPr>
    </w:lvl>
    <w:lvl w:ilvl="2" w:tplc="B3429AC2">
      <w:start w:val="1"/>
      <w:numFmt w:val="bullet"/>
      <w:lvlText w:val=""/>
      <w:lvlJc w:val="left"/>
      <w:pPr>
        <w:ind w:left="2160" w:hanging="360"/>
      </w:pPr>
      <w:rPr>
        <w:rFonts w:ascii="Wingdings" w:hAnsi="Wingdings" w:cs="Wingdings" w:hint="default"/>
      </w:rPr>
    </w:lvl>
    <w:lvl w:ilvl="3" w:tplc="77486140">
      <w:start w:val="1"/>
      <w:numFmt w:val="bullet"/>
      <w:lvlText w:val=""/>
      <w:lvlJc w:val="left"/>
      <w:pPr>
        <w:ind w:left="2880" w:hanging="360"/>
      </w:pPr>
      <w:rPr>
        <w:rFonts w:ascii="Symbol" w:hAnsi="Symbol" w:cs="Symbol" w:hint="default"/>
      </w:rPr>
    </w:lvl>
    <w:lvl w:ilvl="4" w:tplc="329852D8">
      <w:start w:val="1"/>
      <w:numFmt w:val="bullet"/>
      <w:lvlText w:val="o"/>
      <w:lvlJc w:val="left"/>
      <w:pPr>
        <w:ind w:left="3600" w:hanging="360"/>
      </w:pPr>
      <w:rPr>
        <w:rFonts w:ascii="Courier New" w:hAnsi="Courier New" w:cs="Courier New" w:hint="default"/>
      </w:rPr>
    </w:lvl>
    <w:lvl w:ilvl="5" w:tplc="875EBAFC">
      <w:start w:val="1"/>
      <w:numFmt w:val="bullet"/>
      <w:lvlText w:val=""/>
      <w:lvlJc w:val="left"/>
      <w:pPr>
        <w:ind w:left="4320" w:hanging="360"/>
      </w:pPr>
      <w:rPr>
        <w:rFonts w:ascii="Wingdings" w:hAnsi="Wingdings" w:cs="Wingdings" w:hint="default"/>
      </w:rPr>
    </w:lvl>
    <w:lvl w:ilvl="6" w:tplc="FC8A0162">
      <w:start w:val="1"/>
      <w:numFmt w:val="bullet"/>
      <w:lvlText w:val=""/>
      <w:lvlJc w:val="left"/>
      <w:pPr>
        <w:ind w:left="5040" w:hanging="360"/>
      </w:pPr>
      <w:rPr>
        <w:rFonts w:ascii="Symbol" w:hAnsi="Symbol" w:cs="Symbol" w:hint="default"/>
      </w:rPr>
    </w:lvl>
    <w:lvl w:ilvl="7" w:tplc="79949166">
      <w:start w:val="1"/>
      <w:numFmt w:val="bullet"/>
      <w:lvlText w:val="o"/>
      <w:lvlJc w:val="left"/>
      <w:pPr>
        <w:ind w:left="5760" w:hanging="360"/>
      </w:pPr>
      <w:rPr>
        <w:rFonts w:ascii="Courier New" w:hAnsi="Courier New" w:cs="Courier New" w:hint="default"/>
      </w:rPr>
    </w:lvl>
    <w:lvl w:ilvl="8" w:tplc="9B64CC78">
      <w:start w:val="1"/>
      <w:numFmt w:val="bullet"/>
      <w:lvlText w:val=""/>
      <w:lvlJc w:val="left"/>
      <w:pPr>
        <w:ind w:left="6480" w:hanging="360"/>
      </w:pPr>
      <w:rPr>
        <w:rFonts w:ascii="Wingdings" w:hAnsi="Wingdings" w:cs="Wingdings" w:hint="default"/>
      </w:rPr>
    </w:lvl>
  </w:abstractNum>
  <w:abstractNum w:abstractNumId="21" w15:restartNumberingAfterBreak="0">
    <w:nsid w:val="3F346521"/>
    <w:multiLevelType w:val="hybridMultilevel"/>
    <w:tmpl w:val="E620D838"/>
    <w:lvl w:ilvl="0" w:tplc="509A892C">
      <w:start w:val="8"/>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F4D24B8"/>
    <w:multiLevelType w:val="hybridMultilevel"/>
    <w:tmpl w:val="B6626D8A"/>
    <w:lvl w:ilvl="0" w:tplc="509A892C">
      <w:start w:val="8"/>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1ED6438"/>
    <w:multiLevelType w:val="hybridMultilevel"/>
    <w:tmpl w:val="F8A44C0C"/>
    <w:lvl w:ilvl="0" w:tplc="509A892C">
      <w:start w:val="8"/>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35F5ED3"/>
    <w:multiLevelType w:val="hybridMultilevel"/>
    <w:tmpl w:val="009A8198"/>
    <w:lvl w:ilvl="0" w:tplc="509A892C">
      <w:start w:val="8"/>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5743C33"/>
    <w:multiLevelType w:val="hybridMultilevel"/>
    <w:tmpl w:val="69E03798"/>
    <w:lvl w:ilvl="0" w:tplc="2EC233C2">
      <w:start w:val="1"/>
      <w:numFmt w:val="bullet"/>
      <w:lvlText w:val=""/>
      <w:lvlJc w:val="left"/>
      <w:pPr>
        <w:ind w:left="720" w:hanging="360"/>
      </w:pPr>
      <w:rPr>
        <w:rFonts w:ascii="Symbol" w:hAnsi="Symbol" w:cs="Symbol" w:hint="default"/>
        <w:sz w:val="18"/>
        <w:szCs w:val="18"/>
      </w:rPr>
    </w:lvl>
    <w:lvl w:ilvl="1" w:tplc="209A0BCE">
      <w:start w:val="1"/>
      <w:numFmt w:val="bullet"/>
      <w:lvlText w:val="o"/>
      <w:lvlJc w:val="left"/>
      <w:pPr>
        <w:ind w:left="1440" w:hanging="360"/>
      </w:pPr>
      <w:rPr>
        <w:rFonts w:ascii="Courier New" w:hAnsi="Courier New" w:cs="Courier New" w:hint="default"/>
      </w:rPr>
    </w:lvl>
    <w:lvl w:ilvl="2" w:tplc="482E7596">
      <w:start w:val="1"/>
      <w:numFmt w:val="bullet"/>
      <w:lvlText w:val=""/>
      <w:lvlJc w:val="left"/>
      <w:pPr>
        <w:ind w:left="2160" w:hanging="360"/>
      </w:pPr>
      <w:rPr>
        <w:rFonts w:ascii="Wingdings" w:hAnsi="Wingdings" w:cs="Wingdings" w:hint="default"/>
      </w:rPr>
    </w:lvl>
    <w:lvl w:ilvl="3" w:tplc="60C4D9A6">
      <w:start w:val="1"/>
      <w:numFmt w:val="bullet"/>
      <w:lvlText w:val=""/>
      <w:lvlJc w:val="left"/>
      <w:pPr>
        <w:ind w:left="2880" w:hanging="360"/>
      </w:pPr>
      <w:rPr>
        <w:rFonts w:ascii="Symbol" w:hAnsi="Symbol" w:cs="Symbol" w:hint="default"/>
      </w:rPr>
    </w:lvl>
    <w:lvl w:ilvl="4" w:tplc="5866D54A">
      <w:start w:val="1"/>
      <w:numFmt w:val="bullet"/>
      <w:lvlText w:val="o"/>
      <w:lvlJc w:val="left"/>
      <w:pPr>
        <w:ind w:left="3600" w:hanging="360"/>
      </w:pPr>
      <w:rPr>
        <w:rFonts w:ascii="Courier New" w:hAnsi="Courier New" w:cs="Courier New" w:hint="default"/>
      </w:rPr>
    </w:lvl>
    <w:lvl w:ilvl="5" w:tplc="21CAC470">
      <w:start w:val="1"/>
      <w:numFmt w:val="bullet"/>
      <w:lvlText w:val=""/>
      <w:lvlJc w:val="left"/>
      <w:pPr>
        <w:ind w:left="4320" w:hanging="360"/>
      </w:pPr>
      <w:rPr>
        <w:rFonts w:ascii="Wingdings" w:hAnsi="Wingdings" w:cs="Wingdings" w:hint="default"/>
      </w:rPr>
    </w:lvl>
    <w:lvl w:ilvl="6" w:tplc="AD948798">
      <w:start w:val="1"/>
      <w:numFmt w:val="bullet"/>
      <w:lvlText w:val=""/>
      <w:lvlJc w:val="left"/>
      <w:pPr>
        <w:ind w:left="5040" w:hanging="360"/>
      </w:pPr>
      <w:rPr>
        <w:rFonts w:ascii="Symbol" w:hAnsi="Symbol" w:cs="Symbol" w:hint="default"/>
      </w:rPr>
    </w:lvl>
    <w:lvl w:ilvl="7" w:tplc="6EFE9534">
      <w:start w:val="1"/>
      <w:numFmt w:val="bullet"/>
      <w:lvlText w:val="o"/>
      <w:lvlJc w:val="left"/>
      <w:pPr>
        <w:ind w:left="5760" w:hanging="360"/>
      </w:pPr>
      <w:rPr>
        <w:rFonts w:ascii="Courier New" w:hAnsi="Courier New" w:cs="Courier New" w:hint="default"/>
      </w:rPr>
    </w:lvl>
    <w:lvl w:ilvl="8" w:tplc="7EC0F846">
      <w:start w:val="1"/>
      <w:numFmt w:val="bullet"/>
      <w:lvlText w:val=""/>
      <w:lvlJc w:val="left"/>
      <w:pPr>
        <w:ind w:left="6480" w:hanging="360"/>
      </w:pPr>
      <w:rPr>
        <w:rFonts w:ascii="Wingdings" w:hAnsi="Wingdings" w:cs="Wingdings" w:hint="default"/>
      </w:rPr>
    </w:lvl>
  </w:abstractNum>
  <w:abstractNum w:abstractNumId="26" w15:restartNumberingAfterBreak="0">
    <w:nsid w:val="494808D5"/>
    <w:multiLevelType w:val="hybridMultilevel"/>
    <w:tmpl w:val="F758A7F8"/>
    <w:lvl w:ilvl="0" w:tplc="509A892C">
      <w:start w:val="8"/>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FD72F59"/>
    <w:multiLevelType w:val="hybridMultilevel"/>
    <w:tmpl w:val="64127170"/>
    <w:lvl w:ilvl="0" w:tplc="509A892C">
      <w:start w:val="8"/>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2496E46"/>
    <w:multiLevelType w:val="hybridMultilevel"/>
    <w:tmpl w:val="A7D4F63E"/>
    <w:lvl w:ilvl="0" w:tplc="509A892C">
      <w:start w:val="8"/>
      <w:numFmt w:val="bullet"/>
      <w:lvlText w:val="•"/>
      <w:lvlJc w:val="left"/>
      <w:pPr>
        <w:ind w:left="360" w:hanging="360"/>
      </w:pPr>
      <w:rPr>
        <w:rFonts w:ascii="Arial" w:eastAsiaTheme="minorHAnsi" w:hAnsi="Arial" w:cs="Aria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54797BC5"/>
    <w:multiLevelType w:val="hybridMultilevel"/>
    <w:tmpl w:val="139A7354"/>
    <w:lvl w:ilvl="0" w:tplc="509A892C">
      <w:start w:val="8"/>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70A672F"/>
    <w:multiLevelType w:val="hybridMultilevel"/>
    <w:tmpl w:val="A14EB54A"/>
    <w:lvl w:ilvl="0" w:tplc="509A892C">
      <w:start w:val="8"/>
      <w:numFmt w:val="bullet"/>
      <w:lvlText w:val="•"/>
      <w:lvlJc w:val="left"/>
      <w:pPr>
        <w:ind w:left="360" w:hanging="360"/>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57577E06"/>
    <w:multiLevelType w:val="hybridMultilevel"/>
    <w:tmpl w:val="E4A67516"/>
    <w:lvl w:ilvl="0" w:tplc="4178208E">
      <w:start w:val="1"/>
      <w:numFmt w:val="bullet"/>
      <w:lvlText w:val=""/>
      <w:lvlJc w:val="left"/>
      <w:pPr>
        <w:ind w:left="720" w:hanging="360"/>
      </w:pPr>
      <w:rPr>
        <w:rFonts w:ascii="Symbol" w:hAnsi="Symbol" w:cs="Symbol" w:hint="default"/>
        <w:sz w:val="18"/>
        <w:szCs w:val="18"/>
      </w:rPr>
    </w:lvl>
    <w:lvl w:ilvl="1" w:tplc="64A0DD72">
      <w:start w:val="1"/>
      <w:numFmt w:val="bullet"/>
      <w:lvlText w:val="o"/>
      <w:lvlJc w:val="left"/>
      <w:pPr>
        <w:ind w:left="1440" w:hanging="360"/>
      </w:pPr>
      <w:rPr>
        <w:rFonts w:ascii="Courier New" w:hAnsi="Courier New" w:cs="Courier New" w:hint="default"/>
      </w:rPr>
    </w:lvl>
    <w:lvl w:ilvl="2" w:tplc="200247E8">
      <w:start w:val="1"/>
      <w:numFmt w:val="bullet"/>
      <w:lvlText w:val=""/>
      <w:lvlJc w:val="left"/>
      <w:pPr>
        <w:ind w:left="2160" w:hanging="360"/>
      </w:pPr>
      <w:rPr>
        <w:rFonts w:ascii="Wingdings" w:hAnsi="Wingdings" w:cs="Wingdings" w:hint="default"/>
      </w:rPr>
    </w:lvl>
    <w:lvl w:ilvl="3" w:tplc="1C460C5E">
      <w:start w:val="1"/>
      <w:numFmt w:val="bullet"/>
      <w:lvlText w:val=""/>
      <w:lvlJc w:val="left"/>
      <w:pPr>
        <w:ind w:left="2880" w:hanging="360"/>
      </w:pPr>
      <w:rPr>
        <w:rFonts w:ascii="Symbol" w:hAnsi="Symbol" w:cs="Symbol" w:hint="default"/>
      </w:rPr>
    </w:lvl>
    <w:lvl w:ilvl="4" w:tplc="B84E0C44">
      <w:start w:val="1"/>
      <w:numFmt w:val="bullet"/>
      <w:lvlText w:val="o"/>
      <w:lvlJc w:val="left"/>
      <w:pPr>
        <w:ind w:left="3600" w:hanging="360"/>
      </w:pPr>
      <w:rPr>
        <w:rFonts w:ascii="Courier New" w:hAnsi="Courier New" w:cs="Courier New" w:hint="default"/>
      </w:rPr>
    </w:lvl>
    <w:lvl w:ilvl="5" w:tplc="0174358A">
      <w:start w:val="1"/>
      <w:numFmt w:val="bullet"/>
      <w:lvlText w:val=""/>
      <w:lvlJc w:val="left"/>
      <w:pPr>
        <w:ind w:left="4320" w:hanging="360"/>
      </w:pPr>
      <w:rPr>
        <w:rFonts w:ascii="Wingdings" w:hAnsi="Wingdings" w:cs="Wingdings" w:hint="default"/>
      </w:rPr>
    </w:lvl>
    <w:lvl w:ilvl="6" w:tplc="74A2D1AE">
      <w:start w:val="1"/>
      <w:numFmt w:val="bullet"/>
      <w:lvlText w:val=""/>
      <w:lvlJc w:val="left"/>
      <w:pPr>
        <w:ind w:left="5040" w:hanging="360"/>
      </w:pPr>
      <w:rPr>
        <w:rFonts w:ascii="Symbol" w:hAnsi="Symbol" w:cs="Symbol" w:hint="default"/>
      </w:rPr>
    </w:lvl>
    <w:lvl w:ilvl="7" w:tplc="B498D85E">
      <w:start w:val="1"/>
      <w:numFmt w:val="bullet"/>
      <w:lvlText w:val="o"/>
      <w:lvlJc w:val="left"/>
      <w:pPr>
        <w:ind w:left="5760" w:hanging="360"/>
      </w:pPr>
      <w:rPr>
        <w:rFonts w:ascii="Courier New" w:hAnsi="Courier New" w:cs="Courier New" w:hint="default"/>
      </w:rPr>
    </w:lvl>
    <w:lvl w:ilvl="8" w:tplc="3CCE289C">
      <w:start w:val="1"/>
      <w:numFmt w:val="bullet"/>
      <w:lvlText w:val=""/>
      <w:lvlJc w:val="left"/>
      <w:pPr>
        <w:ind w:left="6480" w:hanging="360"/>
      </w:pPr>
      <w:rPr>
        <w:rFonts w:ascii="Wingdings" w:hAnsi="Wingdings" w:cs="Wingdings" w:hint="default"/>
      </w:rPr>
    </w:lvl>
  </w:abstractNum>
  <w:abstractNum w:abstractNumId="32" w15:restartNumberingAfterBreak="0">
    <w:nsid w:val="57FF2636"/>
    <w:multiLevelType w:val="hybridMultilevel"/>
    <w:tmpl w:val="63F63B5A"/>
    <w:lvl w:ilvl="0" w:tplc="509A892C">
      <w:start w:val="8"/>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9CD5DA9"/>
    <w:multiLevelType w:val="hybridMultilevel"/>
    <w:tmpl w:val="CC0A0F58"/>
    <w:lvl w:ilvl="0" w:tplc="1730FD54">
      <w:start w:val="1"/>
      <w:numFmt w:val="bullet"/>
      <w:lvlText w:val=""/>
      <w:lvlJc w:val="left"/>
      <w:pPr>
        <w:ind w:left="720" w:hanging="360"/>
      </w:pPr>
      <w:rPr>
        <w:rFonts w:ascii="Symbol" w:hAnsi="Symbol" w:cs="Symbol" w:hint="default"/>
        <w:sz w:val="18"/>
        <w:szCs w:val="18"/>
      </w:rPr>
    </w:lvl>
    <w:lvl w:ilvl="1" w:tplc="178CC8F4">
      <w:start w:val="1"/>
      <w:numFmt w:val="bullet"/>
      <w:lvlText w:val="o"/>
      <w:lvlJc w:val="left"/>
      <w:pPr>
        <w:ind w:left="1440" w:hanging="360"/>
      </w:pPr>
      <w:rPr>
        <w:rFonts w:ascii="Courier New" w:hAnsi="Courier New" w:cs="Courier New" w:hint="default"/>
      </w:rPr>
    </w:lvl>
    <w:lvl w:ilvl="2" w:tplc="BC9C30B2">
      <w:start w:val="1"/>
      <w:numFmt w:val="bullet"/>
      <w:lvlText w:val=""/>
      <w:lvlJc w:val="left"/>
      <w:pPr>
        <w:ind w:left="2160" w:hanging="360"/>
      </w:pPr>
      <w:rPr>
        <w:rFonts w:ascii="Wingdings" w:hAnsi="Wingdings" w:cs="Wingdings" w:hint="default"/>
      </w:rPr>
    </w:lvl>
    <w:lvl w:ilvl="3" w:tplc="7852866A">
      <w:start w:val="1"/>
      <w:numFmt w:val="bullet"/>
      <w:lvlText w:val=""/>
      <w:lvlJc w:val="left"/>
      <w:pPr>
        <w:ind w:left="2880" w:hanging="360"/>
      </w:pPr>
      <w:rPr>
        <w:rFonts w:ascii="Symbol" w:hAnsi="Symbol" w:cs="Symbol" w:hint="default"/>
      </w:rPr>
    </w:lvl>
    <w:lvl w:ilvl="4" w:tplc="F7DC5086">
      <w:start w:val="1"/>
      <w:numFmt w:val="bullet"/>
      <w:lvlText w:val="o"/>
      <w:lvlJc w:val="left"/>
      <w:pPr>
        <w:ind w:left="3600" w:hanging="360"/>
      </w:pPr>
      <w:rPr>
        <w:rFonts w:ascii="Courier New" w:hAnsi="Courier New" w:cs="Courier New" w:hint="default"/>
      </w:rPr>
    </w:lvl>
    <w:lvl w:ilvl="5" w:tplc="932C63C6">
      <w:start w:val="1"/>
      <w:numFmt w:val="bullet"/>
      <w:lvlText w:val=""/>
      <w:lvlJc w:val="left"/>
      <w:pPr>
        <w:ind w:left="4320" w:hanging="360"/>
      </w:pPr>
      <w:rPr>
        <w:rFonts w:ascii="Wingdings" w:hAnsi="Wingdings" w:cs="Wingdings" w:hint="default"/>
      </w:rPr>
    </w:lvl>
    <w:lvl w:ilvl="6" w:tplc="2BC213FC">
      <w:start w:val="1"/>
      <w:numFmt w:val="bullet"/>
      <w:lvlText w:val=""/>
      <w:lvlJc w:val="left"/>
      <w:pPr>
        <w:ind w:left="5040" w:hanging="360"/>
      </w:pPr>
      <w:rPr>
        <w:rFonts w:ascii="Symbol" w:hAnsi="Symbol" w:cs="Symbol" w:hint="default"/>
      </w:rPr>
    </w:lvl>
    <w:lvl w:ilvl="7" w:tplc="0ACEC8BE">
      <w:start w:val="1"/>
      <w:numFmt w:val="bullet"/>
      <w:lvlText w:val="o"/>
      <w:lvlJc w:val="left"/>
      <w:pPr>
        <w:ind w:left="5760" w:hanging="360"/>
      </w:pPr>
      <w:rPr>
        <w:rFonts w:ascii="Courier New" w:hAnsi="Courier New" w:cs="Courier New" w:hint="default"/>
      </w:rPr>
    </w:lvl>
    <w:lvl w:ilvl="8" w:tplc="A330FD28">
      <w:start w:val="1"/>
      <w:numFmt w:val="bullet"/>
      <w:lvlText w:val=""/>
      <w:lvlJc w:val="left"/>
      <w:pPr>
        <w:ind w:left="6480" w:hanging="360"/>
      </w:pPr>
      <w:rPr>
        <w:rFonts w:ascii="Wingdings" w:hAnsi="Wingdings" w:cs="Wingdings" w:hint="default"/>
      </w:rPr>
    </w:lvl>
  </w:abstractNum>
  <w:abstractNum w:abstractNumId="34" w15:restartNumberingAfterBreak="0">
    <w:nsid w:val="5D153000"/>
    <w:multiLevelType w:val="hybridMultilevel"/>
    <w:tmpl w:val="73B425EA"/>
    <w:lvl w:ilvl="0" w:tplc="509A892C">
      <w:start w:val="8"/>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D1E220C"/>
    <w:multiLevelType w:val="hybridMultilevel"/>
    <w:tmpl w:val="B02E68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DD44F3C"/>
    <w:multiLevelType w:val="hybridMultilevel"/>
    <w:tmpl w:val="B6F08974"/>
    <w:lvl w:ilvl="0" w:tplc="49A8340A">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ECD1EB0"/>
    <w:multiLevelType w:val="hybridMultilevel"/>
    <w:tmpl w:val="37120C04"/>
    <w:lvl w:ilvl="0" w:tplc="509A892C">
      <w:start w:val="8"/>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FFD483F"/>
    <w:multiLevelType w:val="hybridMultilevel"/>
    <w:tmpl w:val="D7AC8272"/>
    <w:lvl w:ilvl="0" w:tplc="C6069060">
      <w:start w:val="1"/>
      <w:numFmt w:val="bullet"/>
      <w:lvlText w:val=""/>
      <w:lvlJc w:val="left"/>
      <w:pPr>
        <w:ind w:left="720" w:hanging="360"/>
      </w:pPr>
      <w:rPr>
        <w:rFonts w:ascii="Symbol" w:hAnsi="Symbol" w:cs="Symbol" w:hint="default"/>
        <w:sz w:val="18"/>
        <w:szCs w:val="18"/>
      </w:rPr>
    </w:lvl>
    <w:lvl w:ilvl="1" w:tplc="4CEEDCE4">
      <w:start w:val="1"/>
      <w:numFmt w:val="bullet"/>
      <w:lvlText w:val="o"/>
      <w:lvlJc w:val="left"/>
      <w:pPr>
        <w:ind w:left="1440" w:hanging="360"/>
      </w:pPr>
      <w:rPr>
        <w:rFonts w:ascii="Courier New" w:hAnsi="Courier New" w:cs="Courier New" w:hint="default"/>
      </w:rPr>
    </w:lvl>
    <w:lvl w:ilvl="2" w:tplc="9E628F76">
      <w:start w:val="1"/>
      <w:numFmt w:val="bullet"/>
      <w:lvlText w:val=""/>
      <w:lvlJc w:val="left"/>
      <w:pPr>
        <w:ind w:left="2160" w:hanging="360"/>
      </w:pPr>
      <w:rPr>
        <w:rFonts w:ascii="Wingdings" w:hAnsi="Wingdings" w:cs="Wingdings" w:hint="default"/>
      </w:rPr>
    </w:lvl>
    <w:lvl w:ilvl="3" w:tplc="06E6EED0">
      <w:start w:val="1"/>
      <w:numFmt w:val="bullet"/>
      <w:lvlText w:val=""/>
      <w:lvlJc w:val="left"/>
      <w:pPr>
        <w:ind w:left="2880" w:hanging="360"/>
      </w:pPr>
      <w:rPr>
        <w:rFonts w:ascii="Symbol" w:hAnsi="Symbol" w:cs="Symbol" w:hint="default"/>
      </w:rPr>
    </w:lvl>
    <w:lvl w:ilvl="4" w:tplc="249CE3A4">
      <w:start w:val="1"/>
      <w:numFmt w:val="bullet"/>
      <w:lvlText w:val="o"/>
      <w:lvlJc w:val="left"/>
      <w:pPr>
        <w:ind w:left="3600" w:hanging="360"/>
      </w:pPr>
      <w:rPr>
        <w:rFonts w:ascii="Courier New" w:hAnsi="Courier New" w:cs="Courier New" w:hint="default"/>
      </w:rPr>
    </w:lvl>
    <w:lvl w:ilvl="5" w:tplc="BDD2930E">
      <w:start w:val="1"/>
      <w:numFmt w:val="bullet"/>
      <w:lvlText w:val=""/>
      <w:lvlJc w:val="left"/>
      <w:pPr>
        <w:ind w:left="4320" w:hanging="360"/>
      </w:pPr>
      <w:rPr>
        <w:rFonts w:ascii="Wingdings" w:hAnsi="Wingdings" w:cs="Wingdings" w:hint="default"/>
      </w:rPr>
    </w:lvl>
    <w:lvl w:ilvl="6" w:tplc="21D67F86">
      <w:start w:val="1"/>
      <w:numFmt w:val="bullet"/>
      <w:lvlText w:val=""/>
      <w:lvlJc w:val="left"/>
      <w:pPr>
        <w:ind w:left="5040" w:hanging="360"/>
      </w:pPr>
      <w:rPr>
        <w:rFonts w:ascii="Symbol" w:hAnsi="Symbol" w:cs="Symbol" w:hint="default"/>
      </w:rPr>
    </w:lvl>
    <w:lvl w:ilvl="7" w:tplc="DB5A8A74">
      <w:start w:val="1"/>
      <w:numFmt w:val="bullet"/>
      <w:lvlText w:val="o"/>
      <w:lvlJc w:val="left"/>
      <w:pPr>
        <w:ind w:left="5760" w:hanging="360"/>
      </w:pPr>
      <w:rPr>
        <w:rFonts w:ascii="Courier New" w:hAnsi="Courier New" w:cs="Courier New" w:hint="default"/>
      </w:rPr>
    </w:lvl>
    <w:lvl w:ilvl="8" w:tplc="1B9A25D2">
      <w:start w:val="1"/>
      <w:numFmt w:val="bullet"/>
      <w:lvlText w:val=""/>
      <w:lvlJc w:val="left"/>
      <w:pPr>
        <w:ind w:left="6480" w:hanging="360"/>
      </w:pPr>
      <w:rPr>
        <w:rFonts w:ascii="Wingdings" w:hAnsi="Wingdings" w:cs="Wingdings" w:hint="default"/>
      </w:rPr>
    </w:lvl>
  </w:abstractNum>
  <w:abstractNum w:abstractNumId="39" w15:restartNumberingAfterBreak="0">
    <w:nsid w:val="602F3BB6"/>
    <w:multiLevelType w:val="hybridMultilevel"/>
    <w:tmpl w:val="09FEC762"/>
    <w:lvl w:ilvl="0" w:tplc="509A892C">
      <w:start w:val="8"/>
      <w:numFmt w:val="bullet"/>
      <w:lvlText w:val="•"/>
      <w:lvlJc w:val="left"/>
      <w:pPr>
        <w:ind w:left="360" w:hanging="360"/>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663A1961"/>
    <w:multiLevelType w:val="hybridMultilevel"/>
    <w:tmpl w:val="B9E2B1F6"/>
    <w:lvl w:ilvl="0" w:tplc="509A892C">
      <w:start w:val="8"/>
      <w:numFmt w:val="bullet"/>
      <w:lvlText w:val="•"/>
      <w:lvlJc w:val="left"/>
      <w:pPr>
        <w:ind w:left="360" w:hanging="360"/>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67C71939"/>
    <w:multiLevelType w:val="hybridMultilevel"/>
    <w:tmpl w:val="974CA83C"/>
    <w:lvl w:ilvl="0" w:tplc="509A892C">
      <w:start w:val="8"/>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7DA5076"/>
    <w:multiLevelType w:val="hybridMultilevel"/>
    <w:tmpl w:val="A7EEDE90"/>
    <w:lvl w:ilvl="0" w:tplc="8AB84B72">
      <w:start w:val="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B41706F"/>
    <w:multiLevelType w:val="hybridMultilevel"/>
    <w:tmpl w:val="4E3CD69C"/>
    <w:lvl w:ilvl="0" w:tplc="509A892C">
      <w:start w:val="8"/>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FF6069B"/>
    <w:multiLevelType w:val="hybridMultilevel"/>
    <w:tmpl w:val="CB006A30"/>
    <w:lvl w:ilvl="0" w:tplc="509A892C">
      <w:start w:val="8"/>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1EC3CE9"/>
    <w:multiLevelType w:val="hybridMultilevel"/>
    <w:tmpl w:val="EEEA337A"/>
    <w:lvl w:ilvl="0" w:tplc="3F389AD6">
      <w:start w:val="1"/>
      <w:numFmt w:val="bullet"/>
      <w:lvlText w:val=""/>
      <w:lvlJc w:val="left"/>
      <w:pPr>
        <w:ind w:left="720" w:hanging="360"/>
      </w:pPr>
      <w:rPr>
        <w:rFonts w:ascii="Symbol" w:hAnsi="Symbol" w:cs="Symbol" w:hint="default"/>
        <w:sz w:val="18"/>
        <w:szCs w:val="18"/>
      </w:rPr>
    </w:lvl>
    <w:lvl w:ilvl="1" w:tplc="AFDAB87A">
      <w:start w:val="1"/>
      <w:numFmt w:val="bullet"/>
      <w:lvlText w:val="o"/>
      <w:lvlJc w:val="left"/>
      <w:pPr>
        <w:ind w:left="1440" w:hanging="360"/>
      </w:pPr>
      <w:rPr>
        <w:rFonts w:ascii="Courier New" w:hAnsi="Courier New" w:cs="Courier New" w:hint="default"/>
      </w:rPr>
    </w:lvl>
    <w:lvl w:ilvl="2" w:tplc="B02AA7AA">
      <w:start w:val="1"/>
      <w:numFmt w:val="bullet"/>
      <w:lvlText w:val=""/>
      <w:lvlJc w:val="left"/>
      <w:pPr>
        <w:ind w:left="2160" w:hanging="360"/>
      </w:pPr>
      <w:rPr>
        <w:rFonts w:ascii="Wingdings" w:hAnsi="Wingdings" w:cs="Wingdings" w:hint="default"/>
      </w:rPr>
    </w:lvl>
    <w:lvl w:ilvl="3" w:tplc="9E98C8A0">
      <w:start w:val="1"/>
      <w:numFmt w:val="bullet"/>
      <w:lvlText w:val=""/>
      <w:lvlJc w:val="left"/>
      <w:pPr>
        <w:ind w:left="2880" w:hanging="360"/>
      </w:pPr>
      <w:rPr>
        <w:rFonts w:ascii="Symbol" w:hAnsi="Symbol" w:cs="Symbol" w:hint="default"/>
      </w:rPr>
    </w:lvl>
    <w:lvl w:ilvl="4" w:tplc="5AFCFD5A">
      <w:start w:val="1"/>
      <w:numFmt w:val="bullet"/>
      <w:lvlText w:val="o"/>
      <w:lvlJc w:val="left"/>
      <w:pPr>
        <w:ind w:left="3600" w:hanging="360"/>
      </w:pPr>
      <w:rPr>
        <w:rFonts w:ascii="Courier New" w:hAnsi="Courier New" w:cs="Courier New" w:hint="default"/>
      </w:rPr>
    </w:lvl>
    <w:lvl w:ilvl="5" w:tplc="FEDA77E2">
      <w:start w:val="1"/>
      <w:numFmt w:val="bullet"/>
      <w:lvlText w:val=""/>
      <w:lvlJc w:val="left"/>
      <w:pPr>
        <w:ind w:left="4320" w:hanging="360"/>
      </w:pPr>
      <w:rPr>
        <w:rFonts w:ascii="Wingdings" w:hAnsi="Wingdings" w:cs="Wingdings" w:hint="default"/>
      </w:rPr>
    </w:lvl>
    <w:lvl w:ilvl="6" w:tplc="A7DC10CC">
      <w:start w:val="1"/>
      <w:numFmt w:val="bullet"/>
      <w:lvlText w:val=""/>
      <w:lvlJc w:val="left"/>
      <w:pPr>
        <w:ind w:left="5040" w:hanging="360"/>
      </w:pPr>
      <w:rPr>
        <w:rFonts w:ascii="Symbol" w:hAnsi="Symbol" w:cs="Symbol" w:hint="default"/>
      </w:rPr>
    </w:lvl>
    <w:lvl w:ilvl="7" w:tplc="E5F0ECE0">
      <w:start w:val="1"/>
      <w:numFmt w:val="bullet"/>
      <w:lvlText w:val="o"/>
      <w:lvlJc w:val="left"/>
      <w:pPr>
        <w:ind w:left="5760" w:hanging="360"/>
      </w:pPr>
      <w:rPr>
        <w:rFonts w:ascii="Courier New" w:hAnsi="Courier New" w:cs="Courier New" w:hint="default"/>
      </w:rPr>
    </w:lvl>
    <w:lvl w:ilvl="8" w:tplc="F4D8AF4A">
      <w:start w:val="1"/>
      <w:numFmt w:val="bullet"/>
      <w:lvlText w:val=""/>
      <w:lvlJc w:val="left"/>
      <w:pPr>
        <w:ind w:left="6480" w:hanging="360"/>
      </w:pPr>
      <w:rPr>
        <w:rFonts w:ascii="Wingdings" w:hAnsi="Wingdings" w:cs="Wingdings" w:hint="default"/>
      </w:rPr>
    </w:lvl>
  </w:abstractNum>
  <w:abstractNum w:abstractNumId="46" w15:restartNumberingAfterBreak="0">
    <w:nsid w:val="755C131F"/>
    <w:multiLevelType w:val="hybridMultilevel"/>
    <w:tmpl w:val="92C063CC"/>
    <w:lvl w:ilvl="0" w:tplc="509A892C">
      <w:start w:val="8"/>
      <w:numFmt w:val="bullet"/>
      <w:lvlText w:val="•"/>
      <w:lvlJc w:val="left"/>
      <w:pPr>
        <w:ind w:left="360" w:hanging="360"/>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214708041">
    <w:abstractNumId w:val="45"/>
  </w:num>
  <w:num w:numId="2" w16cid:durableId="2052609417">
    <w:abstractNumId w:val="2"/>
  </w:num>
  <w:num w:numId="3" w16cid:durableId="136725893">
    <w:abstractNumId w:val="16"/>
  </w:num>
  <w:num w:numId="4" w16cid:durableId="87522">
    <w:abstractNumId w:val="38"/>
  </w:num>
  <w:num w:numId="5" w16cid:durableId="234977078">
    <w:abstractNumId w:val="3"/>
  </w:num>
  <w:num w:numId="6" w16cid:durableId="985009313">
    <w:abstractNumId w:val="25"/>
  </w:num>
  <w:num w:numId="7" w16cid:durableId="1689721389">
    <w:abstractNumId w:val="9"/>
  </w:num>
  <w:num w:numId="8" w16cid:durableId="2123764023">
    <w:abstractNumId w:val="33"/>
  </w:num>
  <w:num w:numId="9" w16cid:durableId="315838051">
    <w:abstractNumId w:val="20"/>
  </w:num>
  <w:num w:numId="10" w16cid:durableId="1727677792">
    <w:abstractNumId w:val="1"/>
  </w:num>
  <w:num w:numId="11" w16cid:durableId="1270158485">
    <w:abstractNumId w:val="44"/>
  </w:num>
  <w:num w:numId="12" w16cid:durableId="442770867">
    <w:abstractNumId w:val="39"/>
  </w:num>
  <w:num w:numId="13" w16cid:durableId="1311713861">
    <w:abstractNumId w:val="30"/>
  </w:num>
  <w:num w:numId="14" w16cid:durableId="1138497894">
    <w:abstractNumId w:val="46"/>
  </w:num>
  <w:num w:numId="15" w16cid:durableId="209264064">
    <w:abstractNumId w:val="40"/>
  </w:num>
  <w:num w:numId="16" w16cid:durableId="41906446">
    <w:abstractNumId w:val="15"/>
  </w:num>
  <w:num w:numId="17" w16cid:durableId="852962699">
    <w:abstractNumId w:val="4"/>
  </w:num>
  <w:num w:numId="18" w16cid:durableId="1446458297">
    <w:abstractNumId w:val="28"/>
  </w:num>
  <w:num w:numId="19" w16cid:durableId="406197446">
    <w:abstractNumId w:val="32"/>
  </w:num>
  <w:num w:numId="20" w16cid:durableId="226652910">
    <w:abstractNumId w:val="41"/>
  </w:num>
  <w:num w:numId="21" w16cid:durableId="436752723">
    <w:abstractNumId w:val="29"/>
  </w:num>
  <w:num w:numId="22" w16cid:durableId="84959769">
    <w:abstractNumId w:val="26"/>
  </w:num>
  <w:num w:numId="23" w16cid:durableId="1294555833">
    <w:abstractNumId w:val="27"/>
  </w:num>
  <w:num w:numId="24" w16cid:durableId="1535272543">
    <w:abstractNumId w:val="14"/>
  </w:num>
  <w:num w:numId="25" w16cid:durableId="1518882292">
    <w:abstractNumId w:val="22"/>
  </w:num>
  <w:num w:numId="26" w16cid:durableId="1504127921">
    <w:abstractNumId w:val="13"/>
  </w:num>
  <w:num w:numId="27" w16cid:durableId="1982540758">
    <w:abstractNumId w:val="37"/>
  </w:num>
  <w:num w:numId="28" w16cid:durableId="278951153">
    <w:abstractNumId w:val="7"/>
  </w:num>
  <w:num w:numId="29" w16cid:durableId="852845753">
    <w:abstractNumId w:val="34"/>
  </w:num>
  <w:num w:numId="30" w16cid:durableId="1066731560">
    <w:abstractNumId w:val="43"/>
  </w:num>
  <w:num w:numId="31" w16cid:durableId="1251696511">
    <w:abstractNumId w:val="21"/>
  </w:num>
  <w:num w:numId="32" w16cid:durableId="470635377">
    <w:abstractNumId w:val="24"/>
  </w:num>
  <w:num w:numId="33" w16cid:durableId="1349989427">
    <w:abstractNumId w:val="23"/>
  </w:num>
  <w:num w:numId="34" w16cid:durableId="558828418">
    <w:abstractNumId w:val="0"/>
  </w:num>
  <w:num w:numId="35" w16cid:durableId="1229144318">
    <w:abstractNumId w:val="6"/>
  </w:num>
  <w:num w:numId="36" w16cid:durableId="358360269">
    <w:abstractNumId w:val="5"/>
  </w:num>
  <w:num w:numId="37" w16cid:durableId="350567693">
    <w:abstractNumId w:val="18"/>
  </w:num>
  <w:num w:numId="38" w16cid:durableId="622272630">
    <w:abstractNumId w:val="17"/>
  </w:num>
  <w:num w:numId="39" w16cid:durableId="1678773866">
    <w:abstractNumId w:val="19"/>
  </w:num>
  <w:num w:numId="40" w16cid:durableId="84546097">
    <w:abstractNumId w:val="42"/>
  </w:num>
  <w:num w:numId="41" w16cid:durableId="2042706291">
    <w:abstractNumId w:val="36"/>
  </w:num>
  <w:num w:numId="42" w16cid:durableId="2132942660">
    <w:abstractNumId w:val="11"/>
  </w:num>
  <w:num w:numId="43" w16cid:durableId="2020042496">
    <w:abstractNumId w:val="8"/>
  </w:num>
  <w:num w:numId="44" w16cid:durableId="1908764175">
    <w:abstractNumId w:val="35"/>
  </w:num>
  <w:num w:numId="45" w16cid:durableId="1844009433">
    <w:abstractNumId w:val="31"/>
  </w:num>
  <w:num w:numId="46" w16cid:durableId="1698849543">
    <w:abstractNumId w:val="10"/>
  </w:num>
  <w:num w:numId="47" w16cid:durableId="1894150398">
    <w:abstractNumId w:val="1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975C6"/>
    <w:rsid w:val="00001E01"/>
    <w:rsid w:val="00003E38"/>
    <w:rsid w:val="00004F93"/>
    <w:rsid w:val="000054C5"/>
    <w:rsid w:val="00006343"/>
    <w:rsid w:val="0001228E"/>
    <w:rsid w:val="00012D17"/>
    <w:rsid w:val="0001464C"/>
    <w:rsid w:val="00014F1A"/>
    <w:rsid w:val="00017E84"/>
    <w:rsid w:val="0002078B"/>
    <w:rsid w:val="00021212"/>
    <w:rsid w:val="00022FEF"/>
    <w:rsid w:val="00023BD4"/>
    <w:rsid w:val="00025CC9"/>
    <w:rsid w:val="00027AD7"/>
    <w:rsid w:val="00027F41"/>
    <w:rsid w:val="00030A02"/>
    <w:rsid w:val="000320C6"/>
    <w:rsid w:val="00035127"/>
    <w:rsid w:val="0003587A"/>
    <w:rsid w:val="00037A49"/>
    <w:rsid w:val="000423FD"/>
    <w:rsid w:val="00043DDE"/>
    <w:rsid w:val="000460B4"/>
    <w:rsid w:val="00051339"/>
    <w:rsid w:val="00053C98"/>
    <w:rsid w:val="00054E41"/>
    <w:rsid w:val="00055106"/>
    <w:rsid w:val="000600B4"/>
    <w:rsid w:val="00060818"/>
    <w:rsid w:val="0006227A"/>
    <w:rsid w:val="00066049"/>
    <w:rsid w:val="00066F23"/>
    <w:rsid w:val="00067175"/>
    <w:rsid w:val="00073A82"/>
    <w:rsid w:val="00084045"/>
    <w:rsid w:val="00095674"/>
    <w:rsid w:val="00097118"/>
    <w:rsid w:val="00097F4A"/>
    <w:rsid w:val="000A13B9"/>
    <w:rsid w:val="000A1ED9"/>
    <w:rsid w:val="000A6B99"/>
    <w:rsid w:val="000A77C9"/>
    <w:rsid w:val="000A7A4F"/>
    <w:rsid w:val="000B0470"/>
    <w:rsid w:val="000B275F"/>
    <w:rsid w:val="000B3D6B"/>
    <w:rsid w:val="000B4222"/>
    <w:rsid w:val="000C04DA"/>
    <w:rsid w:val="000C1A2E"/>
    <w:rsid w:val="000C5527"/>
    <w:rsid w:val="000C6D74"/>
    <w:rsid w:val="000D3053"/>
    <w:rsid w:val="000D4115"/>
    <w:rsid w:val="000D6BF3"/>
    <w:rsid w:val="000D7C38"/>
    <w:rsid w:val="000E0462"/>
    <w:rsid w:val="000E20B7"/>
    <w:rsid w:val="000E2931"/>
    <w:rsid w:val="000E5F33"/>
    <w:rsid w:val="000E6E9F"/>
    <w:rsid w:val="000E76C6"/>
    <w:rsid w:val="000E7DD5"/>
    <w:rsid w:val="000F2E5F"/>
    <w:rsid w:val="000F7B54"/>
    <w:rsid w:val="00100DCC"/>
    <w:rsid w:val="00100DE2"/>
    <w:rsid w:val="00104FFD"/>
    <w:rsid w:val="00107990"/>
    <w:rsid w:val="00111EA4"/>
    <w:rsid w:val="00112A9B"/>
    <w:rsid w:val="00122379"/>
    <w:rsid w:val="00123475"/>
    <w:rsid w:val="001237C3"/>
    <w:rsid w:val="001256C1"/>
    <w:rsid w:val="00127127"/>
    <w:rsid w:val="001273ED"/>
    <w:rsid w:val="00127787"/>
    <w:rsid w:val="001328A1"/>
    <w:rsid w:val="00134892"/>
    <w:rsid w:val="001354C6"/>
    <w:rsid w:val="00135D3B"/>
    <w:rsid w:val="00135FB2"/>
    <w:rsid w:val="001368D8"/>
    <w:rsid w:val="00140789"/>
    <w:rsid w:val="00141C84"/>
    <w:rsid w:val="00147FAA"/>
    <w:rsid w:val="0015137B"/>
    <w:rsid w:val="001518E2"/>
    <w:rsid w:val="00152F8D"/>
    <w:rsid w:val="00154817"/>
    <w:rsid w:val="00154D2E"/>
    <w:rsid w:val="00160013"/>
    <w:rsid w:val="00162BA4"/>
    <w:rsid w:val="00165C82"/>
    <w:rsid w:val="00165E53"/>
    <w:rsid w:val="00170DE4"/>
    <w:rsid w:val="001740FE"/>
    <w:rsid w:val="00174538"/>
    <w:rsid w:val="00182A6C"/>
    <w:rsid w:val="00190B5F"/>
    <w:rsid w:val="00190E2F"/>
    <w:rsid w:val="00194190"/>
    <w:rsid w:val="001A0395"/>
    <w:rsid w:val="001A0ADC"/>
    <w:rsid w:val="001A2C44"/>
    <w:rsid w:val="001A305D"/>
    <w:rsid w:val="001A59DD"/>
    <w:rsid w:val="001A7AE5"/>
    <w:rsid w:val="001B16CB"/>
    <w:rsid w:val="001B1F8F"/>
    <w:rsid w:val="001B2334"/>
    <w:rsid w:val="001B300E"/>
    <w:rsid w:val="001B6912"/>
    <w:rsid w:val="001C193D"/>
    <w:rsid w:val="001C21A1"/>
    <w:rsid w:val="001C456C"/>
    <w:rsid w:val="001C560D"/>
    <w:rsid w:val="001C7EB1"/>
    <w:rsid w:val="001D6972"/>
    <w:rsid w:val="001D7091"/>
    <w:rsid w:val="001E11B9"/>
    <w:rsid w:val="001E418B"/>
    <w:rsid w:val="001E6A90"/>
    <w:rsid w:val="001E7017"/>
    <w:rsid w:val="001F0259"/>
    <w:rsid w:val="001F06C9"/>
    <w:rsid w:val="001F4AF6"/>
    <w:rsid w:val="001F71CE"/>
    <w:rsid w:val="00200DEF"/>
    <w:rsid w:val="00202869"/>
    <w:rsid w:val="00204EDB"/>
    <w:rsid w:val="00205CDA"/>
    <w:rsid w:val="002076C1"/>
    <w:rsid w:val="00213E8E"/>
    <w:rsid w:val="00216FF5"/>
    <w:rsid w:val="00220FC8"/>
    <w:rsid w:val="002240FD"/>
    <w:rsid w:val="002242CF"/>
    <w:rsid w:val="00224A01"/>
    <w:rsid w:val="00226F8A"/>
    <w:rsid w:val="002303E1"/>
    <w:rsid w:val="00234E13"/>
    <w:rsid w:val="00242636"/>
    <w:rsid w:val="002445BF"/>
    <w:rsid w:val="00252905"/>
    <w:rsid w:val="0025377F"/>
    <w:rsid w:val="00254276"/>
    <w:rsid w:val="00255046"/>
    <w:rsid w:val="00257C50"/>
    <w:rsid w:val="00257E12"/>
    <w:rsid w:val="00263282"/>
    <w:rsid w:val="002634AA"/>
    <w:rsid w:val="00264406"/>
    <w:rsid w:val="0026440F"/>
    <w:rsid w:val="00264DE7"/>
    <w:rsid w:val="00272BB8"/>
    <w:rsid w:val="002740BC"/>
    <w:rsid w:val="00274704"/>
    <w:rsid w:val="00277FE1"/>
    <w:rsid w:val="00281BDD"/>
    <w:rsid w:val="00282B85"/>
    <w:rsid w:val="0028390D"/>
    <w:rsid w:val="00284B81"/>
    <w:rsid w:val="00292315"/>
    <w:rsid w:val="002A2D0A"/>
    <w:rsid w:val="002A308E"/>
    <w:rsid w:val="002A323E"/>
    <w:rsid w:val="002A37E2"/>
    <w:rsid w:val="002A47BB"/>
    <w:rsid w:val="002A518F"/>
    <w:rsid w:val="002A525E"/>
    <w:rsid w:val="002A7975"/>
    <w:rsid w:val="002B0926"/>
    <w:rsid w:val="002B0FD9"/>
    <w:rsid w:val="002B1EE4"/>
    <w:rsid w:val="002B268D"/>
    <w:rsid w:val="002B2A35"/>
    <w:rsid w:val="002B327F"/>
    <w:rsid w:val="002B47FB"/>
    <w:rsid w:val="002B7629"/>
    <w:rsid w:val="002C1193"/>
    <w:rsid w:val="002C13CC"/>
    <w:rsid w:val="002C22A4"/>
    <w:rsid w:val="002C5C2D"/>
    <w:rsid w:val="002C69F3"/>
    <w:rsid w:val="002C7F49"/>
    <w:rsid w:val="002D4C8F"/>
    <w:rsid w:val="002D58B5"/>
    <w:rsid w:val="002D6083"/>
    <w:rsid w:val="002E0429"/>
    <w:rsid w:val="002E0483"/>
    <w:rsid w:val="002E4014"/>
    <w:rsid w:val="002E51FB"/>
    <w:rsid w:val="002E54C2"/>
    <w:rsid w:val="002E5F9A"/>
    <w:rsid w:val="002E647F"/>
    <w:rsid w:val="002F1948"/>
    <w:rsid w:val="00301F0D"/>
    <w:rsid w:val="00306A1B"/>
    <w:rsid w:val="00307DAB"/>
    <w:rsid w:val="00313390"/>
    <w:rsid w:val="003137BD"/>
    <w:rsid w:val="00315D74"/>
    <w:rsid w:val="003217ED"/>
    <w:rsid w:val="00322168"/>
    <w:rsid w:val="003245BC"/>
    <w:rsid w:val="0032498A"/>
    <w:rsid w:val="003258C2"/>
    <w:rsid w:val="00325E68"/>
    <w:rsid w:val="0033249E"/>
    <w:rsid w:val="0033308B"/>
    <w:rsid w:val="003338B2"/>
    <w:rsid w:val="00335241"/>
    <w:rsid w:val="00335EA1"/>
    <w:rsid w:val="00337E4D"/>
    <w:rsid w:val="00340AED"/>
    <w:rsid w:val="00340D4F"/>
    <w:rsid w:val="003412F4"/>
    <w:rsid w:val="0034307C"/>
    <w:rsid w:val="00343395"/>
    <w:rsid w:val="0034372E"/>
    <w:rsid w:val="00351523"/>
    <w:rsid w:val="003518DB"/>
    <w:rsid w:val="0035254B"/>
    <w:rsid w:val="00352EC6"/>
    <w:rsid w:val="00353408"/>
    <w:rsid w:val="00355FED"/>
    <w:rsid w:val="00356173"/>
    <w:rsid w:val="003568A4"/>
    <w:rsid w:val="00357885"/>
    <w:rsid w:val="00365AF9"/>
    <w:rsid w:val="003862F7"/>
    <w:rsid w:val="003907D0"/>
    <w:rsid w:val="00394716"/>
    <w:rsid w:val="00395E73"/>
    <w:rsid w:val="00397FF0"/>
    <w:rsid w:val="003A1AA2"/>
    <w:rsid w:val="003B66C7"/>
    <w:rsid w:val="003B69B1"/>
    <w:rsid w:val="003C0B53"/>
    <w:rsid w:val="003C358E"/>
    <w:rsid w:val="003C7B51"/>
    <w:rsid w:val="003C7DDF"/>
    <w:rsid w:val="003D15C1"/>
    <w:rsid w:val="003D51CF"/>
    <w:rsid w:val="003E0B85"/>
    <w:rsid w:val="003E2D9A"/>
    <w:rsid w:val="003E38C0"/>
    <w:rsid w:val="003E4F30"/>
    <w:rsid w:val="003E6646"/>
    <w:rsid w:val="003E7E73"/>
    <w:rsid w:val="003F0870"/>
    <w:rsid w:val="003F4401"/>
    <w:rsid w:val="003F4F30"/>
    <w:rsid w:val="00402019"/>
    <w:rsid w:val="00403DC7"/>
    <w:rsid w:val="004045BB"/>
    <w:rsid w:val="004045EA"/>
    <w:rsid w:val="00407B76"/>
    <w:rsid w:val="00410560"/>
    <w:rsid w:val="00411C05"/>
    <w:rsid w:val="00412755"/>
    <w:rsid w:val="0041512E"/>
    <w:rsid w:val="00416DFE"/>
    <w:rsid w:val="004234B5"/>
    <w:rsid w:val="00431182"/>
    <w:rsid w:val="00435CEB"/>
    <w:rsid w:val="00435ED9"/>
    <w:rsid w:val="004438FF"/>
    <w:rsid w:val="00450719"/>
    <w:rsid w:val="004641DA"/>
    <w:rsid w:val="00464692"/>
    <w:rsid w:val="004702FB"/>
    <w:rsid w:val="00471503"/>
    <w:rsid w:val="00472FEC"/>
    <w:rsid w:val="004732E4"/>
    <w:rsid w:val="00474298"/>
    <w:rsid w:val="0047442F"/>
    <w:rsid w:val="004759FE"/>
    <w:rsid w:val="00476502"/>
    <w:rsid w:val="00485C2B"/>
    <w:rsid w:val="004862F4"/>
    <w:rsid w:val="004945D8"/>
    <w:rsid w:val="0049479E"/>
    <w:rsid w:val="00495F98"/>
    <w:rsid w:val="004A0118"/>
    <w:rsid w:val="004A0E98"/>
    <w:rsid w:val="004A133F"/>
    <w:rsid w:val="004A64D0"/>
    <w:rsid w:val="004B7C9D"/>
    <w:rsid w:val="004C34E1"/>
    <w:rsid w:val="004C43E8"/>
    <w:rsid w:val="004C46AD"/>
    <w:rsid w:val="004C52E6"/>
    <w:rsid w:val="004C56CE"/>
    <w:rsid w:val="004D0BA9"/>
    <w:rsid w:val="004D1E3E"/>
    <w:rsid w:val="004D2F9F"/>
    <w:rsid w:val="004D5281"/>
    <w:rsid w:val="004D6862"/>
    <w:rsid w:val="004D72F0"/>
    <w:rsid w:val="004E1461"/>
    <w:rsid w:val="004E3D8D"/>
    <w:rsid w:val="004E47CA"/>
    <w:rsid w:val="004E6381"/>
    <w:rsid w:val="004E6434"/>
    <w:rsid w:val="004E6926"/>
    <w:rsid w:val="004F0689"/>
    <w:rsid w:val="004F276F"/>
    <w:rsid w:val="004F2927"/>
    <w:rsid w:val="004F7E28"/>
    <w:rsid w:val="00502712"/>
    <w:rsid w:val="005043DC"/>
    <w:rsid w:val="00505BEF"/>
    <w:rsid w:val="00506B84"/>
    <w:rsid w:val="00507CF5"/>
    <w:rsid w:val="00512C43"/>
    <w:rsid w:val="00513BA9"/>
    <w:rsid w:val="00517ACF"/>
    <w:rsid w:val="00520925"/>
    <w:rsid w:val="0052142A"/>
    <w:rsid w:val="0052202D"/>
    <w:rsid w:val="0053510E"/>
    <w:rsid w:val="0053697E"/>
    <w:rsid w:val="00536E93"/>
    <w:rsid w:val="00537C1C"/>
    <w:rsid w:val="005421F5"/>
    <w:rsid w:val="005423BF"/>
    <w:rsid w:val="00543512"/>
    <w:rsid w:val="00543818"/>
    <w:rsid w:val="00543DC0"/>
    <w:rsid w:val="005445B4"/>
    <w:rsid w:val="00544976"/>
    <w:rsid w:val="00545D53"/>
    <w:rsid w:val="00545DCC"/>
    <w:rsid w:val="00546883"/>
    <w:rsid w:val="00547E3F"/>
    <w:rsid w:val="00551F42"/>
    <w:rsid w:val="00551FA2"/>
    <w:rsid w:val="00554992"/>
    <w:rsid w:val="005553ED"/>
    <w:rsid w:val="00560C4B"/>
    <w:rsid w:val="00561BD4"/>
    <w:rsid w:val="00562615"/>
    <w:rsid w:val="0056641F"/>
    <w:rsid w:val="00571C8F"/>
    <w:rsid w:val="00571E6A"/>
    <w:rsid w:val="00581187"/>
    <w:rsid w:val="005852CB"/>
    <w:rsid w:val="0059060B"/>
    <w:rsid w:val="00592CB3"/>
    <w:rsid w:val="00592F23"/>
    <w:rsid w:val="00593D88"/>
    <w:rsid w:val="0059481A"/>
    <w:rsid w:val="005948D6"/>
    <w:rsid w:val="00594AC0"/>
    <w:rsid w:val="0059517F"/>
    <w:rsid w:val="00595E37"/>
    <w:rsid w:val="005962F1"/>
    <w:rsid w:val="00596A1B"/>
    <w:rsid w:val="005A00FD"/>
    <w:rsid w:val="005A208D"/>
    <w:rsid w:val="005A3204"/>
    <w:rsid w:val="005A325F"/>
    <w:rsid w:val="005A665B"/>
    <w:rsid w:val="005A79AF"/>
    <w:rsid w:val="005B3259"/>
    <w:rsid w:val="005B5F03"/>
    <w:rsid w:val="005B6195"/>
    <w:rsid w:val="005B651C"/>
    <w:rsid w:val="005B7951"/>
    <w:rsid w:val="005B7D5D"/>
    <w:rsid w:val="005C2EBF"/>
    <w:rsid w:val="005C50B7"/>
    <w:rsid w:val="005D1CB8"/>
    <w:rsid w:val="005D7283"/>
    <w:rsid w:val="005D7DB1"/>
    <w:rsid w:val="005E077D"/>
    <w:rsid w:val="005E1FCF"/>
    <w:rsid w:val="005E2741"/>
    <w:rsid w:val="005E3CF4"/>
    <w:rsid w:val="005E5FB3"/>
    <w:rsid w:val="005F2EF2"/>
    <w:rsid w:val="005F3B3F"/>
    <w:rsid w:val="005F571A"/>
    <w:rsid w:val="005F6101"/>
    <w:rsid w:val="006027C0"/>
    <w:rsid w:val="006053EA"/>
    <w:rsid w:val="00607D10"/>
    <w:rsid w:val="00611010"/>
    <w:rsid w:val="00612E3A"/>
    <w:rsid w:val="006134D3"/>
    <w:rsid w:val="00613C01"/>
    <w:rsid w:val="0061496A"/>
    <w:rsid w:val="00614B3E"/>
    <w:rsid w:val="00615BCC"/>
    <w:rsid w:val="00616BA0"/>
    <w:rsid w:val="006176C1"/>
    <w:rsid w:val="00617EB0"/>
    <w:rsid w:val="006209D2"/>
    <w:rsid w:val="00632443"/>
    <w:rsid w:val="006347C3"/>
    <w:rsid w:val="006350A5"/>
    <w:rsid w:val="0063549B"/>
    <w:rsid w:val="006365D9"/>
    <w:rsid w:val="006374EB"/>
    <w:rsid w:val="006414D6"/>
    <w:rsid w:val="00646F17"/>
    <w:rsid w:val="00651A69"/>
    <w:rsid w:val="00652982"/>
    <w:rsid w:val="00653A7F"/>
    <w:rsid w:val="006542C5"/>
    <w:rsid w:val="00660314"/>
    <w:rsid w:val="00660F3C"/>
    <w:rsid w:val="00661D9D"/>
    <w:rsid w:val="00662345"/>
    <w:rsid w:val="006632D7"/>
    <w:rsid w:val="006642A1"/>
    <w:rsid w:val="0066436C"/>
    <w:rsid w:val="00664407"/>
    <w:rsid w:val="00664C89"/>
    <w:rsid w:val="006656BE"/>
    <w:rsid w:val="0067001A"/>
    <w:rsid w:val="006707A0"/>
    <w:rsid w:val="0067283B"/>
    <w:rsid w:val="00686CE7"/>
    <w:rsid w:val="006952B3"/>
    <w:rsid w:val="0069736C"/>
    <w:rsid w:val="006975C6"/>
    <w:rsid w:val="006A3EEC"/>
    <w:rsid w:val="006A48A7"/>
    <w:rsid w:val="006A5918"/>
    <w:rsid w:val="006B2936"/>
    <w:rsid w:val="006B4952"/>
    <w:rsid w:val="006B4C2E"/>
    <w:rsid w:val="006B700D"/>
    <w:rsid w:val="006C0CD2"/>
    <w:rsid w:val="006C3912"/>
    <w:rsid w:val="006D05BE"/>
    <w:rsid w:val="006D1FA5"/>
    <w:rsid w:val="006D3479"/>
    <w:rsid w:val="006D7CF5"/>
    <w:rsid w:val="006E0018"/>
    <w:rsid w:val="006E5832"/>
    <w:rsid w:val="006E60BD"/>
    <w:rsid w:val="006E73E3"/>
    <w:rsid w:val="006E7AAC"/>
    <w:rsid w:val="006F1B44"/>
    <w:rsid w:val="006F1DA5"/>
    <w:rsid w:val="007010FE"/>
    <w:rsid w:val="00702BCB"/>
    <w:rsid w:val="00706D5F"/>
    <w:rsid w:val="007109D5"/>
    <w:rsid w:val="00711047"/>
    <w:rsid w:val="0071253B"/>
    <w:rsid w:val="00713A90"/>
    <w:rsid w:val="00714161"/>
    <w:rsid w:val="007148BD"/>
    <w:rsid w:val="00717341"/>
    <w:rsid w:val="00720B6D"/>
    <w:rsid w:val="00724D75"/>
    <w:rsid w:val="0072630D"/>
    <w:rsid w:val="00726443"/>
    <w:rsid w:val="00731E4D"/>
    <w:rsid w:val="00732AB2"/>
    <w:rsid w:val="00734492"/>
    <w:rsid w:val="0073489D"/>
    <w:rsid w:val="00735600"/>
    <w:rsid w:val="007404C2"/>
    <w:rsid w:val="0074246F"/>
    <w:rsid w:val="00743816"/>
    <w:rsid w:val="00744414"/>
    <w:rsid w:val="0074632E"/>
    <w:rsid w:val="00747899"/>
    <w:rsid w:val="00751ADE"/>
    <w:rsid w:val="00752B33"/>
    <w:rsid w:val="007533E6"/>
    <w:rsid w:val="00753BAA"/>
    <w:rsid w:val="007555A0"/>
    <w:rsid w:val="007563FE"/>
    <w:rsid w:val="007572B8"/>
    <w:rsid w:val="00757537"/>
    <w:rsid w:val="0076064F"/>
    <w:rsid w:val="0076299E"/>
    <w:rsid w:val="00763F1C"/>
    <w:rsid w:val="007726F6"/>
    <w:rsid w:val="0077347C"/>
    <w:rsid w:val="00776332"/>
    <w:rsid w:val="00776B19"/>
    <w:rsid w:val="00777036"/>
    <w:rsid w:val="00784785"/>
    <w:rsid w:val="00785F39"/>
    <w:rsid w:val="00786BBA"/>
    <w:rsid w:val="00787134"/>
    <w:rsid w:val="007874A0"/>
    <w:rsid w:val="00787A00"/>
    <w:rsid w:val="00794C5A"/>
    <w:rsid w:val="007A1A98"/>
    <w:rsid w:val="007A21F2"/>
    <w:rsid w:val="007A2357"/>
    <w:rsid w:val="007A37C6"/>
    <w:rsid w:val="007A450D"/>
    <w:rsid w:val="007A769E"/>
    <w:rsid w:val="007B27CE"/>
    <w:rsid w:val="007B34B7"/>
    <w:rsid w:val="007B6F58"/>
    <w:rsid w:val="007B749E"/>
    <w:rsid w:val="007C3EA0"/>
    <w:rsid w:val="007D4790"/>
    <w:rsid w:val="007D6FB3"/>
    <w:rsid w:val="007E0E83"/>
    <w:rsid w:val="007E0FE4"/>
    <w:rsid w:val="007E11BD"/>
    <w:rsid w:val="007E2BB7"/>
    <w:rsid w:val="007E3BD8"/>
    <w:rsid w:val="007E45FB"/>
    <w:rsid w:val="007E64FE"/>
    <w:rsid w:val="007E724C"/>
    <w:rsid w:val="007F0B8B"/>
    <w:rsid w:val="007F1144"/>
    <w:rsid w:val="007F43EC"/>
    <w:rsid w:val="007F45A9"/>
    <w:rsid w:val="007F6AD8"/>
    <w:rsid w:val="00802E70"/>
    <w:rsid w:val="00806FAE"/>
    <w:rsid w:val="00811203"/>
    <w:rsid w:val="00813931"/>
    <w:rsid w:val="00813AA9"/>
    <w:rsid w:val="00814506"/>
    <w:rsid w:val="00817E0F"/>
    <w:rsid w:val="0082452C"/>
    <w:rsid w:val="00827138"/>
    <w:rsid w:val="008275E7"/>
    <w:rsid w:val="008278F5"/>
    <w:rsid w:val="00832012"/>
    <w:rsid w:val="00840B70"/>
    <w:rsid w:val="00842F7B"/>
    <w:rsid w:val="008526CE"/>
    <w:rsid w:val="00855C2A"/>
    <w:rsid w:val="0085645B"/>
    <w:rsid w:val="008603DA"/>
    <w:rsid w:val="00862B94"/>
    <w:rsid w:val="008634CB"/>
    <w:rsid w:val="00863AD3"/>
    <w:rsid w:val="00864265"/>
    <w:rsid w:val="0088034F"/>
    <w:rsid w:val="00884449"/>
    <w:rsid w:val="008904DF"/>
    <w:rsid w:val="0089079E"/>
    <w:rsid w:val="008A0040"/>
    <w:rsid w:val="008A1405"/>
    <w:rsid w:val="008A200B"/>
    <w:rsid w:val="008A65E3"/>
    <w:rsid w:val="008A695A"/>
    <w:rsid w:val="008A7010"/>
    <w:rsid w:val="008B04DB"/>
    <w:rsid w:val="008B0AC6"/>
    <w:rsid w:val="008B4A14"/>
    <w:rsid w:val="008B4D37"/>
    <w:rsid w:val="008B72CE"/>
    <w:rsid w:val="008C01D8"/>
    <w:rsid w:val="008C047A"/>
    <w:rsid w:val="008C0FFD"/>
    <w:rsid w:val="008C1198"/>
    <w:rsid w:val="008C2FBD"/>
    <w:rsid w:val="008C46BE"/>
    <w:rsid w:val="008D111E"/>
    <w:rsid w:val="008D26EE"/>
    <w:rsid w:val="008D3A16"/>
    <w:rsid w:val="008D7F7D"/>
    <w:rsid w:val="008E13CA"/>
    <w:rsid w:val="008E174D"/>
    <w:rsid w:val="008E5851"/>
    <w:rsid w:val="008F4678"/>
    <w:rsid w:val="008F62E0"/>
    <w:rsid w:val="008F7EE0"/>
    <w:rsid w:val="0090462F"/>
    <w:rsid w:val="009076FE"/>
    <w:rsid w:val="00911401"/>
    <w:rsid w:val="00912EFC"/>
    <w:rsid w:val="00913977"/>
    <w:rsid w:val="00916611"/>
    <w:rsid w:val="0091755A"/>
    <w:rsid w:val="009243B4"/>
    <w:rsid w:val="00926A63"/>
    <w:rsid w:val="00930868"/>
    <w:rsid w:val="00932AF0"/>
    <w:rsid w:val="00933238"/>
    <w:rsid w:val="009349F3"/>
    <w:rsid w:val="00937447"/>
    <w:rsid w:val="00937C76"/>
    <w:rsid w:val="00942C45"/>
    <w:rsid w:val="00952A21"/>
    <w:rsid w:val="00953DB4"/>
    <w:rsid w:val="009542CA"/>
    <w:rsid w:val="009544B9"/>
    <w:rsid w:val="0095548F"/>
    <w:rsid w:val="009555CF"/>
    <w:rsid w:val="00960022"/>
    <w:rsid w:val="00960A3E"/>
    <w:rsid w:val="00964BFD"/>
    <w:rsid w:val="00966D57"/>
    <w:rsid w:val="00967C94"/>
    <w:rsid w:val="00971633"/>
    <w:rsid w:val="00981CD6"/>
    <w:rsid w:val="00981E5C"/>
    <w:rsid w:val="00986CF8"/>
    <w:rsid w:val="009878CA"/>
    <w:rsid w:val="009902C2"/>
    <w:rsid w:val="009A1423"/>
    <w:rsid w:val="009A2162"/>
    <w:rsid w:val="009A219F"/>
    <w:rsid w:val="009A51AD"/>
    <w:rsid w:val="009A5401"/>
    <w:rsid w:val="009A64C1"/>
    <w:rsid w:val="009A6682"/>
    <w:rsid w:val="009A70FD"/>
    <w:rsid w:val="009B0808"/>
    <w:rsid w:val="009B2024"/>
    <w:rsid w:val="009B36F5"/>
    <w:rsid w:val="009B56E0"/>
    <w:rsid w:val="009C076B"/>
    <w:rsid w:val="009C194F"/>
    <w:rsid w:val="009C26BB"/>
    <w:rsid w:val="009C50A2"/>
    <w:rsid w:val="009C77AE"/>
    <w:rsid w:val="009D5863"/>
    <w:rsid w:val="009E04AB"/>
    <w:rsid w:val="009E263A"/>
    <w:rsid w:val="009E2A5D"/>
    <w:rsid w:val="009E2F06"/>
    <w:rsid w:val="009F233F"/>
    <w:rsid w:val="009F4891"/>
    <w:rsid w:val="009F4F13"/>
    <w:rsid w:val="009F6FD2"/>
    <w:rsid w:val="00A027DF"/>
    <w:rsid w:val="00A030E8"/>
    <w:rsid w:val="00A04E6C"/>
    <w:rsid w:val="00A06FBA"/>
    <w:rsid w:val="00A073D8"/>
    <w:rsid w:val="00A101DE"/>
    <w:rsid w:val="00A10F20"/>
    <w:rsid w:val="00A123FD"/>
    <w:rsid w:val="00A132C6"/>
    <w:rsid w:val="00A13CAD"/>
    <w:rsid w:val="00A14195"/>
    <w:rsid w:val="00A15960"/>
    <w:rsid w:val="00A1787C"/>
    <w:rsid w:val="00A216AD"/>
    <w:rsid w:val="00A31C26"/>
    <w:rsid w:val="00A40A25"/>
    <w:rsid w:val="00A43188"/>
    <w:rsid w:val="00A43277"/>
    <w:rsid w:val="00A43472"/>
    <w:rsid w:val="00A43503"/>
    <w:rsid w:val="00A50EEC"/>
    <w:rsid w:val="00A51130"/>
    <w:rsid w:val="00A51891"/>
    <w:rsid w:val="00A52459"/>
    <w:rsid w:val="00A57AA1"/>
    <w:rsid w:val="00A60ED3"/>
    <w:rsid w:val="00A64594"/>
    <w:rsid w:val="00A64A3E"/>
    <w:rsid w:val="00A667B0"/>
    <w:rsid w:val="00A719C4"/>
    <w:rsid w:val="00A72589"/>
    <w:rsid w:val="00A736FE"/>
    <w:rsid w:val="00A74EC7"/>
    <w:rsid w:val="00A83B49"/>
    <w:rsid w:val="00A844B4"/>
    <w:rsid w:val="00A85323"/>
    <w:rsid w:val="00A870E6"/>
    <w:rsid w:val="00A87148"/>
    <w:rsid w:val="00A905A7"/>
    <w:rsid w:val="00A90A8F"/>
    <w:rsid w:val="00A91342"/>
    <w:rsid w:val="00A92BD2"/>
    <w:rsid w:val="00A938F9"/>
    <w:rsid w:val="00A96C01"/>
    <w:rsid w:val="00A972D9"/>
    <w:rsid w:val="00A97E82"/>
    <w:rsid w:val="00AA007A"/>
    <w:rsid w:val="00AA2E69"/>
    <w:rsid w:val="00AA34E5"/>
    <w:rsid w:val="00AB090B"/>
    <w:rsid w:val="00AB0E74"/>
    <w:rsid w:val="00AB2FC2"/>
    <w:rsid w:val="00AB58EE"/>
    <w:rsid w:val="00AB6053"/>
    <w:rsid w:val="00AC0C6C"/>
    <w:rsid w:val="00AC129E"/>
    <w:rsid w:val="00AC236D"/>
    <w:rsid w:val="00AC380D"/>
    <w:rsid w:val="00AD7088"/>
    <w:rsid w:val="00AE0F03"/>
    <w:rsid w:val="00AF0BF5"/>
    <w:rsid w:val="00AF5423"/>
    <w:rsid w:val="00AF5803"/>
    <w:rsid w:val="00AF7FB0"/>
    <w:rsid w:val="00B007CD"/>
    <w:rsid w:val="00B03989"/>
    <w:rsid w:val="00B0444F"/>
    <w:rsid w:val="00B054DA"/>
    <w:rsid w:val="00B05771"/>
    <w:rsid w:val="00B06822"/>
    <w:rsid w:val="00B10171"/>
    <w:rsid w:val="00B1288F"/>
    <w:rsid w:val="00B13596"/>
    <w:rsid w:val="00B169F3"/>
    <w:rsid w:val="00B20535"/>
    <w:rsid w:val="00B23095"/>
    <w:rsid w:val="00B248CB"/>
    <w:rsid w:val="00B272ED"/>
    <w:rsid w:val="00B30691"/>
    <w:rsid w:val="00B42C24"/>
    <w:rsid w:val="00B44D5F"/>
    <w:rsid w:val="00B451FB"/>
    <w:rsid w:val="00B4687D"/>
    <w:rsid w:val="00B46A14"/>
    <w:rsid w:val="00B46A2D"/>
    <w:rsid w:val="00B46A49"/>
    <w:rsid w:val="00B47051"/>
    <w:rsid w:val="00B506FC"/>
    <w:rsid w:val="00B53462"/>
    <w:rsid w:val="00B53BA1"/>
    <w:rsid w:val="00B563F4"/>
    <w:rsid w:val="00B56BA3"/>
    <w:rsid w:val="00B6030F"/>
    <w:rsid w:val="00B62218"/>
    <w:rsid w:val="00B6322F"/>
    <w:rsid w:val="00B660B5"/>
    <w:rsid w:val="00B71C3D"/>
    <w:rsid w:val="00B75158"/>
    <w:rsid w:val="00B757D1"/>
    <w:rsid w:val="00B80412"/>
    <w:rsid w:val="00B85414"/>
    <w:rsid w:val="00B85CFD"/>
    <w:rsid w:val="00B861F3"/>
    <w:rsid w:val="00B93434"/>
    <w:rsid w:val="00B956A9"/>
    <w:rsid w:val="00B95874"/>
    <w:rsid w:val="00BA125B"/>
    <w:rsid w:val="00BA340F"/>
    <w:rsid w:val="00BA3E28"/>
    <w:rsid w:val="00BA4234"/>
    <w:rsid w:val="00BA4D75"/>
    <w:rsid w:val="00BA6115"/>
    <w:rsid w:val="00BA79C0"/>
    <w:rsid w:val="00BB0143"/>
    <w:rsid w:val="00BB13AD"/>
    <w:rsid w:val="00BB2DFC"/>
    <w:rsid w:val="00BB44BF"/>
    <w:rsid w:val="00BB4DC2"/>
    <w:rsid w:val="00BB5DB4"/>
    <w:rsid w:val="00BB6752"/>
    <w:rsid w:val="00BC0381"/>
    <w:rsid w:val="00BC2D61"/>
    <w:rsid w:val="00BC33DE"/>
    <w:rsid w:val="00BC4518"/>
    <w:rsid w:val="00BC76B2"/>
    <w:rsid w:val="00BD096D"/>
    <w:rsid w:val="00BD104F"/>
    <w:rsid w:val="00BD1288"/>
    <w:rsid w:val="00BD40FD"/>
    <w:rsid w:val="00BD4640"/>
    <w:rsid w:val="00BD5C1B"/>
    <w:rsid w:val="00BE590B"/>
    <w:rsid w:val="00BF018D"/>
    <w:rsid w:val="00BF242A"/>
    <w:rsid w:val="00C02EF0"/>
    <w:rsid w:val="00C036B2"/>
    <w:rsid w:val="00C06249"/>
    <w:rsid w:val="00C06ACE"/>
    <w:rsid w:val="00C06C4D"/>
    <w:rsid w:val="00C1223F"/>
    <w:rsid w:val="00C125C6"/>
    <w:rsid w:val="00C12D05"/>
    <w:rsid w:val="00C13612"/>
    <w:rsid w:val="00C14493"/>
    <w:rsid w:val="00C15C24"/>
    <w:rsid w:val="00C21393"/>
    <w:rsid w:val="00C217CD"/>
    <w:rsid w:val="00C21E4E"/>
    <w:rsid w:val="00C23B9C"/>
    <w:rsid w:val="00C23C45"/>
    <w:rsid w:val="00C241F5"/>
    <w:rsid w:val="00C24613"/>
    <w:rsid w:val="00C315C9"/>
    <w:rsid w:val="00C35AEA"/>
    <w:rsid w:val="00C35E4D"/>
    <w:rsid w:val="00C35F4C"/>
    <w:rsid w:val="00C373C8"/>
    <w:rsid w:val="00C419EF"/>
    <w:rsid w:val="00C41D87"/>
    <w:rsid w:val="00C42D0A"/>
    <w:rsid w:val="00C42D27"/>
    <w:rsid w:val="00C44CFF"/>
    <w:rsid w:val="00C45700"/>
    <w:rsid w:val="00C467DD"/>
    <w:rsid w:val="00C46A1B"/>
    <w:rsid w:val="00C4793C"/>
    <w:rsid w:val="00C50204"/>
    <w:rsid w:val="00C507F6"/>
    <w:rsid w:val="00C50D55"/>
    <w:rsid w:val="00C54CE8"/>
    <w:rsid w:val="00C64BAA"/>
    <w:rsid w:val="00C673C8"/>
    <w:rsid w:val="00C70896"/>
    <w:rsid w:val="00C72591"/>
    <w:rsid w:val="00C74056"/>
    <w:rsid w:val="00C74306"/>
    <w:rsid w:val="00C7476C"/>
    <w:rsid w:val="00C76E30"/>
    <w:rsid w:val="00C82E26"/>
    <w:rsid w:val="00C87B0E"/>
    <w:rsid w:val="00C93291"/>
    <w:rsid w:val="00C970F8"/>
    <w:rsid w:val="00C97F4A"/>
    <w:rsid w:val="00CA1532"/>
    <w:rsid w:val="00CA693C"/>
    <w:rsid w:val="00CA756F"/>
    <w:rsid w:val="00CC2238"/>
    <w:rsid w:val="00CC348C"/>
    <w:rsid w:val="00CC3492"/>
    <w:rsid w:val="00CC6EC0"/>
    <w:rsid w:val="00CC7D2B"/>
    <w:rsid w:val="00CD2A99"/>
    <w:rsid w:val="00CD6E25"/>
    <w:rsid w:val="00CD7F9C"/>
    <w:rsid w:val="00CE4985"/>
    <w:rsid w:val="00CE5D3B"/>
    <w:rsid w:val="00CE72BE"/>
    <w:rsid w:val="00CE7C93"/>
    <w:rsid w:val="00CF09AE"/>
    <w:rsid w:val="00CF2169"/>
    <w:rsid w:val="00CF32D0"/>
    <w:rsid w:val="00CF522B"/>
    <w:rsid w:val="00CF58F1"/>
    <w:rsid w:val="00CF62EA"/>
    <w:rsid w:val="00D0106C"/>
    <w:rsid w:val="00D04B8E"/>
    <w:rsid w:val="00D057C6"/>
    <w:rsid w:val="00D05FAC"/>
    <w:rsid w:val="00D06DA1"/>
    <w:rsid w:val="00D130C6"/>
    <w:rsid w:val="00D13240"/>
    <w:rsid w:val="00D133F8"/>
    <w:rsid w:val="00D136CD"/>
    <w:rsid w:val="00D150E6"/>
    <w:rsid w:val="00D167FD"/>
    <w:rsid w:val="00D22D3F"/>
    <w:rsid w:val="00D23063"/>
    <w:rsid w:val="00D25FFC"/>
    <w:rsid w:val="00D26FC8"/>
    <w:rsid w:val="00D2796C"/>
    <w:rsid w:val="00D3059E"/>
    <w:rsid w:val="00D3122A"/>
    <w:rsid w:val="00D3210D"/>
    <w:rsid w:val="00D3221D"/>
    <w:rsid w:val="00D33C3D"/>
    <w:rsid w:val="00D33C99"/>
    <w:rsid w:val="00D36DD7"/>
    <w:rsid w:val="00D379CF"/>
    <w:rsid w:val="00D4004E"/>
    <w:rsid w:val="00D408AC"/>
    <w:rsid w:val="00D40FA0"/>
    <w:rsid w:val="00D46D7C"/>
    <w:rsid w:val="00D50225"/>
    <w:rsid w:val="00D52EC1"/>
    <w:rsid w:val="00D57359"/>
    <w:rsid w:val="00D5746B"/>
    <w:rsid w:val="00D600BA"/>
    <w:rsid w:val="00D60450"/>
    <w:rsid w:val="00D60A0B"/>
    <w:rsid w:val="00D61EA2"/>
    <w:rsid w:val="00D638E5"/>
    <w:rsid w:val="00D640BC"/>
    <w:rsid w:val="00D67852"/>
    <w:rsid w:val="00D70A56"/>
    <w:rsid w:val="00D70AF7"/>
    <w:rsid w:val="00D70DF6"/>
    <w:rsid w:val="00D7467F"/>
    <w:rsid w:val="00D758DE"/>
    <w:rsid w:val="00D7625A"/>
    <w:rsid w:val="00D76FA7"/>
    <w:rsid w:val="00D83FEB"/>
    <w:rsid w:val="00D90E4C"/>
    <w:rsid w:val="00D910F6"/>
    <w:rsid w:val="00D931BF"/>
    <w:rsid w:val="00D93CBE"/>
    <w:rsid w:val="00D94663"/>
    <w:rsid w:val="00D95FC2"/>
    <w:rsid w:val="00D962FD"/>
    <w:rsid w:val="00D96FB9"/>
    <w:rsid w:val="00DA132C"/>
    <w:rsid w:val="00DA6F0C"/>
    <w:rsid w:val="00DA70CD"/>
    <w:rsid w:val="00DB1100"/>
    <w:rsid w:val="00DB3DB1"/>
    <w:rsid w:val="00DB6169"/>
    <w:rsid w:val="00DB6C58"/>
    <w:rsid w:val="00DB76DB"/>
    <w:rsid w:val="00DB7953"/>
    <w:rsid w:val="00DC4C61"/>
    <w:rsid w:val="00DC5710"/>
    <w:rsid w:val="00DD2FA1"/>
    <w:rsid w:val="00DD7239"/>
    <w:rsid w:val="00DD7836"/>
    <w:rsid w:val="00DE12A3"/>
    <w:rsid w:val="00DE61FF"/>
    <w:rsid w:val="00DF0E70"/>
    <w:rsid w:val="00DF179E"/>
    <w:rsid w:val="00DF2208"/>
    <w:rsid w:val="00DF40D0"/>
    <w:rsid w:val="00DF5B0C"/>
    <w:rsid w:val="00DF5F48"/>
    <w:rsid w:val="00DF6BFF"/>
    <w:rsid w:val="00DF7A5F"/>
    <w:rsid w:val="00E00D0D"/>
    <w:rsid w:val="00E010AD"/>
    <w:rsid w:val="00E034FB"/>
    <w:rsid w:val="00E07037"/>
    <w:rsid w:val="00E10F10"/>
    <w:rsid w:val="00E111B4"/>
    <w:rsid w:val="00E13102"/>
    <w:rsid w:val="00E1553F"/>
    <w:rsid w:val="00E15D22"/>
    <w:rsid w:val="00E21D8A"/>
    <w:rsid w:val="00E21FEE"/>
    <w:rsid w:val="00E2219B"/>
    <w:rsid w:val="00E22AB8"/>
    <w:rsid w:val="00E311BE"/>
    <w:rsid w:val="00E32226"/>
    <w:rsid w:val="00E32572"/>
    <w:rsid w:val="00E3528A"/>
    <w:rsid w:val="00E3770E"/>
    <w:rsid w:val="00E414BC"/>
    <w:rsid w:val="00E460F6"/>
    <w:rsid w:val="00E51A71"/>
    <w:rsid w:val="00E51B8F"/>
    <w:rsid w:val="00E522C4"/>
    <w:rsid w:val="00E52769"/>
    <w:rsid w:val="00E54F03"/>
    <w:rsid w:val="00E55B9D"/>
    <w:rsid w:val="00E57331"/>
    <w:rsid w:val="00E5736B"/>
    <w:rsid w:val="00E61E72"/>
    <w:rsid w:val="00E62DDA"/>
    <w:rsid w:val="00E62F1B"/>
    <w:rsid w:val="00E63826"/>
    <w:rsid w:val="00E63BB1"/>
    <w:rsid w:val="00E642A6"/>
    <w:rsid w:val="00E676DC"/>
    <w:rsid w:val="00E67C28"/>
    <w:rsid w:val="00E71062"/>
    <w:rsid w:val="00E72239"/>
    <w:rsid w:val="00E7439E"/>
    <w:rsid w:val="00E74DBE"/>
    <w:rsid w:val="00E74DD5"/>
    <w:rsid w:val="00E76FEF"/>
    <w:rsid w:val="00E8438B"/>
    <w:rsid w:val="00E8527C"/>
    <w:rsid w:val="00E85360"/>
    <w:rsid w:val="00E85BDB"/>
    <w:rsid w:val="00E86CE1"/>
    <w:rsid w:val="00E878E9"/>
    <w:rsid w:val="00E90C32"/>
    <w:rsid w:val="00E90D26"/>
    <w:rsid w:val="00E920EC"/>
    <w:rsid w:val="00E93E2F"/>
    <w:rsid w:val="00E94152"/>
    <w:rsid w:val="00E9697F"/>
    <w:rsid w:val="00EA161A"/>
    <w:rsid w:val="00EA1968"/>
    <w:rsid w:val="00EA24FF"/>
    <w:rsid w:val="00EB0C44"/>
    <w:rsid w:val="00EB22B1"/>
    <w:rsid w:val="00EB48E4"/>
    <w:rsid w:val="00EB4C34"/>
    <w:rsid w:val="00EB5497"/>
    <w:rsid w:val="00EB5709"/>
    <w:rsid w:val="00EB58BA"/>
    <w:rsid w:val="00EB5C1D"/>
    <w:rsid w:val="00EB5C71"/>
    <w:rsid w:val="00EC0DBA"/>
    <w:rsid w:val="00EC1CD3"/>
    <w:rsid w:val="00EC354C"/>
    <w:rsid w:val="00EC43FE"/>
    <w:rsid w:val="00EC4CE8"/>
    <w:rsid w:val="00ED41BC"/>
    <w:rsid w:val="00ED799B"/>
    <w:rsid w:val="00ED7E4F"/>
    <w:rsid w:val="00EE09DD"/>
    <w:rsid w:val="00EE38F5"/>
    <w:rsid w:val="00EF3AE5"/>
    <w:rsid w:val="00EF6B61"/>
    <w:rsid w:val="00F04465"/>
    <w:rsid w:val="00F069F6"/>
    <w:rsid w:val="00F06BC9"/>
    <w:rsid w:val="00F113ED"/>
    <w:rsid w:val="00F11511"/>
    <w:rsid w:val="00F127D6"/>
    <w:rsid w:val="00F13DDA"/>
    <w:rsid w:val="00F14122"/>
    <w:rsid w:val="00F1586D"/>
    <w:rsid w:val="00F165A4"/>
    <w:rsid w:val="00F20196"/>
    <w:rsid w:val="00F205D2"/>
    <w:rsid w:val="00F24773"/>
    <w:rsid w:val="00F27AB1"/>
    <w:rsid w:val="00F310F2"/>
    <w:rsid w:val="00F341AD"/>
    <w:rsid w:val="00F34C4A"/>
    <w:rsid w:val="00F364E4"/>
    <w:rsid w:val="00F429D8"/>
    <w:rsid w:val="00F44BC3"/>
    <w:rsid w:val="00F45750"/>
    <w:rsid w:val="00F473DB"/>
    <w:rsid w:val="00F54E3F"/>
    <w:rsid w:val="00F6061E"/>
    <w:rsid w:val="00F64C5B"/>
    <w:rsid w:val="00F65760"/>
    <w:rsid w:val="00F674A7"/>
    <w:rsid w:val="00F735C5"/>
    <w:rsid w:val="00F745F2"/>
    <w:rsid w:val="00F74CE6"/>
    <w:rsid w:val="00F75102"/>
    <w:rsid w:val="00F7730C"/>
    <w:rsid w:val="00F80C57"/>
    <w:rsid w:val="00F82064"/>
    <w:rsid w:val="00F832A1"/>
    <w:rsid w:val="00F851F3"/>
    <w:rsid w:val="00F85A66"/>
    <w:rsid w:val="00F901DC"/>
    <w:rsid w:val="00F92D93"/>
    <w:rsid w:val="00F95931"/>
    <w:rsid w:val="00F95E58"/>
    <w:rsid w:val="00F972D1"/>
    <w:rsid w:val="00FA15A2"/>
    <w:rsid w:val="00FA49C8"/>
    <w:rsid w:val="00FA55E1"/>
    <w:rsid w:val="00FA6AA9"/>
    <w:rsid w:val="00FA76BA"/>
    <w:rsid w:val="00FA77D1"/>
    <w:rsid w:val="00FB0AE9"/>
    <w:rsid w:val="00FB2447"/>
    <w:rsid w:val="00FB3258"/>
    <w:rsid w:val="00FB5105"/>
    <w:rsid w:val="00FB57A1"/>
    <w:rsid w:val="00FC07CE"/>
    <w:rsid w:val="00FC2646"/>
    <w:rsid w:val="00FC50BB"/>
    <w:rsid w:val="00FD1951"/>
    <w:rsid w:val="00FD2770"/>
    <w:rsid w:val="00FD3E98"/>
    <w:rsid w:val="00FD4076"/>
    <w:rsid w:val="00FD5247"/>
    <w:rsid w:val="00FD5B47"/>
    <w:rsid w:val="00FD6F2C"/>
    <w:rsid w:val="00FE3A0D"/>
    <w:rsid w:val="00FF20A4"/>
    <w:rsid w:val="00FF3D12"/>
    <w:rsid w:val="00FF51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96DE086"/>
  <w15:docId w15:val="{02BC78BC-A2D7-4B83-BB2F-2315EA5AD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030A0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semiHidden/>
    <w:unhideWhenUsed/>
    <w:qFormat/>
    <w:rsid w:val="00EB4C34"/>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3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customStyle="1" w:styleId="DefaultText">
    <w:name w:val="Default Text"/>
    <w:basedOn w:val="Navaden"/>
    <w:rsid w:val="008C01D8"/>
    <w:pPr>
      <w:spacing w:after="0" w:line="240" w:lineRule="auto"/>
    </w:pPr>
    <w:rPr>
      <w:rFonts w:ascii="Arial" w:eastAsia="Times New Roman" w:hAnsi="Arial" w:cs="Times New Roman"/>
      <w:noProof/>
      <w:sz w:val="24"/>
      <w:szCs w:val="20"/>
      <w:lang w:eastAsia="sl-SI"/>
    </w:rPr>
  </w:style>
  <w:style w:type="table" w:customStyle="1" w:styleId="NormalTablePHPDOCX1">
    <w:name w:val="Normal Table PHPDOCX1"/>
    <w:uiPriority w:val="99"/>
    <w:semiHidden/>
    <w:unhideWhenUsed/>
    <w:qFormat/>
    <w:rsid w:val="00D962FD"/>
    <w:pPr>
      <w:spacing w:after="0" w:line="240" w:lineRule="auto"/>
    </w:pPr>
    <w:tblPr>
      <w:tblInd w:w="0" w:type="dxa"/>
      <w:tblCellMar>
        <w:top w:w="0" w:type="dxa"/>
        <w:left w:w="108" w:type="dxa"/>
        <w:bottom w:w="0" w:type="dxa"/>
        <w:right w:w="108" w:type="dxa"/>
      </w:tblCellMar>
    </w:tblPr>
  </w:style>
  <w:style w:type="character" w:customStyle="1" w:styleId="fontstyle01">
    <w:name w:val="fontstyle01"/>
    <w:basedOn w:val="Privzetapisavaodstavka"/>
    <w:rsid w:val="00ED799B"/>
    <w:rPr>
      <w:rFonts w:ascii="OpenSans" w:hAnsi="OpenSans" w:hint="default"/>
      <w:b w:val="0"/>
      <w:bCs w:val="0"/>
      <w:i w:val="0"/>
      <w:iCs w:val="0"/>
      <w:color w:val="000000"/>
      <w:sz w:val="18"/>
      <w:szCs w:val="18"/>
    </w:rPr>
  </w:style>
  <w:style w:type="character" w:customStyle="1" w:styleId="Naslov3Znak">
    <w:name w:val="Naslov 3 Znak"/>
    <w:basedOn w:val="Privzetapisavaodstavka"/>
    <w:link w:val="Naslov3"/>
    <w:uiPriority w:val="9"/>
    <w:semiHidden/>
    <w:rsid w:val="00EB4C34"/>
    <w:rPr>
      <w:rFonts w:asciiTheme="majorHAnsi" w:eastAsiaTheme="majorEastAsia" w:hAnsiTheme="majorHAnsi" w:cstheme="majorBidi"/>
      <w:color w:val="243F60" w:themeColor="accent1" w:themeShade="7F"/>
      <w:sz w:val="24"/>
      <w:szCs w:val="24"/>
    </w:rPr>
  </w:style>
  <w:style w:type="paragraph" w:styleId="Navadensplet">
    <w:name w:val="Normal (Web)"/>
    <w:basedOn w:val="Navaden"/>
    <w:uiPriority w:val="99"/>
    <w:unhideWhenUsed/>
    <w:rsid w:val="00EB4C34"/>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EB4C34"/>
    <w:rPr>
      <w:b/>
      <w:bCs/>
    </w:rPr>
  </w:style>
  <w:style w:type="character" w:customStyle="1" w:styleId="tlid-translation">
    <w:name w:val="tlid-translation"/>
    <w:basedOn w:val="Privzetapisavaodstavka"/>
    <w:rsid w:val="00EB4C34"/>
  </w:style>
  <w:style w:type="character" w:styleId="Hiperpovezava">
    <w:name w:val="Hyperlink"/>
    <w:basedOn w:val="Privzetapisavaodstavka"/>
    <w:uiPriority w:val="99"/>
    <w:unhideWhenUsed/>
    <w:rsid w:val="0052202D"/>
    <w:rPr>
      <w:color w:val="0000FF" w:themeColor="hyperlink"/>
      <w:u w:val="single"/>
    </w:rPr>
  </w:style>
  <w:style w:type="table" w:customStyle="1" w:styleId="NormalTablePHPDOCX2">
    <w:name w:val="Normal Table PHPDOCX2"/>
    <w:uiPriority w:val="99"/>
    <w:semiHidden/>
    <w:unhideWhenUsed/>
    <w:qFormat/>
    <w:rsid w:val="002B0FD9"/>
    <w:pPr>
      <w:spacing w:after="0" w:line="240" w:lineRule="auto"/>
    </w:pPr>
    <w:tblPr>
      <w:tblInd w:w="0" w:type="dxa"/>
      <w:tblCellMar>
        <w:top w:w="0" w:type="dxa"/>
        <w:left w:w="108" w:type="dxa"/>
        <w:bottom w:w="0" w:type="dxa"/>
        <w:right w:w="108" w:type="dxa"/>
      </w:tblCellMar>
    </w:tblPr>
  </w:style>
  <w:style w:type="paragraph" w:styleId="Sprotnaopomba-besedilo">
    <w:name w:val="footnote text"/>
    <w:basedOn w:val="Navaden"/>
    <w:link w:val="Sprotnaopomba-besediloZnak"/>
    <w:uiPriority w:val="99"/>
    <w:unhideWhenUsed/>
    <w:rsid w:val="006350A5"/>
    <w:pPr>
      <w:spacing w:after="0" w:line="240" w:lineRule="auto"/>
    </w:pPr>
    <w:rPr>
      <w:rFonts w:ascii="Calibri" w:hAnsi="Calibri"/>
      <w:sz w:val="20"/>
      <w:szCs w:val="20"/>
    </w:rPr>
  </w:style>
  <w:style w:type="character" w:customStyle="1" w:styleId="Sprotnaopomba-besediloZnak">
    <w:name w:val="Sprotna opomba - besedilo Znak"/>
    <w:basedOn w:val="Privzetapisavaodstavka"/>
    <w:link w:val="Sprotnaopomba-besedilo"/>
    <w:uiPriority w:val="99"/>
    <w:rsid w:val="006350A5"/>
    <w:rPr>
      <w:rFonts w:ascii="Calibri" w:hAnsi="Calibri"/>
      <w:sz w:val="20"/>
      <w:szCs w:val="20"/>
    </w:rPr>
  </w:style>
  <w:style w:type="character" w:styleId="Sprotnaopomba-sklic">
    <w:name w:val="footnote reference"/>
    <w:basedOn w:val="Privzetapisavaodstavka"/>
    <w:uiPriority w:val="99"/>
    <w:semiHidden/>
    <w:unhideWhenUsed/>
    <w:rsid w:val="006350A5"/>
    <w:rPr>
      <w:vertAlign w:val="superscript"/>
    </w:rPr>
  </w:style>
  <w:style w:type="character" w:styleId="Pripombasklic">
    <w:name w:val="annotation reference"/>
    <w:basedOn w:val="Privzetapisavaodstavka"/>
    <w:uiPriority w:val="99"/>
    <w:semiHidden/>
    <w:unhideWhenUsed/>
    <w:rsid w:val="00306A1B"/>
    <w:rPr>
      <w:sz w:val="16"/>
      <w:szCs w:val="16"/>
    </w:rPr>
  </w:style>
  <w:style w:type="paragraph" w:styleId="Pripombabesedilo">
    <w:name w:val="annotation text"/>
    <w:basedOn w:val="Navaden"/>
    <w:link w:val="PripombabesediloZnak"/>
    <w:uiPriority w:val="99"/>
    <w:semiHidden/>
    <w:unhideWhenUsed/>
    <w:rsid w:val="00306A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306A1B"/>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306A1B"/>
    <w:rPr>
      <w:b/>
      <w:bCs/>
    </w:rPr>
  </w:style>
  <w:style w:type="character" w:customStyle="1" w:styleId="ZadevapripombeZnak">
    <w:name w:val="Zadeva pripombe Znak"/>
    <w:basedOn w:val="PripombabesediloZnak"/>
    <w:link w:val="Zadevapripombe"/>
    <w:uiPriority w:val="99"/>
    <w:semiHidden/>
    <w:rsid w:val="00306A1B"/>
    <w:rPr>
      <w:rFonts w:ascii="Helvetica" w:hAnsi="Helvetic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194206">
      <w:bodyDiv w:val="1"/>
      <w:marLeft w:val="0"/>
      <w:marRight w:val="0"/>
      <w:marTop w:val="0"/>
      <w:marBottom w:val="0"/>
      <w:divBdr>
        <w:top w:val="none" w:sz="0" w:space="0" w:color="auto"/>
        <w:left w:val="none" w:sz="0" w:space="0" w:color="auto"/>
        <w:bottom w:val="none" w:sz="0" w:space="0" w:color="auto"/>
        <w:right w:val="none" w:sz="0" w:space="0" w:color="auto"/>
      </w:divBdr>
    </w:div>
    <w:div w:id="21300575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697320509">
      <w:bodyDiv w:val="1"/>
      <w:marLeft w:val="0"/>
      <w:marRight w:val="0"/>
      <w:marTop w:val="0"/>
      <w:marBottom w:val="0"/>
      <w:divBdr>
        <w:top w:val="none" w:sz="0" w:space="0" w:color="auto"/>
        <w:left w:val="none" w:sz="0" w:space="0" w:color="auto"/>
        <w:bottom w:val="none" w:sz="0" w:space="0" w:color="auto"/>
        <w:right w:val="none" w:sz="0" w:space="0" w:color="auto"/>
      </w:divBdr>
    </w:div>
    <w:div w:id="842092857">
      <w:bodyDiv w:val="1"/>
      <w:marLeft w:val="0"/>
      <w:marRight w:val="0"/>
      <w:marTop w:val="0"/>
      <w:marBottom w:val="0"/>
      <w:divBdr>
        <w:top w:val="none" w:sz="0" w:space="0" w:color="auto"/>
        <w:left w:val="none" w:sz="0" w:space="0" w:color="auto"/>
        <w:bottom w:val="none" w:sz="0" w:space="0" w:color="auto"/>
        <w:right w:val="none" w:sz="0" w:space="0" w:color="auto"/>
      </w:divBdr>
    </w:div>
    <w:div w:id="1117673321">
      <w:bodyDiv w:val="1"/>
      <w:marLeft w:val="0"/>
      <w:marRight w:val="0"/>
      <w:marTop w:val="0"/>
      <w:marBottom w:val="0"/>
      <w:divBdr>
        <w:top w:val="none" w:sz="0" w:space="0" w:color="auto"/>
        <w:left w:val="none" w:sz="0" w:space="0" w:color="auto"/>
        <w:bottom w:val="none" w:sz="0" w:space="0" w:color="auto"/>
        <w:right w:val="none" w:sz="0" w:space="0" w:color="auto"/>
      </w:divBdr>
    </w:div>
    <w:div w:id="1182746220">
      <w:bodyDiv w:val="1"/>
      <w:marLeft w:val="0"/>
      <w:marRight w:val="0"/>
      <w:marTop w:val="0"/>
      <w:marBottom w:val="0"/>
      <w:divBdr>
        <w:top w:val="none" w:sz="0" w:space="0" w:color="auto"/>
        <w:left w:val="none" w:sz="0" w:space="0" w:color="auto"/>
        <w:bottom w:val="none" w:sz="0" w:space="0" w:color="auto"/>
        <w:right w:val="none" w:sz="0" w:space="0" w:color="auto"/>
      </w:divBdr>
    </w:div>
    <w:div w:id="1290668724">
      <w:bodyDiv w:val="1"/>
      <w:marLeft w:val="0"/>
      <w:marRight w:val="0"/>
      <w:marTop w:val="0"/>
      <w:marBottom w:val="0"/>
      <w:divBdr>
        <w:top w:val="none" w:sz="0" w:space="0" w:color="auto"/>
        <w:left w:val="none" w:sz="0" w:space="0" w:color="auto"/>
        <w:bottom w:val="none" w:sz="0" w:space="0" w:color="auto"/>
        <w:right w:val="none" w:sz="0" w:space="0" w:color="auto"/>
      </w:divBdr>
    </w:div>
    <w:div w:id="1340238220">
      <w:bodyDiv w:val="1"/>
      <w:marLeft w:val="0"/>
      <w:marRight w:val="0"/>
      <w:marTop w:val="0"/>
      <w:marBottom w:val="0"/>
      <w:divBdr>
        <w:top w:val="none" w:sz="0" w:space="0" w:color="auto"/>
        <w:left w:val="none" w:sz="0" w:space="0" w:color="auto"/>
        <w:bottom w:val="none" w:sz="0" w:space="0" w:color="auto"/>
        <w:right w:val="none" w:sz="0" w:space="0" w:color="auto"/>
      </w:divBdr>
    </w:div>
    <w:div w:id="1513254474">
      <w:bodyDiv w:val="1"/>
      <w:marLeft w:val="0"/>
      <w:marRight w:val="0"/>
      <w:marTop w:val="0"/>
      <w:marBottom w:val="0"/>
      <w:divBdr>
        <w:top w:val="none" w:sz="0" w:space="0" w:color="auto"/>
        <w:left w:val="none" w:sz="0" w:space="0" w:color="auto"/>
        <w:bottom w:val="none" w:sz="0" w:space="0" w:color="auto"/>
        <w:right w:val="none" w:sz="0" w:space="0" w:color="auto"/>
      </w:divBdr>
    </w:div>
    <w:div w:id="1576474787">
      <w:bodyDiv w:val="1"/>
      <w:marLeft w:val="0"/>
      <w:marRight w:val="0"/>
      <w:marTop w:val="0"/>
      <w:marBottom w:val="0"/>
      <w:divBdr>
        <w:top w:val="none" w:sz="0" w:space="0" w:color="auto"/>
        <w:left w:val="none" w:sz="0" w:space="0" w:color="auto"/>
        <w:bottom w:val="none" w:sz="0" w:space="0" w:color="auto"/>
        <w:right w:val="none" w:sz="0" w:space="0" w:color="auto"/>
      </w:divBdr>
    </w:div>
    <w:div w:id="1715815014">
      <w:bodyDiv w:val="1"/>
      <w:marLeft w:val="0"/>
      <w:marRight w:val="0"/>
      <w:marTop w:val="0"/>
      <w:marBottom w:val="0"/>
      <w:divBdr>
        <w:top w:val="none" w:sz="0" w:space="0" w:color="auto"/>
        <w:left w:val="none" w:sz="0" w:space="0" w:color="auto"/>
        <w:bottom w:val="none" w:sz="0" w:space="0" w:color="auto"/>
        <w:right w:val="none" w:sz="0" w:space="0" w:color="auto"/>
      </w:divBdr>
    </w:div>
    <w:div w:id="1814979772">
      <w:bodyDiv w:val="1"/>
      <w:marLeft w:val="0"/>
      <w:marRight w:val="0"/>
      <w:marTop w:val="0"/>
      <w:marBottom w:val="0"/>
      <w:divBdr>
        <w:top w:val="none" w:sz="0" w:space="0" w:color="auto"/>
        <w:left w:val="none" w:sz="0" w:space="0" w:color="auto"/>
        <w:bottom w:val="none" w:sz="0" w:space="0" w:color="auto"/>
        <w:right w:val="none" w:sz="0" w:space="0" w:color="auto"/>
      </w:divBdr>
    </w:div>
    <w:div w:id="1848712261">
      <w:bodyDiv w:val="1"/>
      <w:marLeft w:val="0"/>
      <w:marRight w:val="0"/>
      <w:marTop w:val="0"/>
      <w:marBottom w:val="0"/>
      <w:divBdr>
        <w:top w:val="none" w:sz="0" w:space="0" w:color="auto"/>
        <w:left w:val="none" w:sz="0" w:space="0" w:color="auto"/>
        <w:bottom w:val="none" w:sz="0" w:space="0" w:color="auto"/>
        <w:right w:val="none" w:sz="0" w:space="0" w:color="auto"/>
      </w:divBdr>
    </w:div>
    <w:div w:id="1851605863">
      <w:bodyDiv w:val="1"/>
      <w:marLeft w:val="0"/>
      <w:marRight w:val="0"/>
      <w:marTop w:val="0"/>
      <w:marBottom w:val="0"/>
      <w:divBdr>
        <w:top w:val="none" w:sz="0" w:space="0" w:color="auto"/>
        <w:left w:val="none" w:sz="0" w:space="0" w:color="auto"/>
        <w:bottom w:val="none" w:sz="0" w:space="0" w:color="auto"/>
        <w:right w:val="none" w:sz="0" w:space="0" w:color="auto"/>
      </w:divBdr>
    </w:div>
    <w:div w:id="1891114616">
      <w:bodyDiv w:val="1"/>
      <w:marLeft w:val="0"/>
      <w:marRight w:val="0"/>
      <w:marTop w:val="0"/>
      <w:marBottom w:val="0"/>
      <w:divBdr>
        <w:top w:val="none" w:sz="0" w:space="0" w:color="auto"/>
        <w:left w:val="none" w:sz="0" w:space="0" w:color="auto"/>
        <w:bottom w:val="none" w:sz="0" w:space="0" w:color="auto"/>
        <w:right w:val="none" w:sz="0" w:space="0" w:color="auto"/>
      </w:divBdr>
    </w:div>
    <w:div w:id="1957826396">
      <w:bodyDiv w:val="1"/>
      <w:marLeft w:val="0"/>
      <w:marRight w:val="0"/>
      <w:marTop w:val="0"/>
      <w:marBottom w:val="0"/>
      <w:divBdr>
        <w:top w:val="none" w:sz="0" w:space="0" w:color="auto"/>
        <w:left w:val="none" w:sz="0" w:space="0" w:color="auto"/>
        <w:bottom w:val="none" w:sz="0" w:space="0" w:color="auto"/>
        <w:right w:val="none" w:sz="0" w:space="0" w:color="auto"/>
      </w:divBdr>
    </w:div>
    <w:div w:id="1972242816">
      <w:bodyDiv w:val="1"/>
      <w:marLeft w:val="0"/>
      <w:marRight w:val="0"/>
      <w:marTop w:val="0"/>
      <w:marBottom w:val="0"/>
      <w:divBdr>
        <w:top w:val="none" w:sz="0" w:space="0" w:color="auto"/>
        <w:left w:val="none" w:sz="0" w:space="0" w:color="auto"/>
        <w:bottom w:val="none" w:sz="0" w:space="0" w:color="auto"/>
        <w:right w:val="none" w:sz="0" w:space="0" w:color="auto"/>
      </w:divBdr>
    </w:div>
    <w:div w:id="2084601060">
      <w:bodyDiv w:val="1"/>
      <w:marLeft w:val="0"/>
      <w:marRight w:val="0"/>
      <w:marTop w:val="0"/>
      <w:marBottom w:val="0"/>
      <w:divBdr>
        <w:top w:val="none" w:sz="0" w:space="0" w:color="auto"/>
        <w:left w:val="none" w:sz="0" w:space="0" w:color="auto"/>
        <w:bottom w:val="none" w:sz="0" w:space="0" w:color="auto"/>
        <w:right w:val="none" w:sz="0" w:space="0" w:color="auto"/>
      </w:divBdr>
    </w:div>
    <w:div w:id="2095861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65FE92-CB10-4A84-8756-7EE1FBB74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34</Pages>
  <Words>12031</Words>
  <Characters>68577</Characters>
  <Application>Microsoft Office Word</Application>
  <DocSecurity>0</DocSecurity>
  <Lines>571</Lines>
  <Paragraphs>160</Paragraphs>
  <ScaleCrop>false</ScaleCrop>
  <HeadingPairs>
    <vt:vector size="6" baseType="variant">
      <vt:variant>
        <vt:lpstr>Naslov</vt:lpstr>
      </vt:variant>
      <vt:variant>
        <vt:i4>1</vt:i4>
      </vt:variant>
      <vt:variant>
        <vt:lpstr>Podnaslovi</vt:lpstr>
      </vt:variant>
      <vt:variant>
        <vt:i4>20</vt:i4>
      </vt:variant>
      <vt:variant>
        <vt:lpstr>Title</vt:lpstr>
      </vt:variant>
      <vt:variant>
        <vt:i4>1</vt:i4>
      </vt:variant>
    </vt:vector>
  </HeadingPairs>
  <TitlesOfParts>
    <vt:vector size="22" baseType="lpstr">
      <vt:lpstr/>
      <vt:lpstr>Povabilo k oddaji ponudbe </vt:lpstr>
      <vt:lpstr>OSNOVNI PODATKI O NAROČILU</vt:lpstr>
      <vt:lpstr>KONTAKTNA OSEBA</vt:lpstr>
      <vt:lpstr>PREVZEM RAZPISNE DOKUMENTACIJE</vt:lpstr>
      <vt:lpstr>PREDLOŽITEV PONUDBE</vt:lpstr>
      <vt:lpstr>VELJAVNOST PONUDBE</vt:lpstr>
      <vt:lpstr>ODPIRANJE PONUDB</vt:lpstr>
      <vt:lpstr>VPRAŠANJA IN ODGOVORI / POJASNILA</vt:lpstr>
      <vt:lpstr>Merila</vt:lpstr>
      <vt:lpstr>Pogoji za ugotavljanje sposobnosti</vt:lpstr>
      <vt:lpstr>Finančna zavarovanja</vt:lpstr>
      <vt:lpstr>    Vsebina ponudbene dokumentacije</vt:lpstr>
      <vt:lpstr>Ponudba</vt:lpstr>
      <vt:lpstr>ESPD</vt:lpstr>
      <vt:lpstr>Vzorec menične izjave za dobro izvedbo pogodbenih obveznosti</vt:lpstr>
      <vt:lpstr>Vzorec menične izjave za odpravo napak v garancijskem roku</vt:lpstr>
      <vt:lpstr>Izjava podizvajalca</vt:lpstr>
      <vt:lpstr>Izjava o nastopu s podizvajalci</vt:lpstr>
      <vt:lpstr>Izjava  po 35. členu ZIntPK</vt:lpstr>
      <vt:lpstr>Vzorec pogodbe</vt:lpstr>
      <vt:lpstr/>
    </vt:vector>
  </TitlesOfParts>
  <Company/>
  <LinksUpToDate>false</LinksUpToDate>
  <CharactersWithSpaces>80448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dc:creator>
  <cp:keywords/>
  <dc:description/>
  <cp:lastModifiedBy>GZ Črnomelj</cp:lastModifiedBy>
  <cp:revision>4</cp:revision>
  <cp:lastPrinted>2019-09-12T07:53:00Z</cp:lastPrinted>
  <dcterms:created xsi:type="dcterms:W3CDTF">2024-12-08T14:37:00Z</dcterms:created>
  <dcterms:modified xsi:type="dcterms:W3CDTF">2024-12-08T15:46:00Z</dcterms:modified>
</cp:coreProperties>
</file>